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0B5CB1" w:rsidRDefault="00452DA5" w:rsidP="00FF6836">
      <w:pPr>
        <w:rPr>
          <w:sz w:val="22"/>
          <w:szCs w:val="22"/>
        </w:rPr>
      </w:pPr>
      <w:r w:rsidRPr="000B5CB1">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0B5CB1" w:rsidRDefault="00FF6836" w:rsidP="00FF6836">
      <w:pPr>
        <w:rPr>
          <w:b/>
          <w:sz w:val="22"/>
          <w:szCs w:val="22"/>
        </w:rPr>
      </w:pPr>
      <w:r w:rsidRPr="000B5CB1">
        <w:rPr>
          <w:b/>
          <w:sz w:val="22"/>
          <w:szCs w:val="22"/>
        </w:rPr>
        <w:t>Oblakova ulica 5</w:t>
      </w:r>
    </w:p>
    <w:p w14:paraId="2A6F9474" w14:textId="77777777" w:rsidR="00FF6836" w:rsidRPr="000B5CB1" w:rsidRDefault="00FF6836" w:rsidP="00FF6836">
      <w:pPr>
        <w:rPr>
          <w:b/>
          <w:sz w:val="22"/>
          <w:szCs w:val="22"/>
        </w:rPr>
      </w:pPr>
      <w:r w:rsidRPr="000B5CB1">
        <w:rPr>
          <w:b/>
          <w:sz w:val="22"/>
          <w:szCs w:val="22"/>
        </w:rPr>
        <w:t>3000  Celje</w:t>
      </w:r>
    </w:p>
    <w:p w14:paraId="159EE60F" w14:textId="77777777" w:rsidR="00B54F10" w:rsidRPr="000B5CB1" w:rsidRDefault="00B54F10">
      <w:pPr>
        <w:pStyle w:val="Naslov6"/>
        <w:ind w:firstLine="708"/>
        <w:rPr>
          <w:rFonts w:ascii="Times New Roman" w:hAnsi="Times New Roman" w:cs="Times New Roman"/>
          <w:sz w:val="22"/>
          <w:szCs w:val="22"/>
        </w:rPr>
      </w:pPr>
    </w:p>
    <w:p w14:paraId="0BEC7E9B" w14:textId="77777777" w:rsidR="00B54F10" w:rsidRPr="000B5CB1" w:rsidRDefault="00B54F10">
      <w:pPr>
        <w:pStyle w:val="Naslov6"/>
        <w:ind w:firstLine="708"/>
        <w:rPr>
          <w:rFonts w:ascii="Times New Roman" w:hAnsi="Times New Roman" w:cs="Times New Roman"/>
          <w:sz w:val="22"/>
          <w:szCs w:val="22"/>
        </w:rPr>
      </w:pPr>
    </w:p>
    <w:p w14:paraId="0AC1B9C8" w14:textId="77777777" w:rsidR="00B54F10" w:rsidRPr="000B5CB1" w:rsidRDefault="00B54F10">
      <w:pPr>
        <w:pStyle w:val="Naslov6"/>
        <w:ind w:firstLine="708"/>
        <w:rPr>
          <w:rFonts w:ascii="Times New Roman" w:hAnsi="Times New Roman" w:cs="Times New Roman"/>
          <w:sz w:val="22"/>
          <w:szCs w:val="22"/>
        </w:rPr>
      </w:pPr>
    </w:p>
    <w:p w14:paraId="4500ED58" w14:textId="77777777" w:rsidR="000D3B55" w:rsidRPr="000B5CB1" w:rsidRDefault="000D3B55" w:rsidP="000D3B55">
      <w:pPr>
        <w:rPr>
          <w:sz w:val="22"/>
          <w:szCs w:val="22"/>
        </w:rPr>
      </w:pPr>
    </w:p>
    <w:p w14:paraId="4F9E31F1" w14:textId="77777777" w:rsidR="000D3B55" w:rsidRPr="000B5CB1" w:rsidRDefault="000D3B55" w:rsidP="000D3B55">
      <w:pPr>
        <w:rPr>
          <w:sz w:val="22"/>
          <w:szCs w:val="22"/>
        </w:rPr>
      </w:pPr>
    </w:p>
    <w:p w14:paraId="02EED6C0" w14:textId="77777777" w:rsidR="000D3B55" w:rsidRPr="000B5CB1" w:rsidRDefault="000D3B55" w:rsidP="000D3B55">
      <w:pPr>
        <w:rPr>
          <w:sz w:val="22"/>
          <w:szCs w:val="22"/>
        </w:rPr>
      </w:pPr>
    </w:p>
    <w:p w14:paraId="1FB14251" w14:textId="77777777" w:rsidR="000D3B55" w:rsidRPr="000B5CB1" w:rsidRDefault="000D3B55" w:rsidP="000D3B55">
      <w:pPr>
        <w:rPr>
          <w:sz w:val="22"/>
          <w:szCs w:val="22"/>
        </w:rPr>
      </w:pPr>
    </w:p>
    <w:p w14:paraId="6E49EA9A" w14:textId="77777777" w:rsidR="000D3B55" w:rsidRPr="000B5CB1" w:rsidRDefault="000D3B55" w:rsidP="000D3B55">
      <w:pPr>
        <w:rPr>
          <w:sz w:val="22"/>
          <w:szCs w:val="22"/>
        </w:rPr>
      </w:pPr>
    </w:p>
    <w:p w14:paraId="24BA0A3C" w14:textId="77777777" w:rsidR="000D3B55" w:rsidRPr="000B5CB1" w:rsidRDefault="000D3B55" w:rsidP="000D3B55">
      <w:pPr>
        <w:rPr>
          <w:sz w:val="22"/>
          <w:szCs w:val="22"/>
        </w:rPr>
      </w:pPr>
    </w:p>
    <w:p w14:paraId="1027760B" w14:textId="77777777" w:rsidR="00B54F10" w:rsidRPr="000B5CB1" w:rsidRDefault="00B54F10" w:rsidP="00BE1484">
      <w:pPr>
        <w:pStyle w:val="Naslov6"/>
        <w:ind w:firstLine="708"/>
        <w:jc w:val="center"/>
        <w:rPr>
          <w:rFonts w:ascii="Times New Roman" w:hAnsi="Times New Roman" w:cs="Times New Roman"/>
          <w:sz w:val="22"/>
          <w:szCs w:val="22"/>
        </w:rPr>
      </w:pPr>
    </w:p>
    <w:p w14:paraId="54E83A18" w14:textId="77777777" w:rsidR="00FF6836" w:rsidRPr="000B5CB1" w:rsidRDefault="00FF6836" w:rsidP="00BE1484">
      <w:pPr>
        <w:pStyle w:val="Naslov"/>
        <w:rPr>
          <w:sz w:val="22"/>
          <w:szCs w:val="22"/>
        </w:rPr>
      </w:pPr>
      <w:r w:rsidRPr="000B5CB1">
        <w:rPr>
          <w:sz w:val="22"/>
          <w:szCs w:val="22"/>
        </w:rPr>
        <w:t>RAZPISNA DOKUMENTACIJA</w:t>
      </w:r>
    </w:p>
    <w:p w14:paraId="6C098A1A" w14:textId="77777777" w:rsidR="00FF6836" w:rsidRPr="000B5CB1" w:rsidRDefault="00FF6836" w:rsidP="00BE1484">
      <w:pPr>
        <w:pStyle w:val="Naslov"/>
        <w:rPr>
          <w:sz w:val="22"/>
          <w:szCs w:val="22"/>
        </w:rPr>
      </w:pPr>
      <w:r w:rsidRPr="000B5CB1">
        <w:rPr>
          <w:sz w:val="22"/>
          <w:szCs w:val="22"/>
        </w:rPr>
        <w:t>za oddajo javnega naročila</w:t>
      </w:r>
    </w:p>
    <w:p w14:paraId="4503EA0D" w14:textId="77777777" w:rsidR="00FF6836" w:rsidRPr="000B5CB1" w:rsidRDefault="00FF6836" w:rsidP="00BE1484">
      <w:pPr>
        <w:pStyle w:val="Naslov"/>
        <w:rPr>
          <w:sz w:val="22"/>
          <w:szCs w:val="22"/>
        </w:rPr>
      </w:pPr>
    </w:p>
    <w:p w14:paraId="4236D00F" w14:textId="77777777" w:rsidR="00FF6836" w:rsidRPr="000B5CB1" w:rsidRDefault="00FF6836" w:rsidP="00BE1484">
      <w:pPr>
        <w:pStyle w:val="Naslov"/>
        <w:rPr>
          <w:sz w:val="22"/>
          <w:szCs w:val="22"/>
        </w:rPr>
      </w:pPr>
    </w:p>
    <w:p w14:paraId="4BD8B966" w14:textId="77777777" w:rsidR="00FF6836" w:rsidRPr="000B5CB1" w:rsidRDefault="00FF6836" w:rsidP="00BE1484">
      <w:pPr>
        <w:pStyle w:val="Naslov"/>
        <w:rPr>
          <w:sz w:val="22"/>
          <w:szCs w:val="22"/>
        </w:rPr>
      </w:pPr>
    </w:p>
    <w:p w14:paraId="544D51C0" w14:textId="1E598EBD" w:rsidR="00A74734" w:rsidRPr="000B5CB1" w:rsidRDefault="00186946" w:rsidP="00497CDD">
      <w:pPr>
        <w:pStyle w:val="Brezrazmikov"/>
        <w:ind w:left="709" w:firstLine="709"/>
        <w:rPr>
          <w:b/>
          <w:sz w:val="22"/>
          <w:szCs w:val="22"/>
        </w:rPr>
      </w:pPr>
      <w:r>
        <w:rPr>
          <w:b/>
          <w:sz w:val="22"/>
          <w:szCs w:val="22"/>
        </w:rPr>
        <w:t>»Dobava materiala za potrebe operativnih posegov za obdobje 4 let «</w:t>
      </w:r>
    </w:p>
    <w:p w14:paraId="35460878" w14:textId="77777777" w:rsidR="00FF6836" w:rsidRPr="000B5CB1" w:rsidRDefault="00FF6836" w:rsidP="00BE1484">
      <w:pPr>
        <w:pStyle w:val="Brezrazmikov"/>
        <w:jc w:val="center"/>
        <w:rPr>
          <w:b/>
          <w:sz w:val="22"/>
          <w:szCs w:val="22"/>
        </w:rPr>
      </w:pPr>
    </w:p>
    <w:p w14:paraId="5ABFB5A4" w14:textId="77777777" w:rsidR="00FF6836" w:rsidRPr="000B5CB1" w:rsidRDefault="00FF6836" w:rsidP="00BE1484">
      <w:pPr>
        <w:pStyle w:val="Naslov"/>
        <w:rPr>
          <w:sz w:val="22"/>
          <w:szCs w:val="22"/>
        </w:rPr>
      </w:pPr>
    </w:p>
    <w:p w14:paraId="07A82A73" w14:textId="7CAED09F" w:rsidR="00452DA5" w:rsidRPr="000B5CB1" w:rsidRDefault="0070470D" w:rsidP="00BE1484">
      <w:pPr>
        <w:jc w:val="center"/>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59713765" w14:textId="77777777" w:rsidR="00452DA5" w:rsidRPr="000B5CB1" w:rsidRDefault="00452DA5" w:rsidP="00BE1484">
      <w:pPr>
        <w:jc w:val="center"/>
        <w:rPr>
          <w:sz w:val="22"/>
          <w:szCs w:val="22"/>
        </w:rPr>
      </w:pPr>
    </w:p>
    <w:p w14:paraId="676711AE" w14:textId="77777777" w:rsidR="00090AF6" w:rsidRPr="000B5CB1" w:rsidRDefault="00090AF6" w:rsidP="00452DA5">
      <w:pPr>
        <w:pStyle w:val="Naslov"/>
        <w:jc w:val="left"/>
        <w:rPr>
          <w:sz w:val="22"/>
          <w:szCs w:val="22"/>
        </w:rPr>
      </w:pPr>
    </w:p>
    <w:p w14:paraId="781E20F1" w14:textId="77777777" w:rsidR="00A64C53" w:rsidRPr="000B5CB1" w:rsidRDefault="00A64C53" w:rsidP="00FF6836">
      <w:pPr>
        <w:pStyle w:val="Naslov"/>
        <w:rPr>
          <w:sz w:val="22"/>
          <w:szCs w:val="22"/>
        </w:rPr>
      </w:pPr>
    </w:p>
    <w:p w14:paraId="36E2AA7F" w14:textId="77777777" w:rsidR="00A64C53" w:rsidRPr="000B5CB1" w:rsidRDefault="00A64C53" w:rsidP="00FF6836">
      <w:pPr>
        <w:pStyle w:val="Naslov"/>
        <w:rPr>
          <w:sz w:val="22"/>
          <w:szCs w:val="22"/>
        </w:rPr>
      </w:pPr>
      <w:r w:rsidRPr="000B5CB1">
        <w:rPr>
          <w:sz w:val="22"/>
          <w:szCs w:val="22"/>
        </w:rPr>
        <w:t>Vsebina:</w:t>
      </w:r>
    </w:p>
    <w:p w14:paraId="30B3A82C" w14:textId="77777777" w:rsidR="00A64C53" w:rsidRPr="000B5CB1" w:rsidRDefault="00A64C53" w:rsidP="00FF6836">
      <w:pPr>
        <w:pStyle w:val="Naslov"/>
        <w:rPr>
          <w:sz w:val="22"/>
          <w:szCs w:val="22"/>
        </w:rPr>
      </w:pPr>
    </w:p>
    <w:p w14:paraId="7747783F" w14:textId="77777777" w:rsidR="00A64C53" w:rsidRPr="000B5CB1" w:rsidRDefault="00A64C53" w:rsidP="00681C7B">
      <w:pPr>
        <w:numPr>
          <w:ilvl w:val="0"/>
          <w:numId w:val="17"/>
        </w:numPr>
        <w:jc w:val="both"/>
        <w:rPr>
          <w:sz w:val="22"/>
          <w:szCs w:val="22"/>
        </w:rPr>
      </w:pPr>
      <w:r w:rsidRPr="000B5CB1">
        <w:rPr>
          <w:sz w:val="22"/>
          <w:szCs w:val="22"/>
        </w:rPr>
        <w:t>Navodila ponudnikom za izdelavo ponudbe ( OBR-1)</w:t>
      </w:r>
      <w:r w:rsidR="00090AF6" w:rsidRPr="000B5CB1">
        <w:rPr>
          <w:sz w:val="22"/>
          <w:szCs w:val="22"/>
        </w:rPr>
        <w:t>,</w:t>
      </w:r>
    </w:p>
    <w:p w14:paraId="0BDD080B"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398A4AEA"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0968C056"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12A7681B"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3B518483"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415571FA" w14:textId="213DD851" w:rsidR="00197308" w:rsidRDefault="0022398B" w:rsidP="00A3244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A3244B">
        <w:rPr>
          <w:sz w:val="22"/>
          <w:szCs w:val="22"/>
        </w:rPr>
        <w:t>)</w:t>
      </w:r>
    </w:p>
    <w:p w14:paraId="5CA06DD8" w14:textId="290C7BE2" w:rsidR="00A3244B" w:rsidRPr="00A3244B" w:rsidRDefault="00A3244B" w:rsidP="00A3244B">
      <w:pPr>
        <w:numPr>
          <w:ilvl w:val="0"/>
          <w:numId w:val="17"/>
        </w:numPr>
        <w:jc w:val="both"/>
        <w:rPr>
          <w:sz w:val="22"/>
          <w:szCs w:val="22"/>
        </w:rPr>
      </w:pPr>
      <w:r>
        <w:rPr>
          <w:sz w:val="22"/>
          <w:szCs w:val="22"/>
        </w:rPr>
        <w:t>Menična izjava za</w:t>
      </w:r>
      <w:r w:rsidR="00FD1E7A">
        <w:rPr>
          <w:sz w:val="22"/>
          <w:szCs w:val="22"/>
        </w:rPr>
        <w:t xml:space="preserve"> zavarovanje</w:t>
      </w:r>
      <w:r>
        <w:rPr>
          <w:sz w:val="22"/>
          <w:szCs w:val="22"/>
        </w:rPr>
        <w:t xml:space="preserve"> resnost</w:t>
      </w:r>
      <w:r w:rsidR="00FD1E7A">
        <w:rPr>
          <w:sz w:val="22"/>
          <w:szCs w:val="22"/>
        </w:rPr>
        <w:t>i</w:t>
      </w:r>
      <w:r>
        <w:rPr>
          <w:sz w:val="22"/>
          <w:szCs w:val="22"/>
        </w:rPr>
        <w:t xml:space="preserve"> ponudbe (OBR-8)</w:t>
      </w:r>
    </w:p>
    <w:p w14:paraId="23995087"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4BB2FFA4" w14:textId="4E544A42"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0795123D" w14:textId="6601ED6F"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7CE97411" w14:textId="39B60503"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12B1B6D2" w14:textId="5EAF5678" w:rsidR="00AA5587" w:rsidRPr="000B5CB1" w:rsidRDefault="00AA5587" w:rsidP="00AA5587">
      <w:pPr>
        <w:ind w:left="927"/>
        <w:jc w:val="both"/>
        <w:rPr>
          <w:sz w:val="22"/>
          <w:szCs w:val="22"/>
        </w:rPr>
      </w:pPr>
    </w:p>
    <w:p w14:paraId="2D06240D" w14:textId="77777777" w:rsidR="003A7388" w:rsidRPr="000B5CB1" w:rsidRDefault="003A7388" w:rsidP="003A7388">
      <w:pPr>
        <w:ind w:left="567"/>
        <w:jc w:val="both"/>
        <w:rPr>
          <w:sz w:val="22"/>
          <w:szCs w:val="22"/>
        </w:rPr>
      </w:pPr>
    </w:p>
    <w:p w14:paraId="5FA1C8A8" w14:textId="77777777" w:rsidR="00A64C53" w:rsidRPr="000B5CB1" w:rsidRDefault="00A64C53" w:rsidP="00A64C53">
      <w:pPr>
        <w:widowControl w:val="0"/>
        <w:autoSpaceDE w:val="0"/>
        <w:autoSpaceDN w:val="0"/>
        <w:adjustRightInd w:val="0"/>
        <w:rPr>
          <w:b/>
          <w:bCs/>
          <w:sz w:val="22"/>
          <w:szCs w:val="22"/>
        </w:rPr>
      </w:pPr>
    </w:p>
    <w:p w14:paraId="5C9BCF3D" w14:textId="77777777" w:rsidR="00A64C53" w:rsidRPr="000B5CB1" w:rsidRDefault="00A64C53" w:rsidP="00FF6836">
      <w:pPr>
        <w:pStyle w:val="Naslov"/>
        <w:rPr>
          <w:sz w:val="22"/>
          <w:szCs w:val="22"/>
        </w:rPr>
      </w:pPr>
    </w:p>
    <w:p w14:paraId="606A3AD0" w14:textId="77777777" w:rsidR="00A64C53" w:rsidRPr="000B5CB1" w:rsidRDefault="00A64C53" w:rsidP="00FF6836">
      <w:pPr>
        <w:pStyle w:val="Naslov"/>
        <w:rPr>
          <w:sz w:val="22"/>
          <w:szCs w:val="22"/>
        </w:rPr>
      </w:pPr>
    </w:p>
    <w:p w14:paraId="665F2DBA" w14:textId="77777777" w:rsidR="00FF6836" w:rsidRPr="000B5CB1" w:rsidRDefault="00FF6836" w:rsidP="00FF6836">
      <w:pPr>
        <w:pStyle w:val="Naslov"/>
        <w:rPr>
          <w:sz w:val="22"/>
          <w:szCs w:val="22"/>
        </w:rPr>
      </w:pPr>
    </w:p>
    <w:p w14:paraId="6C6A358C" w14:textId="77777777" w:rsidR="00FF6836" w:rsidRPr="000B5CB1" w:rsidRDefault="00FF6836" w:rsidP="00FF6836">
      <w:pPr>
        <w:pStyle w:val="Naslov"/>
        <w:rPr>
          <w:sz w:val="22"/>
          <w:szCs w:val="22"/>
        </w:rPr>
      </w:pPr>
    </w:p>
    <w:p w14:paraId="41953B2A"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3158E42E" w14:textId="77777777" w:rsidTr="00936C99">
        <w:tc>
          <w:tcPr>
            <w:tcW w:w="4464" w:type="dxa"/>
          </w:tcPr>
          <w:p w14:paraId="150B851D" w14:textId="77777777" w:rsidR="000D3B55" w:rsidRPr="000B5CB1" w:rsidRDefault="000D3B55" w:rsidP="00936C99">
            <w:pPr>
              <w:spacing w:line="276" w:lineRule="auto"/>
              <w:jc w:val="both"/>
              <w:rPr>
                <w:sz w:val="22"/>
                <w:szCs w:val="22"/>
                <w:lang w:eastAsia="en-US"/>
              </w:rPr>
            </w:pPr>
          </w:p>
        </w:tc>
        <w:tc>
          <w:tcPr>
            <w:tcW w:w="4464" w:type="dxa"/>
          </w:tcPr>
          <w:p w14:paraId="75FE6E9E"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3CE68F5F" w14:textId="643F9C68" w:rsidR="000D3B55" w:rsidRPr="000B5CB1" w:rsidRDefault="000D3B55" w:rsidP="00936C99">
            <w:pPr>
              <w:spacing w:line="276" w:lineRule="auto"/>
              <w:jc w:val="both"/>
              <w:rPr>
                <w:sz w:val="22"/>
                <w:szCs w:val="22"/>
                <w:lang w:eastAsia="en-US"/>
              </w:rPr>
            </w:pPr>
            <w:r w:rsidRPr="000B5CB1">
              <w:rPr>
                <w:sz w:val="22"/>
                <w:szCs w:val="22"/>
                <w:lang w:eastAsia="en-US"/>
              </w:rPr>
              <w:t>Direktor:</w:t>
            </w:r>
          </w:p>
          <w:p w14:paraId="6EF3DFF6" w14:textId="77777777" w:rsidR="000D3B55" w:rsidRDefault="00BE1484" w:rsidP="00936C99">
            <w:pPr>
              <w:spacing w:line="276" w:lineRule="auto"/>
              <w:jc w:val="both"/>
              <w:rPr>
                <w:sz w:val="22"/>
                <w:szCs w:val="22"/>
                <w:lang w:eastAsia="en-US"/>
              </w:rPr>
            </w:pPr>
            <w:r>
              <w:rPr>
                <w:sz w:val="22"/>
                <w:szCs w:val="22"/>
                <w:lang w:eastAsia="en-US"/>
              </w:rPr>
              <w:t>Aleksander Svetelšek, mag.</w:t>
            </w:r>
          </w:p>
          <w:p w14:paraId="7416FF9B" w14:textId="5166C72D" w:rsidR="00146255" w:rsidRPr="000B5CB1" w:rsidRDefault="00146255" w:rsidP="00936C99">
            <w:pPr>
              <w:spacing w:line="276" w:lineRule="auto"/>
              <w:jc w:val="both"/>
              <w:rPr>
                <w:sz w:val="22"/>
                <w:szCs w:val="22"/>
                <w:lang w:eastAsia="en-US"/>
              </w:rPr>
            </w:pPr>
          </w:p>
        </w:tc>
      </w:tr>
      <w:tr w:rsidR="000D3B55" w:rsidRPr="000B5CB1" w14:paraId="1678C935" w14:textId="77777777" w:rsidTr="00936C99">
        <w:tc>
          <w:tcPr>
            <w:tcW w:w="4464" w:type="dxa"/>
          </w:tcPr>
          <w:p w14:paraId="3A3690C1" w14:textId="77777777" w:rsidR="000D3B55" w:rsidRPr="000B5CB1" w:rsidRDefault="000D3B55" w:rsidP="00936C99">
            <w:pPr>
              <w:spacing w:line="276" w:lineRule="auto"/>
              <w:jc w:val="both"/>
              <w:rPr>
                <w:sz w:val="22"/>
                <w:szCs w:val="22"/>
                <w:lang w:eastAsia="en-US"/>
              </w:rPr>
            </w:pPr>
          </w:p>
        </w:tc>
        <w:tc>
          <w:tcPr>
            <w:tcW w:w="4464" w:type="dxa"/>
          </w:tcPr>
          <w:p w14:paraId="5A5BFFFF"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32CBBB7D" w14:textId="77777777" w:rsidR="00452DA5" w:rsidRPr="000B5CB1" w:rsidRDefault="00452DA5" w:rsidP="00FF6836">
      <w:pPr>
        <w:jc w:val="both"/>
        <w:rPr>
          <w:b/>
          <w:sz w:val="22"/>
          <w:szCs w:val="22"/>
        </w:rPr>
      </w:pPr>
    </w:p>
    <w:p w14:paraId="4CE47DF4" w14:textId="77777777" w:rsidR="00452DA5" w:rsidRPr="000B5CB1" w:rsidRDefault="00452DA5" w:rsidP="00FF6836">
      <w:pPr>
        <w:jc w:val="both"/>
        <w:rPr>
          <w:b/>
          <w:sz w:val="22"/>
          <w:szCs w:val="22"/>
        </w:rPr>
      </w:pPr>
    </w:p>
    <w:p w14:paraId="74C0E7C8" w14:textId="77777777" w:rsidR="00FF6836" w:rsidRPr="000B5CB1" w:rsidRDefault="00FF6836" w:rsidP="00FF6836">
      <w:pPr>
        <w:jc w:val="both"/>
        <w:rPr>
          <w:b/>
          <w:sz w:val="22"/>
          <w:szCs w:val="22"/>
        </w:rPr>
      </w:pPr>
    </w:p>
    <w:p w14:paraId="2E41DA01" w14:textId="77777777" w:rsidR="004479A2" w:rsidRPr="000B5CB1" w:rsidRDefault="004479A2" w:rsidP="00227DAA">
      <w:pPr>
        <w:pStyle w:val="Brezrazmikov"/>
        <w:rPr>
          <w:sz w:val="22"/>
          <w:szCs w:val="22"/>
        </w:rPr>
      </w:pPr>
    </w:p>
    <w:p w14:paraId="2F5535BA" w14:textId="77777777" w:rsidR="004479A2" w:rsidRPr="000B5CB1" w:rsidRDefault="004479A2" w:rsidP="00FF6836">
      <w:pPr>
        <w:pStyle w:val="Brezrazmikov"/>
        <w:ind w:left="2160"/>
        <w:jc w:val="center"/>
        <w:rPr>
          <w:sz w:val="22"/>
          <w:szCs w:val="22"/>
        </w:rPr>
      </w:pPr>
    </w:p>
    <w:p w14:paraId="72FAE07B" w14:textId="7E6F3BD2" w:rsidR="00FF6836" w:rsidRPr="000B5CB1" w:rsidRDefault="00FF6836" w:rsidP="00227DAA">
      <w:pPr>
        <w:pStyle w:val="Brezrazmikov"/>
        <w:ind w:left="2127" w:firstLine="709"/>
        <w:rPr>
          <w:rStyle w:val="Krepko"/>
          <w:bCs/>
          <w:sz w:val="22"/>
          <w:szCs w:val="22"/>
        </w:rPr>
      </w:pPr>
      <w:r w:rsidRPr="000B5CB1">
        <w:rPr>
          <w:rStyle w:val="Krepko"/>
          <w:bCs/>
          <w:sz w:val="22"/>
          <w:szCs w:val="22"/>
        </w:rPr>
        <w:t xml:space="preserve">Celje, </w:t>
      </w:r>
      <w:r w:rsidR="009717D6">
        <w:rPr>
          <w:rStyle w:val="Krepko"/>
          <w:bCs/>
          <w:sz w:val="22"/>
          <w:szCs w:val="22"/>
        </w:rPr>
        <w:t>julij</w:t>
      </w:r>
      <w:r w:rsidR="00227DAA">
        <w:rPr>
          <w:rStyle w:val="Krepko"/>
          <w:bCs/>
          <w:sz w:val="22"/>
          <w:szCs w:val="22"/>
        </w:rPr>
        <w:t xml:space="preserve"> 2022</w:t>
      </w:r>
    </w:p>
    <w:p w14:paraId="1D82CC91"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3DEE9025" w14:textId="77777777" w:rsidR="00002262" w:rsidRPr="000B5CB1" w:rsidRDefault="00002262" w:rsidP="007C5017">
      <w:pPr>
        <w:widowControl w:val="0"/>
        <w:autoSpaceDE w:val="0"/>
        <w:autoSpaceDN w:val="0"/>
        <w:adjustRightInd w:val="0"/>
        <w:spacing w:line="200" w:lineRule="exact"/>
        <w:rPr>
          <w:b/>
          <w:bCs/>
          <w:sz w:val="22"/>
          <w:szCs w:val="22"/>
        </w:rPr>
      </w:pPr>
    </w:p>
    <w:p w14:paraId="5E37E7BF" w14:textId="5D7E193D"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21C27696" w14:textId="0D0273F1" w:rsidR="00F77B35" w:rsidRPr="000B5CB1" w:rsidRDefault="00F77B35" w:rsidP="007C5017">
      <w:pPr>
        <w:widowControl w:val="0"/>
        <w:autoSpaceDE w:val="0"/>
        <w:autoSpaceDN w:val="0"/>
        <w:adjustRightInd w:val="0"/>
        <w:spacing w:line="200" w:lineRule="exact"/>
        <w:rPr>
          <w:b/>
          <w:sz w:val="22"/>
          <w:szCs w:val="22"/>
          <w:u w:val="single"/>
        </w:rPr>
      </w:pPr>
      <w:r w:rsidRPr="000B5CB1">
        <w:rPr>
          <w:b/>
          <w:sz w:val="22"/>
          <w:szCs w:val="22"/>
          <w:u w:val="single"/>
        </w:rPr>
        <w:t>Številka sklepa:</w:t>
      </w:r>
      <w:r w:rsidR="00A77D9F" w:rsidRPr="000B5CB1">
        <w:rPr>
          <w:b/>
          <w:sz w:val="22"/>
          <w:szCs w:val="22"/>
          <w:u w:val="single"/>
        </w:rPr>
        <w:t xml:space="preserve"> </w:t>
      </w:r>
      <w:r w:rsidR="00186946">
        <w:rPr>
          <w:b/>
          <w:sz w:val="22"/>
          <w:szCs w:val="22"/>
          <w:u w:val="single"/>
        </w:rPr>
        <w:t>87</w:t>
      </w:r>
      <w:r w:rsidR="00BE1484">
        <w:rPr>
          <w:b/>
          <w:sz w:val="22"/>
          <w:szCs w:val="22"/>
          <w:u w:val="single"/>
        </w:rPr>
        <w:t xml:space="preserve"> </w:t>
      </w:r>
      <w:r w:rsidR="00C14C12" w:rsidRPr="000B5CB1">
        <w:rPr>
          <w:b/>
          <w:sz w:val="22"/>
          <w:szCs w:val="22"/>
          <w:u w:val="single"/>
        </w:rPr>
        <w:t>/SKL-202</w:t>
      </w:r>
      <w:r w:rsidR="00171FB5" w:rsidRPr="000B5CB1">
        <w:rPr>
          <w:b/>
          <w:sz w:val="22"/>
          <w:szCs w:val="22"/>
          <w:u w:val="single"/>
        </w:rPr>
        <w:t>2</w:t>
      </w:r>
    </w:p>
    <w:p w14:paraId="3C4C170F" w14:textId="77777777" w:rsidR="007C5017" w:rsidRPr="000B5CB1" w:rsidRDefault="007C5017" w:rsidP="007C5017">
      <w:pPr>
        <w:widowControl w:val="0"/>
        <w:autoSpaceDE w:val="0"/>
        <w:autoSpaceDN w:val="0"/>
        <w:adjustRightInd w:val="0"/>
        <w:spacing w:line="280" w:lineRule="exact"/>
        <w:rPr>
          <w:sz w:val="22"/>
          <w:szCs w:val="22"/>
        </w:rPr>
      </w:pPr>
    </w:p>
    <w:p w14:paraId="4E1D67A0" w14:textId="77777777" w:rsidR="0093748F" w:rsidRPr="000B5CB1" w:rsidRDefault="0093748F" w:rsidP="007C5017">
      <w:pPr>
        <w:widowControl w:val="0"/>
        <w:autoSpaceDE w:val="0"/>
        <w:autoSpaceDN w:val="0"/>
        <w:adjustRightInd w:val="0"/>
        <w:spacing w:line="280" w:lineRule="exact"/>
        <w:rPr>
          <w:sz w:val="22"/>
          <w:szCs w:val="22"/>
        </w:rPr>
      </w:pPr>
    </w:p>
    <w:p w14:paraId="591D4269"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52899574"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03375EC8"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7E3BD7C0" w14:textId="77777777" w:rsidR="007C5017" w:rsidRPr="000B5CB1" w:rsidRDefault="007C5017" w:rsidP="007C5017">
      <w:pPr>
        <w:widowControl w:val="0"/>
        <w:autoSpaceDE w:val="0"/>
        <w:autoSpaceDN w:val="0"/>
        <w:adjustRightInd w:val="0"/>
        <w:spacing w:line="80" w:lineRule="exact"/>
        <w:rPr>
          <w:sz w:val="22"/>
          <w:szCs w:val="22"/>
        </w:rPr>
      </w:pPr>
    </w:p>
    <w:p w14:paraId="58D0CA53" w14:textId="77777777" w:rsidR="007C5017" w:rsidRPr="000B5CB1" w:rsidRDefault="007C5017" w:rsidP="007C5017">
      <w:pPr>
        <w:rPr>
          <w:b/>
          <w:sz w:val="22"/>
          <w:szCs w:val="22"/>
        </w:rPr>
      </w:pPr>
    </w:p>
    <w:p w14:paraId="5CEEC05F"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4E56DDC5" w14:textId="77777777" w:rsidR="007C5017" w:rsidRPr="000B5CB1" w:rsidRDefault="007C5017" w:rsidP="007C5017">
      <w:pPr>
        <w:spacing w:line="260" w:lineRule="exact"/>
        <w:jc w:val="both"/>
        <w:rPr>
          <w:b/>
          <w:sz w:val="22"/>
          <w:szCs w:val="22"/>
        </w:rPr>
      </w:pPr>
    </w:p>
    <w:p w14:paraId="75869F90"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48A43EB7" w14:textId="77777777" w:rsidR="007C5017" w:rsidRPr="000B5CB1" w:rsidRDefault="007C5017" w:rsidP="007C5017">
      <w:pPr>
        <w:widowControl w:val="0"/>
        <w:overflowPunct w:val="0"/>
        <w:autoSpaceDE w:val="0"/>
        <w:autoSpaceDN w:val="0"/>
        <w:adjustRightInd w:val="0"/>
        <w:jc w:val="both"/>
        <w:rPr>
          <w:b/>
          <w:bCs/>
          <w:sz w:val="22"/>
          <w:szCs w:val="22"/>
        </w:rPr>
      </w:pPr>
    </w:p>
    <w:p w14:paraId="6006BF6E"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7DEACDB4" w14:textId="77777777" w:rsidR="007C5017" w:rsidRPr="000B5CB1" w:rsidRDefault="007C5017" w:rsidP="007C5017">
      <w:pPr>
        <w:pStyle w:val="Brezrazmikov"/>
        <w:rPr>
          <w:sz w:val="22"/>
          <w:szCs w:val="22"/>
        </w:rPr>
      </w:pPr>
    </w:p>
    <w:p w14:paraId="33E25E10" w14:textId="77777777" w:rsidR="00313E3C" w:rsidRPr="000B5CB1" w:rsidRDefault="00313E3C" w:rsidP="00313E3C">
      <w:pPr>
        <w:jc w:val="both"/>
        <w:rPr>
          <w:sz w:val="22"/>
          <w:szCs w:val="22"/>
        </w:rPr>
      </w:pPr>
    </w:p>
    <w:p w14:paraId="0E3F6667"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3148480C" w14:textId="77777777" w:rsidR="001C2027" w:rsidRPr="000B5CB1" w:rsidRDefault="001C2027" w:rsidP="00F41F91">
      <w:pPr>
        <w:widowControl w:val="0"/>
        <w:autoSpaceDE w:val="0"/>
        <w:autoSpaceDN w:val="0"/>
        <w:adjustRightInd w:val="0"/>
        <w:rPr>
          <w:sz w:val="22"/>
          <w:szCs w:val="22"/>
        </w:rPr>
      </w:pPr>
    </w:p>
    <w:p w14:paraId="7C31E6EB" w14:textId="77777777" w:rsidR="00F837CC" w:rsidRPr="000B5CB1" w:rsidRDefault="00F837CC" w:rsidP="00F837CC">
      <w:pPr>
        <w:pStyle w:val="BodyText22"/>
        <w:ind w:left="0"/>
        <w:rPr>
          <w:rFonts w:ascii="Times New Roman" w:hAnsi="Times New Roman"/>
          <w:szCs w:val="22"/>
          <w:lang w:val="sl-SI"/>
        </w:rPr>
      </w:pPr>
    </w:p>
    <w:p w14:paraId="060E5A84" w14:textId="3B8C2E3C"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 in št. 14/2018;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096C05">
        <w:rPr>
          <w:rFonts w:ascii="Times New Roman" w:hAnsi="Times New Roman"/>
          <w:b/>
          <w:szCs w:val="22"/>
          <w:lang w:val="sl-SI"/>
        </w:rPr>
        <w:t xml:space="preserve"> </w:t>
      </w:r>
      <w:r w:rsidR="00B26B4D">
        <w:rPr>
          <w:rFonts w:ascii="Times New Roman" w:hAnsi="Times New Roman"/>
          <w:b/>
          <w:szCs w:val="22"/>
          <w:lang w:val="sl-SI"/>
        </w:rPr>
        <w:t>oktobra</w:t>
      </w:r>
      <w:r w:rsidR="00E66F49">
        <w:rPr>
          <w:rFonts w:ascii="Times New Roman" w:hAnsi="Times New Roman"/>
          <w:b/>
          <w:szCs w:val="22"/>
          <w:lang w:val="sl-SI"/>
        </w:rPr>
        <w:t xml:space="preserve"> </w:t>
      </w:r>
      <w:r w:rsidR="00096C05">
        <w:rPr>
          <w:rFonts w:ascii="Times New Roman" w:hAnsi="Times New Roman"/>
          <w:b/>
          <w:szCs w:val="22"/>
          <w:lang w:val="sl-SI"/>
        </w:rPr>
        <w:t xml:space="preserve"> </w:t>
      </w:r>
      <w:r w:rsidRPr="000B5CB1">
        <w:rPr>
          <w:rFonts w:ascii="Times New Roman" w:hAnsi="Times New Roman"/>
          <w:b/>
          <w:szCs w:val="22"/>
          <w:lang w:val="sl-SI"/>
        </w:rPr>
        <w:t xml:space="preserve">2026. </w:t>
      </w:r>
    </w:p>
    <w:bookmarkEnd w:id="0"/>
    <w:p w14:paraId="6FB33106" w14:textId="77777777" w:rsidR="00F837CC" w:rsidRPr="000B5CB1" w:rsidRDefault="00F837CC" w:rsidP="00F837CC">
      <w:pPr>
        <w:widowControl w:val="0"/>
        <w:autoSpaceDE w:val="0"/>
        <w:autoSpaceDN w:val="0"/>
        <w:adjustRightInd w:val="0"/>
        <w:rPr>
          <w:b/>
          <w:bCs/>
          <w:sz w:val="22"/>
          <w:szCs w:val="22"/>
        </w:rPr>
      </w:pPr>
    </w:p>
    <w:p w14:paraId="6274D1E3" w14:textId="77777777" w:rsidR="00486356" w:rsidRPr="000B5CB1" w:rsidRDefault="00486356" w:rsidP="00F41F91">
      <w:pPr>
        <w:widowControl w:val="0"/>
        <w:autoSpaceDE w:val="0"/>
        <w:autoSpaceDN w:val="0"/>
        <w:adjustRightInd w:val="0"/>
        <w:rPr>
          <w:b/>
          <w:bCs/>
          <w:sz w:val="22"/>
          <w:szCs w:val="22"/>
        </w:rPr>
      </w:pPr>
    </w:p>
    <w:p w14:paraId="36A4E6BA"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6F3451AC" w14:textId="77777777" w:rsidR="00F41F91" w:rsidRPr="000B5CB1" w:rsidRDefault="00F41F91" w:rsidP="00F41F91">
      <w:pPr>
        <w:widowControl w:val="0"/>
        <w:autoSpaceDE w:val="0"/>
        <w:autoSpaceDN w:val="0"/>
        <w:adjustRightInd w:val="0"/>
        <w:spacing w:line="266" w:lineRule="exact"/>
        <w:rPr>
          <w:sz w:val="22"/>
          <w:szCs w:val="22"/>
        </w:rPr>
      </w:pPr>
    </w:p>
    <w:p w14:paraId="452E2719" w14:textId="760EE4D9"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186946">
        <w:rPr>
          <w:b/>
          <w:sz w:val="22"/>
          <w:szCs w:val="22"/>
        </w:rPr>
        <w:t>»Dobava materiala za potrebe operativnih posegov za obdobje 4 let «</w:t>
      </w:r>
    </w:p>
    <w:p w14:paraId="169ECE6A" w14:textId="77777777" w:rsidR="006148BB" w:rsidRPr="000B5CB1" w:rsidRDefault="006148BB" w:rsidP="009B669B">
      <w:pPr>
        <w:pStyle w:val="BodyText22"/>
        <w:ind w:left="0"/>
        <w:rPr>
          <w:rFonts w:ascii="Times New Roman" w:hAnsi="Times New Roman"/>
          <w:szCs w:val="22"/>
        </w:rPr>
      </w:pPr>
    </w:p>
    <w:p w14:paraId="6561744C" w14:textId="0199E641" w:rsidR="00425517" w:rsidRPr="000B5CB1" w:rsidRDefault="0063465A" w:rsidP="000D3B55">
      <w:pPr>
        <w:jc w:val="both"/>
        <w:rPr>
          <w:b/>
          <w:bCs/>
          <w:sz w:val="22"/>
          <w:szCs w:val="22"/>
        </w:rPr>
      </w:pPr>
      <w:r w:rsidRPr="000B5CB1">
        <w:rPr>
          <w:bCs/>
          <w:sz w:val="22"/>
          <w:szCs w:val="22"/>
        </w:rPr>
        <w:t xml:space="preserve">Predmet naročila je razdeljen na </w:t>
      </w:r>
      <w:r w:rsidR="00B26B4D">
        <w:rPr>
          <w:b/>
          <w:sz w:val="22"/>
          <w:szCs w:val="22"/>
        </w:rPr>
        <w:t>142</w:t>
      </w:r>
      <w:r w:rsidRPr="00BE1484">
        <w:rPr>
          <w:b/>
          <w:sz w:val="22"/>
          <w:szCs w:val="22"/>
        </w:rPr>
        <w:t xml:space="preserve"> sklopov</w:t>
      </w:r>
      <w:r w:rsidRPr="000B5CB1">
        <w:rPr>
          <w:bCs/>
          <w:sz w:val="22"/>
          <w:szCs w:val="22"/>
        </w:rPr>
        <w:t xml:space="preserve">. Opis blaga v sklopu izhaja iz priloge </w:t>
      </w:r>
      <w:r w:rsidRPr="000B5CB1">
        <w:rPr>
          <w:b/>
          <w:bCs/>
          <w:sz w:val="22"/>
          <w:szCs w:val="22"/>
        </w:rPr>
        <w:t xml:space="preserve">OBR-10. </w:t>
      </w:r>
      <w:r w:rsidR="001D36A2" w:rsidRPr="000B5CB1">
        <w:rPr>
          <w:bCs/>
          <w:sz w:val="22"/>
          <w:szCs w:val="22"/>
        </w:rPr>
        <w:t>Količina okvirna.</w:t>
      </w:r>
    </w:p>
    <w:p w14:paraId="29974B99" w14:textId="77777777" w:rsidR="0045209F" w:rsidRPr="000B5CB1" w:rsidRDefault="0045209F" w:rsidP="0045209F">
      <w:pPr>
        <w:spacing w:line="312" w:lineRule="auto"/>
        <w:jc w:val="both"/>
        <w:rPr>
          <w:sz w:val="22"/>
          <w:szCs w:val="22"/>
        </w:rPr>
      </w:pPr>
    </w:p>
    <w:p w14:paraId="2C3BFE08" w14:textId="4E43FAD3" w:rsidR="0045209F" w:rsidRPr="000B5CB1" w:rsidRDefault="0045209F" w:rsidP="0045209F">
      <w:pPr>
        <w:spacing w:line="312" w:lineRule="auto"/>
        <w:jc w:val="both"/>
        <w:rPr>
          <w:sz w:val="22"/>
          <w:szCs w:val="22"/>
        </w:rPr>
      </w:pPr>
      <w:r w:rsidRPr="000B5CB1">
        <w:rPr>
          <w:sz w:val="22"/>
          <w:szCs w:val="22"/>
        </w:rPr>
        <w:t>Naročnik bo sklenil okvirni sporazum</w:t>
      </w:r>
      <w:r w:rsidR="00892811">
        <w:rPr>
          <w:sz w:val="22"/>
          <w:szCs w:val="22"/>
        </w:rPr>
        <w:t xml:space="preserve"> v sklopu</w:t>
      </w:r>
      <w:r w:rsidRPr="000B5CB1">
        <w:rPr>
          <w:sz w:val="22"/>
          <w:szCs w:val="22"/>
        </w:rPr>
        <w:t xml:space="preserve"> 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ponudbo po merilu za izbor. </w:t>
      </w:r>
    </w:p>
    <w:p w14:paraId="148D3D65" w14:textId="39DFAD3D" w:rsidR="0045209F" w:rsidRPr="000B5CB1" w:rsidRDefault="0045209F" w:rsidP="0045209F">
      <w:pPr>
        <w:spacing w:line="312" w:lineRule="auto"/>
        <w:jc w:val="both"/>
        <w:rPr>
          <w:sz w:val="22"/>
          <w:szCs w:val="22"/>
        </w:rPr>
      </w:pPr>
      <w:r w:rsidRPr="000B5CB1">
        <w:rPr>
          <w:sz w:val="22"/>
          <w:szCs w:val="22"/>
        </w:rPr>
        <w:t>Okvirni sporazum se sklepa za obdobje do predvidoma</w:t>
      </w:r>
      <w:r w:rsidR="00096C05">
        <w:rPr>
          <w:sz w:val="22"/>
          <w:szCs w:val="22"/>
        </w:rPr>
        <w:t xml:space="preserve"> </w:t>
      </w:r>
      <w:r w:rsidR="00B26B4D">
        <w:rPr>
          <w:sz w:val="22"/>
          <w:szCs w:val="22"/>
        </w:rPr>
        <w:t xml:space="preserve">oktobra </w:t>
      </w:r>
      <w:r w:rsidR="00C93CD2" w:rsidRPr="000B5CB1">
        <w:rPr>
          <w:sz w:val="22"/>
          <w:szCs w:val="22"/>
        </w:rPr>
        <w:t>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01FEA501" w14:textId="39B74D99"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primarno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fiksne in zavezujoče ves čas veljavnosti okvirnega sporazuma,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0B5CB1" w:rsidRDefault="0045209F" w:rsidP="0045209F">
      <w:pPr>
        <w:spacing w:line="312" w:lineRule="auto"/>
        <w:jc w:val="both"/>
        <w:rPr>
          <w:sz w:val="22"/>
          <w:szCs w:val="22"/>
        </w:rPr>
      </w:pPr>
    </w:p>
    <w:p w14:paraId="4FEF6E7F"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56AEC8B6" w14:textId="77777777" w:rsidR="00936C99" w:rsidRPr="000B5CB1" w:rsidRDefault="00936C99" w:rsidP="000D3B55">
      <w:pPr>
        <w:jc w:val="both"/>
        <w:rPr>
          <w:bCs/>
          <w:sz w:val="22"/>
          <w:szCs w:val="22"/>
        </w:rPr>
      </w:pPr>
    </w:p>
    <w:p w14:paraId="0A56C32A" w14:textId="1F376145" w:rsidR="007D3C79" w:rsidRPr="000B5CB1" w:rsidRDefault="007D3C79" w:rsidP="000D3B55">
      <w:pPr>
        <w:jc w:val="both"/>
        <w:rPr>
          <w:sz w:val="22"/>
          <w:szCs w:val="22"/>
        </w:rPr>
      </w:pPr>
      <w:r w:rsidRPr="000B5CB1">
        <w:rPr>
          <w:sz w:val="22"/>
          <w:szCs w:val="22"/>
        </w:rPr>
        <w:t xml:space="preserve">Okvirni sporazum se bo predvidoma pričel izvajati </w:t>
      </w:r>
      <w:r w:rsidR="00B26B4D">
        <w:rPr>
          <w:b/>
          <w:bCs/>
          <w:sz w:val="22"/>
          <w:szCs w:val="22"/>
        </w:rPr>
        <w:t>oktobra</w:t>
      </w:r>
      <w:r w:rsidR="00BE1484">
        <w:rPr>
          <w:b/>
          <w:bCs/>
          <w:sz w:val="22"/>
          <w:szCs w:val="22"/>
        </w:rPr>
        <w:t xml:space="preserve">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14:paraId="6CC7F43B" w14:textId="77777777" w:rsidR="00D47D57" w:rsidRPr="000B5CB1" w:rsidRDefault="00D47D57" w:rsidP="000D3B55">
      <w:pPr>
        <w:jc w:val="both"/>
        <w:rPr>
          <w:sz w:val="22"/>
          <w:szCs w:val="22"/>
        </w:rPr>
      </w:pPr>
    </w:p>
    <w:p w14:paraId="4DF17E68" w14:textId="1DD5B8AD" w:rsidR="006148BB" w:rsidRPr="000B5CB1" w:rsidRDefault="006148BB" w:rsidP="000D3B55">
      <w:pPr>
        <w:jc w:val="both"/>
        <w:rPr>
          <w:sz w:val="22"/>
          <w:szCs w:val="22"/>
        </w:rPr>
      </w:pPr>
      <w:r w:rsidRPr="000B5CB1">
        <w:rPr>
          <w:sz w:val="22"/>
          <w:szCs w:val="22"/>
        </w:rPr>
        <w:t xml:space="preserve">Okvirni sporazum je treba podpisati v roku </w:t>
      </w:r>
      <w:r w:rsidR="005D72DA">
        <w:rPr>
          <w:sz w:val="22"/>
          <w:szCs w:val="22"/>
        </w:rPr>
        <w:t>pet</w:t>
      </w:r>
      <w:r w:rsidRPr="000B5CB1">
        <w:rPr>
          <w:sz w:val="22"/>
          <w:szCs w:val="22"/>
        </w:rPr>
        <w:t xml:space="preserve"> (</w:t>
      </w:r>
      <w:r w:rsidR="005D72DA">
        <w:rPr>
          <w:sz w:val="22"/>
          <w:szCs w:val="22"/>
        </w:rPr>
        <w:t>5</w:t>
      </w:r>
      <w:r w:rsidRPr="000B5CB1">
        <w:rPr>
          <w:sz w:val="22"/>
          <w:szCs w:val="22"/>
        </w:rPr>
        <w:t>) dni od prejema naročnikovega poziva k podpisu sporazuma.</w:t>
      </w:r>
    </w:p>
    <w:p w14:paraId="448B491A" w14:textId="77777777" w:rsidR="003717B1" w:rsidRPr="000B5CB1" w:rsidRDefault="003717B1" w:rsidP="000D3B55">
      <w:pPr>
        <w:widowControl w:val="0"/>
        <w:autoSpaceDE w:val="0"/>
        <w:autoSpaceDN w:val="0"/>
        <w:adjustRightInd w:val="0"/>
        <w:spacing w:line="265" w:lineRule="exact"/>
        <w:jc w:val="both"/>
        <w:rPr>
          <w:sz w:val="22"/>
          <w:szCs w:val="22"/>
        </w:rPr>
      </w:pPr>
    </w:p>
    <w:p w14:paraId="2E8044C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09DC954A" w14:textId="77777777" w:rsidR="00F41F91" w:rsidRPr="000B5CB1" w:rsidRDefault="00F41F91" w:rsidP="000D3B55">
      <w:pPr>
        <w:widowControl w:val="0"/>
        <w:autoSpaceDE w:val="0"/>
        <w:autoSpaceDN w:val="0"/>
        <w:adjustRightInd w:val="0"/>
        <w:spacing w:line="345" w:lineRule="exact"/>
        <w:jc w:val="both"/>
        <w:rPr>
          <w:sz w:val="22"/>
          <w:szCs w:val="22"/>
        </w:rPr>
      </w:pPr>
    </w:p>
    <w:p w14:paraId="09AD7CCE" w14:textId="14CF1887" w:rsidR="00F41F91" w:rsidRPr="000B5CB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F99AE58"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25C2590F" w14:textId="77777777" w:rsidR="007D3C79" w:rsidRPr="000B5CB1" w:rsidRDefault="007D3C79" w:rsidP="000D3B55">
      <w:pPr>
        <w:widowControl w:val="0"/>
        <w:autoSpaceDE w:val="0"/>
        <w:autoSpaceDN w:val="0"/>
        <w:adjustRightInd w:val="0"/>
        <w:spacing w:line="344" w:lineRule="exact"/>
        <w:jc w:val="both"/>
        <w:rPr>
          <w:sz w:val="22"/>
          <w:szCs w:val="22"/>
        </w:rPr>
      </w:pPr>
    </w:p>
    <w:p w14:paraId="2BDF6E4A"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lastRenderedPageBreak/>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3596DE8E"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77E4C6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0B5CB1" w:rsidRDefault="00F41F91" w:rsidP="000D3B55">
      <w:pPr>
        <w:widowControl w:val="0"/>
        <w:autoSpaceDE w:val="0"/>
        <w:autoSpaceDN w:val="0"/>
        <w:adjustRightInd w:val="0"/>
        <w:spacing w:line="80" w:lineRule="exact"/>
        <w:jc w:val="both"/>
        <w:rPr>
          <w:sz w:val="22"/>
          <w:szCs w:val="22"/>
        </w:rPr>
      </w:pPr>
    </w:p>
    <w:p w14:paraId="355D1F1D"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507F6783" w14:textId="77777777" w:rsidR="00F41F91" w:rsidRPr="000B5CB1" w:rsidRDefault="00F41F91" w:rsidP="000D3B55">
      <w:pPr>
        <w:widowControl w:val="0"/>
        <w:autoSpaceDE w:val="0"/>
        <w:autoSpaceDN w:val="0"/>
        <w:adjustRightInd w:val="0"/>
        <w:spacing w:line="78" w:lineRule="exact"/>
        <w:jc w:val="both"/>
        <w:rPr>
          <w:sz w:val="22"/>
          <w:szCs w:val="22"/>
        </w:rPr>
      </w:pPr>
    </w:p>
    <w:p w14:paraId="42B2ED7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654D0F79" w14:textId="77777777" w:rsidR="00F41F91" w:rsidRPr="000B5CB1" w:rsidRDefault="00F41F91" w:rsidP="000D3B55">
      <w:pPr>
        <w:widowControl w:val="0"/>
        <w:autoSpaceDE w:val="0"/>
        <w:autoSpaceDN w:val="0"/>
        <w:adjustRightInd w:val="0"/>
        <w:spacing w:line="79" w:lineRule="exact"/>
        <w:jc w:val="both"/>
        <w:rPr>
          <w:sz w:val="22"/>
          <w:szCs w:val="22"/>
        </w:rPr>
      </w:pPr>
    </w:p>
    <w:p w14:paraId="585790F6"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32611EC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52E7C530"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0B5CB1" w:rsidRDefault="007034FC" w:rsidP="000D3B55">
      <w:pPr>
        <w:widowControl w:val="0"/>
        <w:autoSpaceDE w:val="0"/>
        <w:autoSpaceDN w:val="0"/>
        <w:adjustRightInd w:val="0"/>
        <w:spacing w:line="266" w:lineRule="exact"/>
        <w:jc w:val="both"/>
        <w:rPr>
          <w:sz w:val="22"/>
          <w:szCs w:val="22"/>
        </w:rPr>
      </w:pPr>
    </w:p>
    <w:p w14:paraId="6C7A8533" w14:textId="77777777" w:rsidR="00936C99" w:rsidRPr="000B5CB1" w:rsidRDefault="00936C99" w:rsidP="000D3B55">
      <w:pPr>
        <w:widowControl w:val="0"/>
        <w:autoSpaceDE w:val="0"/>
        <w:autoSpaceDN w:val="0"/>
        <w:adjustRightInd w:val="0"/>
        <w:spacing w:line="266" w:lineRule="exact"/>
        <w:jc w:val="both"/>
        <w:rPr>
          <w:sz w:val="22"/>
          <w:szCs w:val="22"/>
        </w:rPr>
      </w:pPr>
    </w:p>
    <w:p w14:paraId="3354E09A" w14:textId="77777777" w:rsidR="00936C99" w:rsidRPr="000B5CB1" w:rsidRDefault="00936C99" w:rsidP="000D3B55">
      <w:pPr>
        <w:widowControl w:val="0"/>
        <w:autoSpaceDE w:val="0"/>
        <w:autoSpaceDN w:val="0"/>
        <w:adjustRightInd w:val="0"/>
        <w:spacing w:line="266" w:lineRule="exact"/>
        <w:jc w:val="both"/>
        <w:rPr>
          <w:sz w:val="22"/>
          <w:szCs w:val="22"/>
        </w:rPr>
      </w:pPr>
    </w:p>
    <w:p w14:paraId="5A393D26"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60EBC666" w14:textId="77777777" w:rsidR="00F41F91" w:rsidRPr="000B5CB1" w:rsidRDefault="00F41F91" w:rsidP="000D3B55">
      <w:pPr>
        <w:widowControl w:val="0"/>
        <w:autoSpaceDE w:val="0"/>
        <w:autoSpaceDN w:val="0"/>
        <w:adjustRightInd w:val="0"/>
        <w:spacing w:line="343" w:lineRule="exact"/>
        <w:jc w:val="both"/>
        <w:rPr>
          <w:sz w:val="22"/>
          <w:szCs w:val="22"/>
        </w:rPr>
      </w:pPr>
    </w:p>
    <w:p w14:paraId="502730F6"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0B5CB1" w:rsidRDefault="00F41F91" w:rsidP="000D3B55">
      <w:pPr>
        <w:widowControl w:val="0"/>
        <w:autoSpaceDE w:val="0"/>
        <w:autoSpaceDN w:val="0"/>
        <w:adjustRightInd w:val="0"/>
        <w:spacing w:line="80" w:lineRule="exact"/>
        <w:jc w:val="both"/>
        <w:rPr>
          <w:sz w:val="22"/>
          <w:szCs w:val="22"/>
        </w:rPr>
      </w:pPr>
    </w:p>
    <w:p w14:paraId="0D8DEAE2"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18788ED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640D4E95"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6D8CA0F6" w14:textId="77777777" w:rsidR="00F41F91" w:rsidRPr="000B5CB1" w:rsidRDefault="00F41F91" w:rsidP="000D3B55">
      <w:pPr>
        <w:widowControl w:val="0"/>
        <w:autoSpaceDE w:val="0"/>
        <w:autoSpaceDN w:val="0"/>
        <w:adjustRightInd w:val="0"/>
        <w:spacing w:line="78" w:lineRule="exact"/>
        <w:jc w:val="both"/>
        <w:rPr>
          <w:sz w:val="22"/>
          <w:szCs w:val="22"/>
        </w:rPr>
      </w:pPr>
    </w:p>
    <w:p w14:paraId="470800B7"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22CDADCA" w14:textId="77777777" w:rsidR="00F41F91" w:rsidRPr="000B5CB1" w:rsidRDefault="00F41F91" w:rsidP="000D3B55">
      <w:pPr>
        <w:widowControl w:val="0"/>
        <w:autoSpaceDE w:val="0"/>
        <w:autoSpaceDN w:val="0"/>
        <w:adjustRightInd w:val="0"/>
        <w:spacing w:line="8" w:lineRule="exact"/>
        <w:jc w:val="both"/>
        <w:rPr>
          <w:sz w:val="22"/>
          <w:szCs w:val="22"/>
        </w:rPr>
      </w:pPr>
    </w:p>
    <w:p w14:paraId="4790D1D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19CFB699" w14:textId="77777777" w:rsidR="00F41F91" w:rsidRPr="000B5CB1" w:rsidRDefault="00F41F91" w:rsidP="000D3B55">
      <w:pPr>
        <w:widowControl w:val="0"/>
        <w:autoSpaceDE w:val="0"/>
        <w:autoSpaceDN w:val="0"/>
        <w:adjustRightInd w:val="0"/>
        <w:spacing w:line="9" w:lineRule="exact"/>
        <w:jc w:val="both"/>
        <w:rPr>
          <w:sz w:val="22"/>
          <w:szCs w:val="22"/>
        </w:rPr>
      </w:pPr>
    </w:p>
    <w:p w14:paraId="509CBE9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4934E6" w14:textId="77777777" w:rsidR="00F41F91" w:rsidRPr="000B5CB1" w:rsidRDefault="00F41F91" w:rsidP="000D3B55">
      <w:pPr>
        <w:widowControl w:val="0"/>
        <w:autoSpaceDE w:val="0"/>
        <w:autoSpaceDN w:val="0"/>
        <w:adjustRightInd w:val="0"/>
        <w:spacing w:line="7" w:lineRule="exact"/>
        <w:jc w:val="both"/>
        <w:rPr>
          <w:sz w:val="22"/>
          <w:szCs w:val="22"/>
        </w:rPr>
      </w:pPr>
    </w:p>
    <w:p w14:paraId="1B7F274F"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7813CDAC" w14:textId="77777777" w:rsidR="00F41F91" w:rsidRPr="000B5CB1" w:rsidRDefault="00F41F91" w:rsidP="000D3B55">
      <w:pPr>
        <w:widowControl w:val="0"/>
        <w:autoSpaceDE w:val="0"/>
        <w:autoSpaceDN w:val="0"/>
        <w:adjustRightInd w:val="0"/>
        <w:spacing w:line="9" w:lineRule="exact"/>
        <w:jc w:val="both"/>
        <w:rPr>
          <w:sz w:val="22"/>
          <w:szCs w:val="22"/>
        </w:rPr>
      </w:pPr>
    </w:p>
    <w:p w14:paraId="2AC646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1394488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3AAF3FA8" w14:textId="67ECB248"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0B5CB1" w:rsidRDefault="002D688D" w:rsidP="000D3B55">
      <w:pPr>
        <w:widowControl w:val="0"/>
        <w:overflowPunct w:val="0"/>
        <w:autoSpaceDE w:val="0"/>
        <w:autoSpaceDN w:val="0"/>
        <w:adjustRightInd w:val="0"/>
        <w:spacing w:line="222" w:lineRule="auto"/>
        <w:jc w:val="both"/>
        <w:rPr>
          <w:sz w:val="22"/>
          <w:szCs w:val="22"/>
        </w:rPr>
      </w:pPr>
    </w:p>
    <w:p w14:paraId="4150942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7029D6FC" w14:textId="0E09659E" w:rsidR="002D7726" w:rsidRDefault="002D7726" w:rsidP="000D3B55">
      <w:pPr>
        <w:widowControl w:val="0"/>
        <w:autoSpaceDE w:val="0"/>
        <w:autoSpaceDN w:val="0"/>
        <w:adjustRightInd w:val="0"/>
        <w:spacing w:line="269" w:lineRule="exact"/>
        <w:jc w:val="both"/>
        <w:rPr>
          <w:sz w:val="22"/>
          <w:szCs w:val="22"/>
        </w:rPr>
      </w:pPr>
    </w:p>
    <w:p w14:paraId="198C22E3" w14:textId="302312B1" w:rsidR="002E5A34" w:rsidRDefault="002E5A34" w:rsidP="000D3B55">
      <w:pPr>
        <w:widowControl w:val="0"/>
        <w:autoSpaceDE w:val="0"/>
        <w:autoSpaceDN w:val="0"/>
        <w:adjustRightInd w:val="0"/>
        <w:spacing w:line="269" w:lineRule="exact"/>
        <w:jc w:val="both"/>
        <w:rPr>
          <w:sz w:val="22"/>
          <w:szCs w:val="22"/>
        </w:rPr>
      </w:pPr>
    </w:p>
    <w:p w14:paraId="4C90DAEE" w14:textId="6C2BB300" w:rsidR="002E5A34" w:rsidRDefault="002E5A34" w:rsidP="000D3B55">
      <w:pPr>
        <w:widowControl w:val="0"/>
        <w:autoSpaceDE w:val="0"/>
        <w:autoSpaceDN w:val="0"/>
        <w:adjustRightInd w:val="0"/>
        <w:spacing w:line="269" w:lineRule="exact"/>
        <w:jc w:val="both"/>
        <w:rPr>
          <w:sz w:val="22"/>
          <w:szCs w:val="22"/>
        </w:rPr>
      </w:pPr>
    </w:p>
    <w:p w14:paraId="637EFF55" w14:textId="77777777" w:rsidR="002E5A34" w:rsidRPr="000B5CB1" w:rsidRDefault="002E5A34" w:rsidP="000D3B55">
      <w:pPr>
        <w:widowControl w:val="0"/>
        <w:autoSpaceDE w:val="0"/>
        <w:autoSpaceDN w:val="0"/>
        <w:adjustRightInd w:val="0"/>
        <w:spacing w:line="269" w:lineRule="exact"/>
        <w:jc w:val="both"/>
        <w:rPr>
          <w:sz w:val="22"/>
          <w:szCs w:val="22"/>
        </w:rPr>
      </w:pPr>
    </w:p>
    <w:p w14:paraId="10298247"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237793AB" w14:textId="77777777" w:rsidR="00F41F91" w:rsidRPr="000B5CB1" w:rsidRDefault="00F41F91" w:rsidP="000D3B55">
      <w:pPr>
        <w:widowControl w:val="0"/>
        <w:autoSpaceDE w:val="0"/>
        <w:autoSpaceDN w:val="0"/>
        <w:adjustRightInd w:val="0"/>
        <w:spacing w:line="343" w:lineRule="exact"/>
        <w:jc w:val="both"/>
        <w:rPr>
          <w:sz w:val="22"/>
          <w:szCs w:val="22"/>
        </w:rPr>
      </w:pPr>
    </w:p>
    <w:p w14:paraId="3D68D19A"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0B5CB1" w:rsidRDefault="00D27A5F" w:rsidP="000D3B55">
      <w:pPr>
        <w:widowControl w:val="0"/>
        <w:autoSpaceDE w:val="0"/>
        <w:autoSpaceDN w:val="0"/>
        <w:adjustRightInd w:val="0"/>
        <w:spacing w:line="276" w:lineRule="exact"/>
        <w:jc w:val="both"/>
        <w:rPr>
          <w:sz w:val="22"/>
          <w:szCs w:val="22"/>
        </w:rPr>
      </w:pPr>
    </w:p>
    <w:p w14:paraId="526A006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479F96D6" w14:textId="77777777" w:rsidR="00F41F91" w:rsidRPr="000B5CB1" w:rsidRDefault="00F41F91" w:rsidP="000D3B55">
      <w:pPr>
        <w:widowControl w:val="0"/>
        <w:autoSpaceDE w:val="0"/>
        <w:autoSpaceDN w:val="0"/>
        <w:adjustRightInd w:val="0"/>
        <w:spacing w:line="345" w:lineRule="exact"/>
        <w:jc w:val="both"/>
        <w:rPr>
          <w:sz w:val="22"/>
          <w:szCs w:val="22"/>
        </w:rPr>
      </w:pPr>
    </w:p>
    <w:p w14:paraId="506A7AE4"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0669125A"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7F1CA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61F57F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2222CB7A"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2BE4DADE" w14:textId="77777777" w:rsidR="00F41F91" w:rsidRPr="000B5CB1" w:rsidRDefault="00F41F91" w:rsidP="000D3B55">
      <w:pPr>
        <w:widowControl w:val="0"/>
        <w:autoSpaceDE w:val="0"/>
        <w:autoSpaceDN w:val="0"/>
        <w:adjustRightInd w:val="0"/>
        <w:jc w:val="both"/>
        <w:rPr>
          <w:sz w:val="22"/>
          <w:szCs w:val="22"/>
        </w:rPr>
      </w:pPr>
    </w:p>
    <w:p w14:paraId="05AD3E6F"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D4E585E"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71A0F52C"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2F9F2839" w14:textId="4B5198F4"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1465A63B"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07D6D8FE"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584F4A49"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4E1AD5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10C3756A"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lastRenderedPageBreak/>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76DC637E"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7FE1CC3C" w14:textId="77777777" w:rsidR="00425517" w:rsidRPr="000B5CB1" w:rsidRDefault="00425517" w:rsidP="000D3B55">
      <w:pPr>
        <w:pStyle w:val="Standard"/>
        <w:jc w:val="both"/>
        <w:rPr>
          <w:b/>
          <w:sz w:val="22"/>
          <w:szCs w:val="22"/>
        </w:rPr>
      </w:pPr>
    </w:p>
    <w:p w14:paraId="1465168E" w14:textId="240A945E"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Merilo za izbiro najugodnejše ponudbe 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051F09B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2C3CFC7"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06BA25EE"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2E4DD8D4"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7B840DC9"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411D0E2"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0A872122"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7D0EBD36"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97DB2BC"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263EA25A"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4BE7182F" w14:textId="77777777" w:rsidR="00F41F91" w:rsidRPr="000B5CB1" w:rsidRDefault="00F41F91" w:rsidP="000D3B55">
      <w:pPr>
        <w:widowControl w:val="0"/>
        <w:autoSpaceDE w:val="0"/>
        <w:autoSpaceDN w:val="0"/>
        <w:adjustRightInd w:val="0"/>
        <w:spacing w:line="268" w:lineRule="exact"/>
        <w:jc w:val="both"/>
        <w:rPr>
          <w:sz w:val="22"/>
          <w:szCs w:val="22"/>
        </w:rPr>
      </w:pPr>
    </w:p>
    <w:p w14:paraId="7B979378"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01015EF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0B5CB1" w:rsidRDefault="00346A6F" w:rsidP="000D3B55">
      <w:pPr>
        <w:widowControl w:val="0"/>
        <w:autoSpaceDE w:val="0"/>
        <w:autoSpaceDN w:val="0"/>
        <w:adjustRightInd w:val="0"/>
        <w:spacing w:line="267" w:lineRule="exact"/>
        <w:jc w:val="both"/>
        <w:rPr>
          <w:sz w:val="22"/>
          <w:szCs w:val="22"/>
        </w:rPr>
      </w:pPr>
    </w:p>
    <w:p w14:paraId="10645F9D"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75B4D5C9" w14:textId="77777777" w:rsidR="00F41F91" w:rsidRPr="000B5CB1" w:rsidRDefault="00F41F91" w:rsidP="000D3B55">
      <w:pPr>
        <w:widowControl w:val="0"/>
        <w:autoSpaceDE w:val="0"/>
        <w:autoSpaceDN w:val="0"/>
        <w:adjustRightInd w:val="0"/>
        <w:spacing w:line="344" w:lineRule="exact"/>
        <w:jc w:val="both"/>
        <w:rPr>
          <w:sz w:val="22"/>
          <w:szCs w:val="22"/>
        </w:rPr>
      </w:pPr>
    </w:p>
    <w:p w14:paraId="357A725C" w14:textId="77777777" w:rsidR="00F41F91" w:rsidRPr="000B5CB1" w:rsidRDefault="00F41F91" w:rsidP="000D3B55">
      <w:pPr>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582147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5A578898"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6B2022FB"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p>
    <w:p w14:paraId="4AEAE960"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0B5CB1" w:rsidRDefault="00F41F91" w:rsidP="000D3B55">
      <w:pPr>
        <w:widowControl w:val="0"/>
        <w:autoSpaceDE w:val="0"/>
        <w:autoSpaceDN w:val="0"/>
        <w:adjustRightInd w:val="0"/>
        <w:spacing w:line="268" w:lineRule="exact"/>
        <w:jc w:val="both"/>
        <w:rPr>
          <w:sz w:val="22"/>
          <w:szCs w:val="22"/>
        </w:rPr>
      </w:pPr>
    </w:p>
    <w:p w14:paraId="1562870E"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7FE3D29D" w14:textId="77777777" w:rsidR="00F41F91" w:rsidRPr="000B5CB1" w:rsidRDefault="00F41F91" w:rsidP="000D3B55">
      <w:pPr>
        <w:widowControl w:val="0"/>
        <w:autoSpaceDE w:val="0"/>
        <w:autoSpaceDN w:val="0"/>
        <w:adjustRightInd w:val="0"/>
        <w:spacing w:line="281" w:lineRule="exact"/>
        <w:jc w:val="both"/>
        <w:rPr>
          <w:sz w:val="22"/>
          <w:szCs w:val="22"/>
        </w:rPr>
      </w:pPr>
    </w:p>
    <w:p w14:paraId="6213C985" w14:textId="77777777" w:rsidR="00F41F91" w:rsidRPr="000B5CB1" w:rsidRDefault="00F41F91" w:rsidP="000D3B55">
      <w:pPr>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w:t>
      </w:r>
      <w:r w:rsidRPr="000B5CB1">
        <w:rPr>
          <w:sz w:val="22"/>
          <w:szCs w:val="22"/>
        </w:rPr>
        <w:lastRenderedPageBreak/>
        <w:t xml:space="preserve">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2C26D027" w14:textId="77777777"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680C4407"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F1B057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4AAE8B1D" w14:textId="77777777" w:rsidR="008146B6" w:rsidRPr="000B5CB1" w:rsidRDefault="008146B6" w:rsidP="000D3B55">
      <w:pPr>
        <w:widowControl w:val="0"/>
        <w:autoSpaceDE w:val="0"/>
        <w:autoSpaceDN w:val="0"/>
        <w:adjustRightInd w:val="0"/>
        <w:spacing w:line="292" w:lineRule="exact"/>
        <w:jc w:val="both"/>
        <w:rPr>
          <w:sz w:val="22"/>
          <w:szCs w:val="22"/>
        </w:rPr>
      </w:pPr>
    </w:p>
    <w:p w14:paraId="251BB75F"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33567734" w14:textId="77777777" w:rsidR="00F41F91" w:rsidRPr="000B5CB1" w:rsidRDefault="00F41F91" w:rsidP="000D3B55">
      <w:pPr>
        <w:widowControl w:val="0"/>
        <w:autoSpaceDE w:val="0"/>
        <w:autoSpaceDN w:val="0"/>
        <w:adjustRightInd w:val="0"/>
        <w:spacing w:line="345" w:lineRule="exact"/>
        <w:jc w:val="both"/>
        <w:rPr>
          <w:sz w:val="22"/>
          <w:szCs w:val="22"/>
        </w:rPr>
      </w:pPr>
    </w:p>
    <w:p w14:paraId="1727C881"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6C43C2B2" w14:textId="77777777" w:rsidR="00F41F91" w:rsidRPr="000B5CB1" w:rsidRDefault="00F41F91" w:rsidP="000D3B55">
      <w:pPr>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7E910B97" w14:textId="77777777" w:rsidR="00815598" w:rsidRPr="000B5CB1" w:rsidRDefault="00815598" w:rsidP="000D3B55">
      <w:pPr>
        <w:widowControl w:val="0"/>
        <w:autoSpaceDE w:val="0"/>
        <w:autoSpaceDN w:val="0"/>
        <w:adjustRightInd w:val="0"/>
        <w:jc w:val="both"/>
        <w:rPr>
          <w:b/>
          <w:bCs/>
          <w:sz w:val="22"/>
          <w:szCs w:val="22"/>
        </w:rPr>
      </w:pPr>
    </w:p>
    <w:p w14:paraId="1D769379"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690446EC" w14:textId="77777777" w:rsidR="00F41F91" w:rsidRPr="000B5CB1" w:rsidRDefault="00F41F91" w:rsidP="000D3B55">
      <w:pPr>
        <w:widowControl w:val="0"/>
        <w:autoSpaceDE w:val="0"/>
        <w:autoSpaceDN w:val="0"/>
        <w:adjustRightInd w:val="0"/>
        <w:spacing w:line="266" w:lineRule="exact"/>
        <w:jc w:val="both"/>
        <w:rPr>
          <w:sz w:val="22"/>
          <w:szCs w:val="22"/>
        </w:rPr>
      </w:pPr>
    </w:p>
    <w:p w14:paraId="6421ADE3"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03B1FE29" w14:textId="77777777" w:rsidR="00F41F91" w:rsidRPr="000B5CB1" w:rsidRDefault="00F41F91" w:rsidP="000D3B55">
      <w:pPr>
        <w:widowControl w:val="0"/>
        <w:autoSpaceDE w:val="0"/>
        <w:autoSpaceDN w:val="0"/>
        <w:adjustRightInd w:val="0"/>
        <w:spacing w:line="265" w:lineRule="exact"/>
        <w:jc w:val="both"/>
        <w:rPr>
          <w:sz w:val="22"/>
          <w:szCs w:val="22"/>
        </w:rPr>
      </w:pPr>
    </w:p>
    <w:p w14:paraId="5E7015FA" w14:textId="77777777" w:rsidR="001D36A2" w:rsidRPr="000B5CB1" w:rsidRDefault="001D36A2" w:rsidP="000D3B55">
      <w:pPr>
        <w:widowControl w:val="0"/>
        <w:autoSpaceDE w:val="0"/>
        <w:autoSpaceDN w:val="0"/>
        <w:adjustRightInd w:val="0"/>
        <w:spacing w:line="265" w:lineRule="exact"/>
        <w:jc w:val="both"/>
        <w:rPr>
          <w:sz w:val="22"/>
          <w:szCs w:val="22"/>
        </w:rPr>
      </w:pPr>
    </w:p>
    <w:p w14:paraId="0D0802AC"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075B34B7" w14:textId="77777777" w:rsidR="00F41F91" w:rsidRPr="000B5CB1" w:rsidRDefault="00F41F91" w:rsidP="000D3B55">
      <w:pPr>
        <w:widowControl w:val="0"/>
        <w:autoSpaceDE w:val="0"/>
        <w:autoSpaceDN w:val="0"/>
        <w:adjustRightInd w:val="0"/>
        <w:spacing w:line="345" w:lineRule="exact"/>
        <w:jc w:val="both"/>
        <w:rPr>
          <w:sz w:val="22"/>
          <w:szCs w:val="22"/>
        </w:rPr>
      </w:pPr>
    </w:p>
    <w:p w14:paraId="5101F4B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0B5CB1" w:rsidRDefault="00F41F91" w:rsidP="000D3B55">
      <w:pPr>
        <w:widowControl w:val="0"/>
        <w:autoSpaceDE w:val="0"/>
        <w:autoSpaceDN w:val="0"/>
        <w:adjustRightInd w:val="0"/>
        <w:spacing w:line="294" w:lineRule="exact"/>
        <w:jc w:val="both"/>
        <w:rPr>
          <w:sz w:val="22"/>
          <w:szCs w:val="22"/>
        </w:rPr>
      </w:pPr>
    </w:p>
    <w:p w14:paraId="384A916F" w14:textId="77777777" w:rsidR="00545893" w:rsidRPr="000B5CB1" w:rsidRDefault="00545893" w:rsidP="000D3B55">
      <w:pPr>
        <w:widowControl w:val="0"/>
        <w:autoSpaceDE w:val="0"/>
        <w:autoSpaceDN w:val="0"/>
        <w:adjustRightInd w:val="0"/>
        <w:jc w:val="both"/>
        <w:rPr>
          <w:b/>
          <w:bCs/>
          <w:i/>
          <w:iCs/>
          <w:sz w:val="22"/>
          <w:szCs w:val="22"/>
        </w:rPr>
      </w:pPr>
    </w:p>
    <w:p w14:paraId="1FBA1E3A"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422654D0" w14:textId="77777777" w:rsidR="00F41F91" w:rsidRPr="000B5CB1" w:rsidRDefault="00F41F91" w:rsidP="000D3B55">
      <w:pPr>
        <w:widowControl w:val="0"/>
        <w:autoSpaceDE w:val="0"/>
        <w:autoSpaceDN w:val="0"/>
        <w:adjustRightInd w:val="0"/>
        <w:jc w:val="both"/>
        <w:rPr>
          <w:sz w:val="22"/>
          <w:szCs w:val="22"/>
        </w:rPr>
      </w:pPr>
    </w:p>
    <w:p w14:paraId="53907CD0"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69111BD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4D28C08C"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2F6F96CC" w14:textId="77777777" w:rsidR="009E57F3" w:rsidRPr="000B5CB1" w:rsidRDefault="009E57F3" w:rsidP="000D3B55">
      <w:pPr>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7579095A"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3F68C0C6" w14:textId="77777777" w:rsidR="00DD6130" w:rsidRPr="000B5CB1" w:rsidRDefault="00DD6130" w:rsidP="000D3B55">
      <w:pPr>
        <w:jc w:val="both"/>
        <w:rPr>
          <w:sz w:val="22"/>
          <w:szCs w:val="22"/>
        </w:rPr>
      </w:pPr>
    </w:p>
    <w:p w14:paraId="30B8482B"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51CE020D"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673186EF" w14:textId="77777777" w:rsidR="00DD6130" w:rsidRPr="000B5CB1" w:rsidRDefault="00DD6130" w:rsidP="000D3B55">
      <w:pPr>
        <w:widowControl w:val="0"/>
        <w:autoSpaceDE w:val="0"/>
        <w:autoSpaceDN w:val="0"/>
        <w:adjustRightInd w:val="0"/>
        <w:spacing w:line="9" w:lineRule="exact"/>
        <w:jc w:val="both"/>
        <w:rPr>
          <w:sz w:val="22"/>
          <w:szCs w:val="22"/>
        </w:rPr>
      </w:pPr>
    </w:p>
    <w:p w14:paraId="7212735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48DF956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4472ED94" w14:textId="77777777" w:rsidR="00DD6130" w:rsidRPr="000B5CB1" w:rsidRDefault="00DD6130" w:rsidP="000D3B55">
      <w:pPr>
        <w:widowControl w:val="0"/>
        <w:autoSpaceDE w:val="0"/>
        <w:autoSpaceDN w:val="0"/>
        <w:adjustRightInd w:val="0"/>
        <w:spacing w:line="9" w:lineRule="exact"/>
        <w:jc w:val="both"/>
        <w:rPr>
          <w:sz w:val="22"/>
          <w:szCs w:val="22"/>
        </w:rPr>
      </w:pPr>
    </w:p>
    <w:p w14:paraId="08110ED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11736AA2" w14:textId="77777777" w:rsidR="00DD6130" w:rsidRPr="000B5CB1" w:rsidRDefault="00DD6130" w:rsidP="000D3B55">
      <w:pPr>
        <w:widowControl w:val="0"/>
        <w:autoSpaceDE w:val="0"/>
        <w:autoSpaceDN w:val="0"/>
        <w:adjustRightInd w:val="0"/>
        <w:spacing w:line="7" w:lineRule="exact"/>
        <w:jc w:val="both"/>
        <w:rPr>
          <w:sz w:val="22"/>
          <w:szCs w:val="22"/>
        </w:rPr>
      </w:pPr>
    </w:p>
    <w:p w14:paraId="13CE8D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7616B692" w14:textId="77777777" w:rsidR="00DD6130" w:rsidRPr="000B5CB1" w:rsidRDefault="00DD6130" w:rsidP="000D3B55">
      <w:pPr>
        <w:widowControl w:val="0"/>
        <w:autoSpaceDE w:val="0"/>
        <w:autoSpaceDN w:val="0"/>
        <w:adjustRightInd w:val="0"/>
        <w:spacing w:line="9" w:lineRule="exact"/>
        <w:jc w:val="both"/>
        <w:rPr>
          <w:sz w:val="22"/>
          <w:szCs w:val="22"/>
        </w:rPr>
      </w:pPr>
    </w:p>
    <w:p w14:paraId="6066E7C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66D707D2" w14:textId="77777777" w:rsidR="00DD6130" w:rsidRPr="000B5CB1" w:rsidRDefault="00DD6130" w:rsidP="000D3B55">
      <w:pPr>
        <w:widowControl w:val="0"/>
        <w:autoSpaceDE w:val="0"/>
        <w:autoSpaceDN w:val="0"/>
        <w:adjustRightInd w:val="0"/>
        <w:spacing w:line="9" w:lineRule="exact"/>
        <w:jc w:val="both"/>
        <w:rPr>
          <w:sz w:val="22"/>
          <w:szCs w:val="22"/>
        </w:rPr>
      </w:pPr>
    </w:p>
    <w:p w14:paraId="625402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4BF16C20" w14:textId="77777777" w:rsidR="00DD6130" w:rsidRPr="000B5CB1" w:rsidRDefault="00DD6130" w:rsidP="000D3B55">
      <w:pPr>
        <w:widowControl w:val="0"/>
        <w:autoSpaceDE w:val="0"/>
        <w:autoSpaceDN w:val="0"/>
        <w:adjustRightInd w:val="0"/>
        <w:spacing w:line="7" w:lineRule="exact"/>
        <w:jc w:val="both"/>
        <w:rPr>
          <w:sz w:val="22"/>
          <w:szCs w:val="22"/>
        </w:rPr>
      </w:pPr>
    </w:p>
    <w:p w14:paraId="07CDF03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0285AA6E" w14:textId="77777777" w:rsidR="00DD6130" w:rsidRPr="000B5CB1" w:rsidRDefault="00DD6130" w:rsidP="000D3B55">
      <w:pPr>
        <w:widowControl w:val="0"/>
        <w:autoSpaceDE w:val="0"/>
        <w:autoSpaceDN w:val="0"/>
        <w:adjustRightInd w:val="0"/>
        <w:spacing w:line="9" w:lineRule="exact"/>
        <w:jc w:val="both"/>
        <w:rPr>
          <w:sz w:val="22"/>
          <w:szCs w:val="22"/>
        </w:rPr>
      </w:pPr>
    </w:p>
    <w:p w14:paraId="5CE7EAC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482652DF" w14:textId="77777777" w:rsidR="00DD6130" w:rsidRPr="000B5CB1" w:rsidRDefault="00DD6130" w:rsidP="000D3B55">
      <w:pPr>
        <w:widowControl w:val="0"/>
        <w:autoSpaceDE w:val="0"/>
        <w:autoSpaceDN w:val="0"/>
        <w:adjustRightInd w:val="0"/>
        <w:spacing w:line="9" w:lineRule="exact"/>
        <w:jc w:val="both"/>
        <w:rPr>
          <w:sz w:val="22"/>
          <w:szCs w:val="22"/>
        </w:rPr>
      </w:pPr>
    </w:p>
    <w:p w14:paraId="014614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788F0909" w14:textId="77777777" w:rsidR="00DD6130" w:rsidRPr="000B5CB1" w:rsidRDefault="00DD6130" w:rsidP="000D3B55">
      <w:pPr>
        <w:widowControl w:val="0"/>
        <w:autoSpaceDE w:val="0"/>
        <w:autoSpaceDN w:val="0"/>
        <w:adjustRightInd w:val="0"/>
        <w:spacing w:line="7" w:lineRule="exact"/>
        <w:jc w:val="both"/>
        <w:rPr>
          <w:sz w:val="22"/>
          <w:szCs w:val="22"/>
        </w:rPr>
      </w:pPr>
    </w:p>
    <w:p w14:paraId="225A97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087BB0E3" w14:textId="77777777" w:rsidR="00DD6130" w:rsidRPr="000B5CB1" w:rsidRDefault="00DD6130" w:rsidP="000D3B55">
      <w:pPr>
        <w:widowControl w:val="0"/>
        <w:autoSpaceDE w:val="0"/>
        <w:autoSpaceDN w:val="0"/>
        <w:adjustRightInd w:val="0"/>
        <w:spacing w:line="9" w:lineRule="exact"/>
        <w:jc w:val="both"/>
        <w:rPr>
          <w:sz w:val="22"/>
          <w:szCs w:val="22"/>
        </w:rPr>
      </w:pPr>
    </w:p>
    <w:p w14:paraId="0C3DA0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3349C6C5" w14:textId="77777777" w:rsidR="00DD6130" w:rsidRPr="000B5CB1" w:rsidRDefault="00DD6130" w:rsidP="000D3B55">
      <w:pPr>
        <w:widowControl w:val="0"/>
        <w:autoSpaceDE w:val="0"/>
        <w:autoSpaceDN w:val="0"/>
        <w:adjustRightInd w:val="0"/>
        <w:spacing w:line="9" w:lineRule="exact"/>
        <w:jc w:val="both"/>
        <w:rPr>
          <w:sz w:val="22"/>
          <w:szCs w:val="22"/>
        </w:rPr>
      </w:pPr>
    </w:p>
    <w:p w14:paraId="305B36B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364E67A4" w14:textId="77777777" w:rsidR="00DD6130" w:rsidRPr="000B5CB1" w:rsidRDefault="00DD6130" w:rsidP="000D3B55">
      <w:pPr>
        <w:widowControl w:val="0"/>
        <w:autoSpaceDE w:val="0"/>
        <w:autoSpaceDN w:val="0"/>
        <w:adjustRightInd w:val="0"/>
        <w:spacing w:line="7" w:lineRule="exact"/>
        <w:jc w:val="both"/>
        <w:rPr>
          <w:sz w:val="22"/>
          <w:szCs w:val="22"/>
        </w:rPr>
      </w:pPr>
    </w:p>
    <w:p w14:paraId="78EAC6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61D41131" w14:textId="77777777" w:rsidR="00DD6130" w:rsidRPr="000B5CB1" w:rsidRDefault="00DD6130" w:rsidP="000D3B55">
      <w:pPr>
        <w:widowControl w:val="0"/>
        <w:autoSpaceDE w:val="0"/>
        <w:autoSpaceDN w:val="0"/>
        <w:adjustRightInd w:val="0"/>
        <w:spacing w:line="9" w:lineRule="exact"/>
        <w:jc w:val="both"/>
        <w:rPr>
          <w:sz w:val="22"/>
          <w:szCs w:val="22"/>
        </w:rPr>
      </w:pPr>
    </w:p>
    <w:p w14:paraId="1FA46F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0264AD82" w14:textId="77777777" w:rsidR="00DD6130" w:rsidRPr="000B5CB1" w:rsidRDefault="00DD6130" w:rsidP="000D3B55">
      <w:pPr>
        <w:widowControl w:val="0"/>
        <w:autoSpaceDE w:val="0"/>
        <w:autoSpaceDN w:val="0"/>
        <w:adjustRightInd w:val="0"/>
        <w:spacing w:line="9" w:lineRule="exact"/>
        <w:jc w:val="both"/>
        <w:rPr>
          <w:sz w:val="22"/>
          <w:szCs w:val="22"/>
        </w:rPr>
      </w:pPr>
    </w:p>
    <w:p w14:paraId="6B6112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060F4372" w14:textId="77777777" w:rsidR="00DD6130" w:rsidRPr="000B5CB1" w:rsidRDefault="00DD6130" w:rsidP="000D3B55">
      <w:pPr>
        <w:widowControl w:val="0"/>
        <w:autoSpaceDE w:val="0"/>
        <w:autoSpaceDN w:val="0"/>
        <w:adjustRightInd w:val="0"/>
        <w:spacing w:line="9" w:lineRule="exact"/>
        <w:jc w:val="both"/>
        <w:rPr>
          <w:sz w:val="22"/>
          <w:szCs w:val="22"/>
        </w:rPr>
      </w:pPr>
    </w:p>
    <w:p w14:paraId="129B248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64D5777B" w14:textId="77777777" w:rsidR="00DD6130" w:rsidRPr="000B5CB1" w:rsidRDefault="00DD6130" w:rsidP="000D3B55">
      <w:pPr>
        <w:widowControl w:val="0"/>
        <w:autoSpaceDE w:val="0"/>
        <w:autoSpaceDN w:val="0"/>
        <w:adjustRightInd w:val="0"/>
        <w:spacing w:line="7" w:lineRule="exact"/>
        <w:jc w:val="both"/>
        <w:rPr>
          <w:sz w:val="22"/>
          <w:szCs w:val="22"/>
        </w:rPr>
      </w:pPr>
    </w:p>
    <w:p w14:paraId="6C5590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298667A0" w14:textId="77777777" w:rsidR="00DD6130" w:rsidRPr="000B5CB1" w:rsidRDefault="00DD6130" w:rsidP="000D3B55">
      <w:pPr>
        <w:widowControl w:val="0"/>
        <w:autoSpaceDE w:val="0"/>
        <w:autoSpaceDN w:val="0"/>
        <w:adjustRightInd w:val="0"/>
        <w:spacing w:line="9" w:lineRule="exact"/>
        <w:jc w:val="both"/>
        <w:rPr>
          <w:sz w:val="22"/>
          <w:szCs w:val="22"/>
        </w:rPr>
      </w:pPr>
    </w:p>
    <w:p w14:paraId="24423C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1C25DF07" w14:textId="77777777" w:rsidR="00DD6130" w:rsidRPr="000B5CB1" w:rsidRDefault="00DD6130" w:rsidP="000D3B55">
      <w:pPr>
        <w:widowControl w:val="0"/>
        <w:autoSpaceDE w:val="0"/>
        <w:autoSpaceDN w:val="0"/>
        <w:adjustRightInd w:val="0"/>
        <w:spacing w:line="9" w:lineRule="exact"/>
        <w:jc w:val="both"/>
        <w:rPr>
          <w:sz w:val="22"/>
          <w:szCs w:val="22"/>
        </w:rPr>
      </w:pPr>
    </w:p>
    <w:p w14:paraId="73E9C2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69E5A8BF" w14:textId="77777777" w:rsidR="00DD6130" w:rsidRPr="000B5CB1" w:rsidRDefault="00DD6130" w:rsidP="000D3B55">
      <w:pPr>
        <w:widowControl w:val="0"/>
        <w:autoSpaceDE w:val="0"/>
        <w:autoSpaceDN w:val="0"/>
        <w:adjustRightInd w:val="0"/>
        <w:spacing w:line="7" w:lineRule="exact"/>
        <w:jc w:val="both"/>
        <w:rPr>
          <w:sz w:val="22"/>
          <w:szCs w:val="22"/>
        </w:rPr>
      </w:pPr>
    </w:p>
    <w:p w14:paraId="2A87890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2CA0524B" w14:textId="77777777" w:rsidR="00DD6130" w:rsidRPr="000B5CB1" w:rsidRDefault="00DD6130" w:rsidP="000D3B55">
      <w:pPr>
        <w:widowControl w:val="0"/>
        <w:autoSpaceDE w:val="0"/>
        <w:autoSpaceDN w:val="0"/>
        <w:adjustRightInd w:val="0"/>
        <w:spacing w:line="9" w:lineRule="exact"/>
        <w:jc w:val="both"/>
        <w:rPr>
          <w:sz w:val="22"/>
          <w:szCs w:val="22"/>
        </w:rPr>
      </w:pPr>
    </w:p>
    <w:p w14:paraId="1D81DA0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1996A6D3" w14:textId="77777777" w:rsidR="00DD6130" w:rsidRPr="000B5CB1" w:rsidRDefault="00DD6130" w:rsidP="000D3B55">
      <w:pPr>
        <w:widowControl w:val="0"/>
        <w:autoSpaceDE w:val="0"/>
        <w:autoSpaceDN w:val="0"/>
        <w:adjustRightInd w:val="0"/>
        <w:spacing w:line="9" w:lineRule="exact"/>
        <w:jc w:val="both"/>
        <w:rPr>
          <w:sz w:val="22"/>
          <w:szCs w:val="22"/>
        </w:rPr>
      </w:pPr>
    </w:p>
    <w:p w14:paraId="438AA36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8AC5DF8" w14:textId="77777777" w:rsidR="00DD6130" w:rsidRPr="000B5CB1" w:rsidRDefault="00DD6130" w:rsidP="000D3B55">
      <w:pPr>
        <w:widowControl w:val="0"/>
        <w:autoSpaceDE w:val="0"/>
        <w:autoSpaceDN w:val="0"/>
        <w:adjustRightInd w:val="0"/>
        <w:spacing w:line="7" w:lineRule="exact"/>
        <w:jc w:val="both"/>
        <w:rPr>
          <w:sz w:val="22"/>
          <w:szCs w:val="22"/>
        </w:rPr>
      </w:pPr>
    </w:p>
    <w:p w14:paraId="479DD6F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0D4CED2B" w14:textId="77777777" w:rsidR="00DD6130" w:rsidRPr="000B5CB1" w:rsidRDefault="00DD6130" w:rsidP="000D3B55">
      <w:pPr>
        <w:widowControl w:val="0"/>
        <w:autoSpaceDE w:val="0"/>
        <w:autoSpaceDN w:val="0"/>
        <w:adjustRightInd w:val="0"/>
        <w:spacing w:line="9" w:lineRule="exact"/>
        <w:jc w:val="both"/>
        <w:rPr>
          <w:sz w:val="22"/>
          <w:szCs w:val="22"/>
        </w:rPr>
      </w:pPr>
    </w:p>
    <w:p w14:paraId="5B3354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5B4BEF70" w14:textId="77777777" w:rsidR="00DD6130" w:rsidRPr="000B5CB1" w:rsidRDefault="00DD6130" w:rsidP="000D3B55">
      <w:pPr>
        <w:widowControl w:val="0"/>
        <w:autoSpaceDE w:val="0"/>
        <w:autoSpaceDN w:val="0"/>
        <w:adjustRightInd w:val="0"/>
        <w:spacing w:line="9" w:lineRule="exact"/>
        <w:jc w:val="both"/>
        <w:rPr>
          <w:sz w:val="22"/>
          <w:szCs w:val="22"/>
        </w:rPr>
      </w:pPr>
    </w:p>
    <w:p w14:paraId="0B2D824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6BEB37BA" w14:textId="77777777" w:rsidR="00DD6130" w:rsidRPr="000B5CB1" w:rsidRDefault="00DD6130" w:rsidP="000D3B55">
      <w:pPr>
        <w:widowControl w:val="0"/>
        <w:autoSpaceDE w:val="0"/>
        <w:autoSpaceDN w:val="0"/>
        <w:adjustRightInd w:val="0"/>
        <w:spacing w:line="7" w:lineRule="exact"/>
        <w:jc w:val="both"/>
        <w:rPr>
          <w:sz w:val="22"/>
          <w:szCs w:val="22"/>
        </w:rPr>
      </w:pPr>
    </w:p>
    <w:p w14:paraId="39C5D04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74D441C7" w14:textId="77777777" w:rsidR="00DD6130" w:rsidRPr="000B5CB1" w:rsidRDefault="00DD6130" w:rsidP="000D3B55">
      <w:pPr>
        <w:widowControl w:val="0"/>
        <w:autoSpaceDE w:val="0"/>
        <w:autoSpaceDN w:val="0"/>
        <w:adjustRightInd w:val="0"/>
        <w:spacing w:line="9" w:lineRule="exact"/>
        <w:jc w:val="both"/>
        <w:rPr>
          <w:sz w:val="22"/>
          <w:szCs w:val="22"/>
        </w:rPr>
      </w:pPr>
    </w:p>
    <w:p w14:paraId="0DEC77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43B1BF1F" w14:textId="77777777" w:rsidR="00DD6130" w:rsidRPr="000B5CB1" w:rsidRDefault="00DD6130" w:rsidP="000D3B55">
      <w:pPr>
        <w:widowControl w:val="0"/>
        <w:autoSpaceDE w:val="0"/>
        <w:autoSpaceDN w:val="0"/>
        <w:adjustRightInd w:val="0"/>
        <w:spacing w:line="9" w:lineRule="exact"/>
        <w:jc w:val="both"/>
        <w:rPr>
          <w:sz w:val="22"/>
          <w:szCs w:val="22"/>
        </w:rPr>
      </w:pPr>
    </w:p>
    <w:p w14:paraId="14FDDCA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A05FA8E" w14:textId="77777777" w:rsidR="00DD6130" w:rsidRPr="000B5CB1" w:rsidRDefault="00DD6130" w:rsidP="000D3B55">
      <w:pPr>
        <w:widowControl w:val="0"/>
        <w:autoSpaceDE w:val="0"/>
        <w:autoSpaceDN w:val="0"/>
        <w:adjustRightInd w:val="0"/>
        <w:spacing w:line="7" w:lineRule="exact"/>
        <w:jc w:val="both"/>
        <w:rPr>
          <w:sz w:val="22"/>
          <w:szCs w:val="22"/>
        </w:rPr>
      </w:pPr>
    </w:p>
    <w:p w14:paraId="026A134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3A72174F" w14:textId="77777777" w:rsidR="00DD6130" w:rsidRPr="000B5CB1" w:rsidRDefault="00DD6130" w:rsidP="000D3B55">
      <w:pPr>
        <w:widowControl w:val="0"/>
        <w:autoSpaceDE w:val="0"/>
        <w:autoSpaceDN w:val="0"/>
        <w:adjustRightInd w:val="0"/>
        <w:spacing w:line="9" w:lineRule="exact"/>
        <w:jc w:val="both"/>
        <w:rPr>
          <w:sz w:val="22"/>
          <w:szCs w:val="22"/>
        </w:rPr>
      </w:pPr>
    </w:p>
    <w:p w14:paraId="45F4F1F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60F461E8" w14:textId="77777777" w:rsidR="00DD6130" w:rsidRPr="000B5CB1" w:rsidRDefault="00DD6130" w:rsidP="000D3B55">
      <w:pPr>
        <w:widowControl w:val="0"/>
        <w:autoSpaceDE w:val="0"/>
        <w:autoSpaceDN w:val="0"/>
        <w:adjustRightInd w:val="0"/>
        <w:spacing w:line="9" w:lineRule="exact"/>
        <w:jc w:val="both"/>
        <w:rPr>
          <w:sz w:val="22"/>
          <w:szCs w:val="22"/>
        </w:rPr>
      </w:pPr>
    </w:p>
    <w:p w14:paraId="1A5CE9C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9826C95" w14:textId="77777777" w:rsidR="00DD6130" w:rsidRPr="000B5CB1" w:rsidRDefault="00DD6130" w:rsidP="000D3B55">
      <w:pPr>
        <w:widowControl w:val="0"/>
        <w:autoSpaceDE w:val="0"/>
        <w:autoSpaceDN w:val="0"/>
        <w:adjustRightInd w:val="0"/>
        <w:spacing w:line="7" w:lineRule="exact"/>
        <w:jc w:val="both"/>
        <w:rPr>
          <w:sz w:val="22"/>
          <w:szCs w:val="22"/>
        </w:rPr>
      </w:pPr>
    </w:p>
    <w:p w14:paraId="1B8C8DC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7A282305" w14:textId="77777777" w:rsidR="00DD6130" w:rsidRPr="000B5CB1" w:rsidRDefault="00DD6130" w:rsidP="000D3B55">
      <w:pPr>
        <w:widowControl w:val="0"/>
        <w:autoSpaceDE w:val="0"/>
        <w:autoSpaceDN w:val="0"/>
        <w:adjustRightInd w:val="0"/>
        <w:spacing w:line="9" w:lineRule="exact"/>
        <w:jc w:val="both"/>
        <w:rPr>
          <w:sz w:val="22"/>
          <w:szCs w:val="22"/>
        </w:rPr>
      </w:pPr>
    </w:p>
    <w:p w14:paraId="70D4703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20E13842" w14:textId="77777777" w:rsidR="00DD6130" w:rsidRPr="000B5CB1" w:rsidRDefault="00DD6130" w:rsidP="000D3B55">
      <w:pPr>
        <w:widowControl w:val="0"/>
        <w:autoSpaceDE w:val="0"/>
        <w:autoSpaceDN w:val="0"/>
        <w:adjustRightInd w:val="0"/>
        <w:spacing w:line="9" w:lineRule="exact"/>
        <w:jc w:val="both"/>
        <w:rPr>
          <w:sz w:val="22"/>
          <w:szCs w:val="22"/>
        </w:rPr>
      </w:pPr>
    </w:p>
    <w:p w14:paraId="7B380CD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3050D41E" w14:textId="77777777" w:rsidR="00DD6130" w:rsidRPr="000B5CB1" w:rsidRDefault="00DD6130" w:rsidP="000D3B55">
      <w:pPr>
        <w:widowControl w:val="0"/>
        <w:autoSpaceDE w:val="0"/>
        <w:autoSpaceDN w:val="0"/>
        <w:adjustRightInd w:val="0"/>
        <w:spacing w:line="7" w:lineRule="exact"/>
        <w:jc w:val="both"/>
        <w:rPr>
          <w:sz w:val="22"/>
          <w:szCs w:val="22"/>
        </w:rPr>
      </w:pPr>
    </w:p>
    <w:p w14:paraId="27E6583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4AD41817" w14:textId="77777777" w:rsidR="00DD6130" w:rsidRPr="000B5CB1" w:rsidRDefault="00DD6130" w:rsidP="000D3B55">
      <w:pPr>
        <w:widowControl w:val="0"/>
        <w:autoSpaceDE w:val="0"/>
        <w:autoSpaceDN w:val="0"/>
        <w:adjustRightInd w:val="0"/>
        <w:spacing w:line="9" w:lineRule="exact"/>
        <w:jc w:val="both"/>
        <w:rPr>
          <w:sz w:val="22"/>
          <w:szCs w:val="22"/>
        </w:rPr>
      </w:pPr>
    </w:p>
    <w:p w14:paraId="45AD14D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1C04E721" w14:textId="77777777" w:rsidR="00DD6130" w:rsidRPr="000B5CB1" w:rsidRDefault="00DD6130" w:rsidP="000D3B55">
      <w:pPr>
        <w:widowControl w:val="0"/>
        <w:autoSpaceDE w:val="0"/>
        <w:autoSpaceDN w:val="0"/>
        <w:adjustRightInd w:val="0"/>
        <w:spacing w:line="9" w:lineRule="exact"/>
        <w:jc w:val="both"/>
        <w:rPr>
          <w:sz w:val="22"/>
          <w:szCs w:val="22"/>
        </w:rPr>
      </w:pPr>
    </w:p>
    <w:p w14:paraId="032395D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738ED98" w14:textId="77777777" w:rsidR="00DD6130" w:rsidRPr="000B5CB1" w:rsidRDefault="00DD6130" w:rsidP="000D3B55">
      <w:pPr>
        <w:widowControl w:val="0"/>
        <w:autoSpaceDE w:val="0"/>
        <w:autoSpaceDN w:val="0"/>
        <w:adjustRightInd w:val="0"/>
        <w:spacing w:line="7" w:lineRule="exact"/>
        <w:jc w:val="both"/>
        <w:rPr>
          <w:sz w:val="22"/>
          <w:szCs w:val="22"/>
        </w:rPr>
      </w:pPr>
    </w:p>
    <w:p w14:paraId="2DFF9D7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4247AB84" w14:textId="77777777" w:rsidR="00DD6130" w:rsidRPr="000B5CB1" w:rsidRDefault="00DD6130" w:rsidP="000D3B55">
      <w:pPr>
        <w:widowControl w:val="0"/>
        <w:autoSpaceDE w:val="0"/>
        <w:autoSpaceDN w:val="0"/>
        <w:adjustRightInd w:val="0"/>
        <w:spacing w:line="9" w:lineRule="exact"/>
        <w:jc w:val="both"/>
        <w:rPr>
          <w:sz w:val="22"/>
          <w:szCs w:val="22"/>
        </w:rPr>
      </w:pPr>
    </w:p>
    <w:p w14:paraId="528BC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58AD73A7" w14:textId="77777777" w:rsidR="00DD6130" w:rsidRPr="000B5CB1" w:rsidRDefault="00DD6130" w:rsidP="000D3B55">
      <w:pPr>
        <w:widowControl w:val="0"/>
        <w:autoSpaceDE w:val="0"/>
        <w:autoSpaceDN w:val="0"/>
        <w:adjustRightInd w:val="0"/>
        <w:spacing w:line="9" w:lineRule="exact"/>
        <w:jc w:val="both"/>
        <w:rPr>
          <w:sz w:val="22"/>
          <w:szCs w:val="22"/>
        </w:rPr>
      </w:pPr>
    </w:p>
    <w:p w14:paraId="113AC06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15F34CF7" w14:textId="77777777" w:rsidR="00DD6130" w:rsidRPr="000B5CB1" w:rsidRDefault="00DD6130" w:rsidP="000D3B55">
      <w:pPr>
        <w:widowControl w:val="0"/>
        <w:autoSpaceDE w:val="0"/>
        <w:autoSpaceDN w:val="0"/>
        <w:adjustRightInd w:val="0"/>
        <w:spacing w:line="9" w:lineRule="exact"/>
        <w:jc w:val="both"/>
        <w:rPr>
          <w:sz w:val="22"/>
          <w:szCs w:val="22"/>
        </w:rPr>
      </w:pPr>
    </w:p>
    <w:p w14:paraId="31DC5F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hudodelsko združevanje (294. člen KZ-1). </w:t>
      </w:r>
    </w:p>
    <w:p w14:paraId="6E4E1475" w14:textId="77777777" w:rsidR="00DD6130" w:rsidRPr="000B5CB1" w:rsidRDefault="00DD6130" w:rsidP="000D3B55">
      <w:pPr>
        <w:widowControl w:val="0"/>
        <w:autoSpaceDE w:val="0"/>
        <w:autoSpaceDN w:val="0"/>
        <w:adjustRightInd w:val="0"/>
        <w:spacing w:line="344" w:lineRule="exact"/>
        <w:jc w:val="both"/>
        <w:rPr>
          <w:sz w:val="22"/>
          <w:szCs w:val="22"/>
        </w:rPr>
      </w:pPr>
    </w:p>
    <w:p w14:paraId="4473AC56" w14:textId="77777777" w:rsidR="00DD6130" w:rsidRDefault="00DD6130" w:rsidP="000D3B55">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223774C5" w14:textId="77777777" w:rsidR="008A40B9" w:rsidRDefault="008A40B9" w:rsidP="000D3B55">
      <w:pPr>
        <w:widowControl w:val="0"/>
        <w:overflowPunct w:val="0"/>
        <w:autoSpaceDE w:val="0"/>
        <w:autoSpaceDN w:val="0"/>
        <w:adjustRightInd w:val="0"/>
        <w:spacing w:line="222" w:lineRule="auto"/>
        <w:ind w:left="640"/>
        <w:jc w:val="both"/>
        <w:rPr>
          <w:sz w:val="22"/>
          <w:szCs w:val="22"/>
        </w:rPr>
      </w:pPr>
    </w:p>
    <w:p w14:paraId="1C814D33" w14:textId="30AADE26" w:rsidR="008A40B9" w:rsidRPr="000B5CB1" w:rsidRDefault="008A40B9" w:rsidP="000D3B55">
      <w:pPr>
        <w:widowControl w:val="0"/>
        <w:overflowPunct w:val="0"/>
        <w:autoSpaceDE w:val="0"/>
        <w:autoSpaceDN w:val="0"/>
        <w:adjustRightInd w:val="0"/>
        <w:spacing w:line="222" w:lineRule="auto"/>
        <w:ind w:left="640"/>
        <w:jc w:val="both"/>
        <w:rPr>
          <w:sz w:val="22"/>
          <w:szCs w:val="22"/>
        </w:rPr>
      </w:pPr>
      <w:r>
        <w:rPr>
          <w:sz w:val="22"/>
          <w:szCs w:val="22"/>
        </w:rPr>
        <w:t xml:space="preserve">Ponudnik predloži </w:t>
      </w:r>
      <w:r w:rsidR="00B40E5A">
        <w:rPr>
          <w:sz w:val="22"/>
          <w:szCs w:val="22"/>
        </w:rPr>
        <w:t xml:space="preserve">izpis iz kazenske evidence, ki ni starejše od štiri mesecev pred rokom za oddajo ponudbe ali </w:t>
      </w:r>
      <w:r>
        <w:rPr>
          <w:sz w:val="22"/>
          <w:szCs w:val="22"/>
        </w:rPr>
        <w:t>izpolnjeno Poobla</w:t>
      </w:r>
      <w:r w:rsidR="0032179C">
        <w:rPr>
          <w:sz w:val="22"/>
          <w:szCs w:val="22"/>
        </w:rPr>
        <w:t>s</w:t>
      </w:r>
      <w:r>
        <w:rPr>
          <w:sz w:val="22"/>
          <w:szCs w:val="22"/>
        </w:rPr>
        <w:t xml:space="preserve">tilo za pridobitev podatkov iz kazenske evidence  </w:t>
      </w:r>
    </w:p>
    <w:p w14:paraId="24A7455F" w14:textId="77777777" w:rsidR="00DD6130" w:rsidRPr="000B5CB1" w:rsidRDefault="00DD6130" w:rsidP="000D3B55">
      <w:pPr>
        <w:jc w:val="both"/>
        <w:rPr>
          <w:sz w:val="22"/>
          <w:szCs w:val="22"/>
        </w:rPr>
      </w:pPr>
    </w:p>
    <w:p w14:paraId="401D1717"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70BB56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573C2243" w14:textId="77777777" w:rsidR="00BC73CE" w:rsidRPr="000B5CB1" w:rsidRDefault="00BC73CE" w:rsidP="000D3B55">
      <w:pPr>
        <w:jc w:val="both"/>
        <w:rPr>
          <w:sz w:val="22"/>
          <w:szCs w:val="22"/>
        </w:rPr>
      </w:pPr>
    </w:p>
    <w:p w14:paraId="38FB545C"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1CE0161B" w14:textId="77777777" w:rsidR="00DD6130" w:rsidRPr="000B5CB1" w:rsidRDefault="00DD6130" w:rsidP="000D3B55">
      <w:pPr>
        <w:widowControl w:val="0"/>
        <w:autoSpaceDE w:val="0"/>
        <w:autoSpaceDN w:val="0"/>
        <w:adjustRightInd w:val="0"/>
        <w:spacing w:line="279" w:lineRule="exact"/>
        <w:jc w:val="both"/>
        <w:rPr>
          <w:sz w:val="22"/>
          <w:szCs w:val="22"/>
        </w:rPr>
      </w:pPr>
    </w:p>
    <w:p w14:paraId="5BBCC4A0"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3D01E84" w14:textId="77777777" w:rsidR="00DD6130" w:rsidRPr="000B5CB1" w:rsidRDefault="00DD6130" w:rsidP="000D3B55">
      <w:pPr>
        <w:widowControl w:val="0"/>
        <w:autoSpaceDE w:val="0"/>
        <w:autoSpaceDN w:val="0"/>
        <w:adjustRightInd w:val="0"/>
        <w:jc w:val="both"/>
        <w:rPr>
          <w:sz w:val="22"/>
          <w:szCs w:val="22"/>
        </w:rPr>
      </w:pPr>
    </w:p>
    <w:p w14:paraId="122F997A"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471FA9F9" w14:textId="77777777" w:rsidR="00DD6130" w:rsidRPr="000B5CB1" w:rsidRDefault="00DD6130" w:rsidP="000D3B55">
      <w:pPr>
        <w:widowControl w:val="0"/>
        <w:autoSpaceDE w:val="0"/>
        <w:autoSpaceDN w:val="0"/>
        <w:adjustRightInd w:val="0"/>
        <w:spacing w:line="269" w:lineRule="exact"/>
        <w:jc w:val="both"/>
        <w:rPr>
          <w:sz w:val="22"/>
          <w:szCs w:val="22"/>
        </w:rPr>
      </w:pPr>
    </w:p>
    <w:p w14:paraId="24C88854"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C22D44F" w14:textId="77777777" w:rsidR="00DD6130" w:rsidRPr="000B5CB1" w:rsidRDefault="00DD6130" w:rsidP="000D3B55">
      <w:pPr>
        <w:widowControl w:val="0"/>
        <w:autoSpaceDE w:val="0"/>
        <w:autoSpaceDN w:val="0"/>
        <w:adjustRightInd w:val="0"/>
        <w:spacing w:line="344" w:lineRule="exact"/>
        <w:jc w:val="both"/>
        <w:rPr>
          <w:sz w:val="22"/>
          <w:szCs w:val="22"/>
        </w:rPr>
      </w:pPr>
    </w:p>
    <w:p w14:paraId="1F37B3B7"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0B5CB1" w:rsidRDefault="00BC73CE" w:rsidP="000D3B55">
      <w:pPr>
        <w:ind w:left="640"/>
        <w:jc w:val="both"/>
        <w:rPr>
          <w:sz w:val="22"/>
          <w:szCs w:val="22"/>
        </w:rPr>
      </w:pPr>
    </w:p>
    <w:p w14:paraId="20CAA26E"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18C62011" w14:textId="77777777" w:rsidR="00DD6130" w:rsidRPr="000B5CB1" w:rsidRDefault="00DD6130" w:rsidP="000D3B55">
      <w:pPr>
        <w:ind w:left="640"/>
        <w:jc w:val="both"/>
        <w:rPr>
          <w:sz w:val="22"/>
          <w:szCs w:val="22"/>
        </w:rPr>
      </w:pPr>
    </w:p>
    <w:p w14:paraId="03C8F84F"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4FEA90CA"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4C18805"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3F8C249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7E63DF82" w14:textId="77777777" w:rsidR="00DD6130" w:rsidRPr="000B5CB1" w:rsidRDefault="000B5B96" w:rsidP="000D3B55">
      <w:pPr>
        <w:pStyle w:val="Default"/>
        <w:ind w:left="640"/>
        <w:jc w:val="both"/>
        <w:rPr>
          <w:rFonts w:ascii="Times New Roman" w:hAnsi="Times New Roman" w:cs="Times New Roman"/>
          <w:color w:val="auto"/>
          <w:sz w:val="22"/>
          <w:szCs w:val="22"/>
        </w:rPr>
      </w:pPr>
      <w:r w:rsidRPr="000B5CB1">
        <w:rPr>
          <w:rFonts w:ascii="Times New Roman" w:hAnsi="Times New Roman" w:cs="Times New Roman"/>
          <w:b/>
          <w:bCs/>
          <w:color w:val="auto"/>
          <w:sz w:val="22"/>
          <w:szCs w:val="22"/>
        </w:rPr>
        <w:t>8</w:t>
      </w:r>
      <w:r w:rsidR="00DD6130" w:rsidRPr="000B5CB1">
        <w:rPr>
          <w:rFonts w:ascii="Times New Roman" w:hAnsi="Times New Roman" w:cs="Times New Roman"/>
          <w:b/>
          <w:bCs/>
          <w:color w:val="auto"/>
          <w:sz w:val="22"/>
          <w:szCs w:val="22"/>
        </w:rPr>
        <w:t>.</w:t>
      </w:r>
      <w:r w:rsidRPr="000B5CB1">
        <w:rPr>
          <w:rFonts w:ascii="Times New Roman" w:hAnsi="Times New Roman" w:cs="Times New Roman"/>
          <w:b/>
          <w:bCs/>
          <w:color w:val="auto"/>
          <w:sz w:val="22"/>
          <w:szCs w:val="22"/>
        </w:rPr>
        <w:t>1.5</w:t>
      </w:r>
      <w:r w:rsidR="00C749FD" w:rsidRPr="000B5CB1">
        <w:rPr>
          <w:rFonts w:ascii="Times New Roman" w:hAnsi="Times New Roman" w:cs="Times New Roman"/>
          <w:b/>
          <w:bCs/>
          <w:color w:val="auto"/>
          <w:sz w:val="22"/>
          <w:szCs w:val="22"/>
        </w:rPr>
        <w:t xml:space="preserve">. </w:t>
      </w:r>
      <w:r w:rsidR="00DD6130"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color w:val="auto"/>
          <w:sz w:val="22"/>
          <w:szCs w:val="22"/>
        </w:rPr>
        <w:t>Naročnik bo iz sodelovanja v postopku javnega naročanja izključil ponudnika,</w:t>
      </w:r>
      <w:r w:rsidR="00BC73CE"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color w:val="auto"/>
          <w:sz w:val="22"/>
          <w:szCs w:val="22"/>
        </w:rPr>
        <w:t xml:space="preserve">če se je nad gospodarskim subjektom začel </w:t>
      </w:r>
      <w:r w:rsidR="00BC73CE" w:rsidRPr="000B5CB1">
        <w:rPr>
          <w:rFonts w:ascii="Times New Roman" w:hAnsi="Times New Roman" w:cs="Times New Roman"/>
          <w:bCs/>
          <w:color w:val="auto"/>
          <w:sz w:val="22"/>
          <w:szCs w:val="22"/>
        </w:rPr>
        <w:t>postopek zaradi insolventnosti ali prisilnega prenehanja ali postopek likvidacije</w:t>
      </w:r>
      <w:r w:rsidR="00BC73CE" w:rsidRPr="000B5CB1">
        <w:rPr>
          <w:rFonts w:ascii="Times New Roman" w:hAnsi="Times New Roman" w:cs="Times New Roman"/>
          <w:color w:val="auto"/>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8282B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21DCEC43"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3609B03" w14:textId="77777777" w:rsidR="00DD6130" w:rsidRPr="000B5CB1" w:rsidRDefault="00DD6130" w:rsidP="000D3B55">
      <w:pPr>
        <w:widowControl w:val="0"/>
        <w:autoSpaceDE w:val="0"/>
        <w:autoSpaceDN w:val="0"/>
        <w:adjustRightInd w:val="0"/>
        <w:spacing w:line="266" w:lineRule="exact"/>
        <w:jc w:val="both"/>
        <w:rPr>
          <w:sz w:val="22"/>
          <w:szCs w:val="22"/>
        </w:rPr>
      </w:pPr>
    </w:p>
    <w:p w14:paraId="107C6DC2" w14:textId="77777777" w:rsidR="00096C05" w:rsidRDefault="00096C05" w:rsidP="000D3B55">
      <w:pPr>
        <w:widowControl w:val="0"/>
        <w:autoSpaceDE w:val="0"/>
        <w:autoSpaceDN w:val="0"/>
        <w:adjustRightInd w:val="0"/>
        <w:spacing w:line="266" w:lineRule="exact"/>
        <w:ind w:left="1280" w:hanging="640"/>
        <w:jc w:val="both"/>
        <w:rPr>
          <w:sz w:val="22"/>
          <w:szCs w:val="22"/>
        </w:rPr>
      </w:pPr>
    </w:p>
    <w:p w14:paraId="324BBC89" w14:textId="2B77080C"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1E8CAE83" w14:textId="77777777" w:rsidR="00FF06F5" w:rsidRPr="000B5CB1" w:rsidRDefault="00FF06F5" w:rsidP="000D3B55">
      <w:pPr>
        <w:jc w:val="both"/>
        <w:rPr>
          <w:sz w:val="22"/>
          <w:szCs w:val="22"/>
        </w:rPr>
      </w:pPr>
    </w:p>
    <w:p w14:paraId="160F89CB" w14:textId="77777777" w:rsidR="005C21C6" w:rsidRPr="000B5CB1" w:rsidRDefault="005C21C6" w:rsidP="000D3B55">
      <w:pPr>
        <w:jc w:val="both"/>
        <w:rPr>
          <w:sz w:val="22"/>
          <w:szCs w:val="22"/>
        </w:rPr>
      </w:pPr>
    </w:p>
    <w:p w14:paraId="6D25FF0B"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65B64214" w14:textId="77777777" w:rsidR="00EA57C9" w:rsidRPr="000B5CB1" w:rsidRDefault="00EA57C9" w:rsidP="000D3B55">
      <w:pPr>
        <w:widowControl w:val="0"/>
        <w:autoSpaceDE w:val="0"/>
        <w:autoSpaceDN w:val="0"/>
        <w:adjustRightInd w:val="0"/>
        <w:spacing w:line="343" w:lineRule="exact"/>
        <w:jc w:val="both"/>
        <w:rPr>
          <w:sz w:val="22"/>
          <w:szCs w:val="22"/>
        </w:rPr>
      </w:pPr>
    </w:p>
    <w:p w14:paraId="1C11E77D"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75EA614D" w14:textId="77777777" w:rsidR="009B5CFE" w:rsidRPr="000B5CB1" w:rsidRDefault="009B5CFE" w:rsidP="000D3B55">
      <w:pPr>
        <w:widowControl w:val="0"/>
        <w:autoSpaceDE w:val="0"/>
        <w:autoSpaceDN w:val="0"/>
        <w:adjustRightInd w:val="0"/>
        <w:jc w:val="both"/>
        <w:rPr>
          <w:sz w:val="22"/>
          <w:szCs w:val="22"/>
        </w:rPr>
      </w:pPr>
    </w:p>
    <w:p w14:paraId="3BA3BE56"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13C9AA5C" w14:textId="77777777" w:rsidR="008855A3" w:rsidRPr="000B5CB1" w:rsidRDefault="008855A3" w:rsidP="000D3B55">
      <w:pPr>
        <w:widowControl w:val="0"/>
        <w:autoSpaceDE w:val="0"/>
        <w:autoSpaceDN w:val="0"/>
        <w:adjustRightInd w:val="0"/>
        <w:spacing w:line="245" w:lineRule="exact"/>
        <w:jc w:val="both"/>
        <w:rPr>
          <w:sz w:val="22"/>
          <w:szCs w:val="22"/>
        </w:rPr>
      </w:pPr>
    </w:p>
    <w:p w14:paraId="3A9938FB" w14:textId="77777777" w:rsidR="00C36440" w:rsidRPr="000B5CB1" w:rsidRDefault="00C36440" w:rsidP="000D3B55">
      <w:pPr>
        <w:widowControl w:val="0"/>
        <w:autoSpaceDE w:val="0"/>
        <w:autoSpaceDN w:val="0"/>
        <w:adjustRightInd w:val="0"/>
        <w:spacing w:line="245" w:lineRule="exact"/>
        <w:jc w:val="both"/>
        <w:rPr>
          <w:sz w:val="22"/>
          <w:szCs w:val="22"/>
        </w:rPr>
      </w:pPr>
    </w:p>
    <w:p w14:paraId="232BB972"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5F761019" w14:textId="77777777" w:rsidR="004C360C" w:rsidRPr="000B5CB1" w:rsidRDefault="004C360C" w:rsidP="000D3B55">
      <w:pPr>
        <w:jc w:val="both"/>
        <w:rPr>
          <w:sz w:val="22"/>
          <w:szCs w:val="22"/>
        </w:rPr>
      </w:pPr>
    </w:p>
    <w:p w14:paraId="4F546613" w14:textId="77777777" w:rsidR="004C360C" w:rsidRPr="000B5CB1" w:rsidRDefault="004C360C" w:rsidP="000D3B55">
      <w:pPr>
        <w:jc w:val="both"/>
        <w:rPr>
          <w:sz w:val="22"/>
          <w:szCs w:val="22"/>
        </w:rPr>
      </w:pPr>
    </w:p>
    <w:p w14:paraId="73DCBC51" w14:textId="49294FB5" w:rsidR="007B343C" w:rsidRPr="000B5CB1" w:rsidRDefault="000B5B96" w:rsidP="000D3B55">
      <w:pPr>
        <w:ind w:left="720"/>
        <w:jc w:val="both"/>
        <w:rPr>
          <w:sz w:val="22"/>
          <w:szCs w:val="22"/>
        </w:rPr>
      </w:pPr>
      <w:r w:rsidRPr="000B5CB1">
        <w:rPr>
          <w:sz w:val="22"/>
          <w:szCs w:val="22"/>
        </w:rPr>
        <w:lastRenderedPageBreak/>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A24095">
        <w:rPr>
          <w:sz w:val="22"/>
          <w:szCs w:val="22"/>
        </w:rPr>
        <w:t xml:space="preserve"> </w:t>
      </w:r>
      <w:r w:rsidR="004C360C" w:rsidRPr="000B5CB1">
        <w:rPr>
          <w:sz w:val="22"/>
          <w:szCs w:val="22"/>
        </w:rPr>
        <w:t>(v delovnem času naročnika od ponedeljka do petka).</w:t>
      </w:r>
      <w:r w:rsidR="00FC027C" w:rsidRPr="000B5CB1">
        <w:rPr>
          <w:sz w:val="22"/>
          <w:szCs w:val="22"/>
        </w:rPr>
        <w:t xml:space="preserve"> </w:t>
      </w:r>
    </w:p>
    <w:p w14:paraId="76317253"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61FBC094" w14:textId="77777777" w:rsidR="00343775" w:rsidRPr="000B5CB1" w:rsidRDefault="00343775" w:rsidP="000D3B55">
      <w:pPr>
        <w:ind w:left="720"/>
        <w:jc w:val="both"/>
        <w:rPr>
          <w:sz w:val="22"/>
          <w:szCs w:val="22"/>
        </w:rPr>
      </w:pPr>
    </w:p>
    <w:p w14:paraId="1217D34C" w14:textId="77777777" w:rsidR="00343775" w:rsidRPr="000B5CB1" w:rsidRDefault="004C360C" w:rsidP="000D3B55">
      <w:pPr>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3711C2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F6B3B84" w14:textId="77777777" w:rsidR="00343775" w:rsidRPr="000B5CB1" w:rsidRDefault="00343775" w:rsidP="000D3B55">
      <w:pPr>
        <w:jc w:val="both"/>
        <w:rPr>
          <w:sz w:val="22"/>
          <w:szCs w:val="22"/>
        </w:rPr>
      </w:pPr>
    </w:p>
    <w:p w14:paraId="0FD71943" w14:textId="77777777" w:rsidR="00343775" w:rsidRPr="000B5CB1"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49F0DE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8A058E8" w14:textId="77777777" w:rsidR="009C382B" w:rsidRPr="000B5CB1" w:rsidRDefault="009C382B" w:rsidP="000D3B55">
      <w:pPr>
        <w:jc w:val="both"/>
        <w:rPr>
          <w:sz w:val="22"/>
          <w:szCs w:val="22"/>
        </w:rPr>
      </w:pPr>
    </w:p>
    <w:p w14:paraId="7A7F8E79" w14:textId="6521EB45"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14:paraId="0A89C221" w14:textId="77777777" w:rsidR="00425517" w:rsidRPr="000B5CB1" w:rsidRDefault="00425517" w:rsidP="000D3B55">
      <w:pPr>
        <w:ind w:left="720"/>
        <w:jc w:val="both"/>
        <w:rPr>
          <w:sz w:val="22"/>
          <w:szCs w:val="22"/>
        </w:rPr>
      </w:pPr>
    </w:p>
    <w:p w14:paraId="61E91D5D"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47186D86" w14:textId="2A8C773B" w:rsidR="007B343C" w:rsidRPr="000B5CB1"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5D72DA">
        <w:rPr>
          <w:b/>
          <w:sz w:val="22"/>
          <w:szCs w:val="22"/>
        </w:rPr>
        <w:t>Skladišče Lekarne</w:t>
      </w:r>
      <w:r w:rsidR="004C6130" w:rsidRPr="000B5CB1">
        <w:rPr>
          <w:b/>
          <w:sz w:val="22"/>
          <w:szCs w:val="22"/>
        </w:rPr>
        <w:t>, Oblakova ulica 5, 3000 Celje</w:t>
      </w:r>
      <w:r w:rsidR="004C6130" w:rsidRPr="000B5CB1">
        <w:rPr>
          <w:sz w:val="22"/>
          <w:szCs w:val="22"/>
        </w:rPr>
        <w:t>. Prevzem vzorcev se izvede v delovnem času od ponedeljka do petka od 7:00 do 1</w:t>
      </w:r>
      <w:r w:rsidR="005D72DA">
        <w:rPr>
          <w:sz w:val="22"/>
          <w:szCs w:val="22"/>
        </w:rPr>
        <w:t>4</w:t>
      </w:r>
      <w:r w:rsidR="004C6130" w:rsidRPr="000B5CB1">
        <w:rPr>
          <w:sz w:val="22"/>
          <w:szCs w:val="22"/>
        </w:rPr>
        <w:t xml:space="preserve">:00.  </w:t>
      </w:r>
      <w:r w:rsidR="009C382B" w:rsidRPr="000B5CB1">
        <w:rPr>
          <w:sz w:val="22"/>
          <w:szCs w:val="22"/>
        </w:rPr>
        <w:t>Vzorec je za naročnika brezplačen.</w:t>
      </w:r>
    </w:p>
    <w:p w14:paraId="070C0B40" w14:textId="5319A13F"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74185184" w14:textId="77777777" w:rsidR="004C360C" w:rsidRPr="000B5CB1" w:rsidRDefault="004C360C" w:rsidP="000D3B55">
      <w:pPr>
        <w:jc w:val="both"/>
        <w:rPr>
          <w:sz w:val="22"/>
          <w:szCs w:val="22"/>
        </w:rPr>
      </w:pPr>
    </w:p>
    <w:p w14:paraId="63FC28CA" w14:textId="626E4C57"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082EC608" w14:textId="77777777" w:rsidR="009A07FB" w:rsidRPr="000B5CB1" w:rsidRDefault="009A07FB" w:rsidP="009A07FB">
      <w:pPr>
        <w:ind w:left="720"/>
        <w:jc w:val="both"/>
        <w:rPr>
          <w:bCs/>
        </w:rPr>
      </w:pPr>
      <w:r w:rsidRPr="000B5CB1">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0B5CB1">
        <w:rPr>
          <w:bCs/>
        </w:rPr>
        <w:t xml:space="preserve">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0B5CB1">
        <w:t xml:space="preserve"> </w:t>
      </w:r>
      <w:r w:rsidRPr="000B5CB1">
        <w:rPr>
          <w:bCs/>
        </w:rPr>
        <w:t>V kolikor je predloženo dokazilo iz uradnih evidenc oz. izjava sestavljeno/sestavljena v tujem jeziku, mora biti v ponudbi priložen tudi njun originalen prevod s strani sodnega tolmača za slovenski jezik.</w:t>
      </w:r>
    </w:p>
    <w:p w14:paraId="056FDBA7" w14:textId="77777777" w:rsidR="009A07FB" w:rsidRPr="000B5CB1" w:rsidRDefault="009A07FB" w:rsidP="009A07FB">
      <w:pPr>
        <w:ind w:left="720"/>
        <w:jc w:val="both"/>
        <w:rPr>
          <w:b/>
        </w:rPr>
      </w:pPr>
      <w:r w:rsidRPr="000B5CB1">
        <w:rPr>
          <w:b/>
        </w:rPr>
        <w:t>Dokazilo:</w:t>
      </w:r>
    </w:p>
    <w:p w14:paraId="2F4A58BB" w14:textId="77777777" w:rsidR="009A07FB" w:rsidRPr="000B5CB1" w:rsidRDefault="009A07FB" w:rsidP="009A07FB">
      <w:pPr>
        <w:ind w:left="720"/>
        <w:jc w:val="both"/>
      </w:pPr>
      <w:r w:rsidRPr="000B5CB1">
        <w:rPr>
          <w:bCs/>
        </w:rPr>
        <w:t xml:space="preserve">1. </w:t>
      </w:r>
      <w:r w:rsidRPr="000B5CB1">
        <w:rPr>
          <w:bCs/>
          <w:u w:val="single"/>
        </w:rPr>
        <w:t>Ponudnik iz Republike Slovenije</w:t>
      </w:r>
      <w:r w:rsidRPr="000B5CB1">
        <w:rPr>
          <w:bCs/>
        </w:rPr>
        <w:t xml:space="preserve"> kot predhodni dokaz v ponudbi predloži izpolnjen obrazec ESPD v elektronski obliki podpisan </w:t>
      </w:r>
      <w:proofErr w:type="spellStart"/>
      <w:r w:rsidRPr="000B5CB1">
        <w:rPr>
          <w:bCs/>
        </w:rPr>
        <w:t>xml</w:t>
      </w:r>
      <w:proofErr w:type="spellEnd"/>
      <w:r w:rsidRPr="000B5CB1">
        <w:rPr>
          <w:bCs/>
        </w:rPr>
        <w:t>.</w:t>
      </w:r>
      <w:r w:rsidRPr="000B5CB1">
        <w:t xml:space="preserve"> </w:t>
      </w:r>
    </w:p>
    <w:p w14:paraId="523AC736" w14:textId="5DE488B2" w:rsidR="009A07FB" w:rsidRPr="000B5CB1" w:rsidRDefault="009A07FB" w:rsidP="009A07FB">
      <w:pPr>
        <w:ind w:left="720"/>
        <w:jc w:val="both"/>
      </w:pPr>
      <w:r w:rsidRPr="000B5CB1">
        <w:rPr>
          <w:bCs/>
        </w:rPr>
        <w:t xml:space="preserve">2. 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794510F" w14:textId="77777777" w:rsidR="004C360C" w:rsidRPr="000B5CB1" w:rsidRDefault="004C360C" w:rsidP="000D3B55">
      <w:pPr>
        <w:jc w:val="both"/>
        <w:rPr>
          <w:sz w:val="22"/>
          <w:szCs w:val="22"/>
        </w:rPr>
      </w:pPr>
    </w:p>
    <w:p w14:paraId="516B1A36" w14:textId="77777777" w:rsidR="009B5CFE" w:rsidRPr="000B5CB1" w:rsidRDefault="009B5CFE" w:rsidP="000D3B55">
      <w:pPr>
        <w:jc w:val="both"/>
        <w:rPr>
          <w:sz w:val="22"/>
          <w:szCs w:val="22"/>
        </w:rPr>
      </w:pPr>
    </w:p>
    <w:p w14:paraId="4ED153A1" w14:textId="40FC37D8" w:rsidR="00A75186" w:rsidRDefault="007655D9" w:rsidP="009A07FB">
      <w:pPr>
        <w:jc w:val="both"/>
        <w:rPr>
          <w:b/>
          <w:sz w:val="22"/>
          <w:szCs w:val="22"/>
        </w:rPr>
      </w:pPr>
      <w:r w:rsidRPr="000B5CB1">
        <w:rPr>
          <w:b/>
          <w:sz w:val="22"/>
          <w:szCs w:val="22"/>
        </w:rPr>
        <w:lastRenderedPageBreak/>
        <w:t>Naročnik bo priznal usposobljenost in sposobnost ponudnikom, ki bodo izpolnili vse zahtevane pogoje in predložili ustrezna dokazila.</w:t>
      </w:r>
    </w:p>
    <w:p w14:paraId="26F72FB7" w14:textId="77777777" w:rsidR="00A8466B" w:rsidRPr="000B5CB1" w:rsidRDefault="00A8466B" w:rsidP="009A07FB">
      <w:pPr>
        <w:jc w:val="both"/>
        <w:rPr>
          <w:b/>
          <w:sz w:val="22"/>
          <w:szCs w:val="22"/>
        </w:rPr>
      </w:pPr>
    </w:p>
    <w:p w14:paraId="3FEF99AD" w14:textId="77777777"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14:paraId="65E75AA3"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778D026B"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77A2AF97" w14:textId="4C724F9F" w:rsidR="002554D5" w:rsidRPr="000B5CB1" w:rsidRDefault="002554D5" w:rsidP="002554D5">
      <w:pPr>
        <w:spacing w:line="312" w:lineRule="auto"/>
        <w:jc w:val="both"/>
        <w:rPr>
          <w:sz w:val="22"/>
          <w:szCs w:val="22"/>
        </w:rPr>
      </w:pPr>
      <w:r w:rsidRPr="000B5CB1">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7372346" w14:textId="77777777" w:rsidR="002554D5" w:rsidRPr="000B5CB1" w:rsidRDefault="002554D5" w:rsidP="002554D5">
      <w:pPr>
        <w:spacing w:line="312" w:lineRule="auto"/>
        <w:jc w:val="both"/>
        <w:rPr>
          <w:sz w:val="22"/>
          <w:szCs w:val="22"/>
        </w:rPr>
      </w:pPr>
    </w:p>
    <w:p w14:paraId="5951122A" w14:textId="77777777" w:rsidR="002554D5" w:rsidRPr="000B5CB1" w:rsidRDefault="002554D5" w:rsidP="002554D5">
      <w:pPr>
        <w:spacing w:line="312" w:lineRule="auto"/>
        <w:jc w:val="both"/>
        <w:rPr>
          <w:sz w:val="22"/>
          <w:szCs w:val="22"/>
        </w:rPr>
      </w:pPr>
      <w:r w:rsidRPr="000B5CB1">
        <w:rPr>
          <w:sz w:val="22"/>
          <w:szCs w:val="22"/>
        </w:rPr>
        <w:t>Pri ponudbi s podizvajalci zavarovanje predloži glavni ponudnik, pri skupni ponudbi pa nosilec posla.</w:t>
      </w:r>
    </w:p>
    <w:p w14:paraId="1632B804" w14:textId="77777777" w:rsidR="002554D5" w:rsidRPr="000B5CB1" w:rsidRDefault="002554D5" w:rsidP="002554D5">
      <w:pPr>
        <w:spacing w:line="312" w:lineRule="auto"/>
        <w:jc w:val="both"/>
        <w:rPr>
          <w:sz w:val="22"/>
          <w:szCs w:val="22"/>
        </w:rPr>
      </w:pPr>
      <w:r w:rsidRPr="000B5CB1">
        <w:rPr>
          <w:sz w:val="22"/>
          <w:szCs w:val="22"/>
        </w:rPr>
        <w:t>Izbrani ponudnik, s katerim sklene naročnik okvirni sporazum, jamči za odpravo vseh vrst napak oziroma nepravilnosti, skladno z določili Obligacijskega zakonika in predpisi, ki urejajo področje predmeta javnega naročila.</w:t>
      </w:r>
    </w:p>
    <w:p w14:paraId="32CA345D" w14:textId="77777777" w:rsidR="002554D5" w:rsidRPr="000B5CB1" w:rsidRDefault="002554D5" w:rsidP="002554D5">
      <w:pPr>
        <w:spacing w:line="312" w:lineRule="auto"/>
        <w:contextualSpacing/>
        <w:jc w:val="both"/>
        <w:outlineLvl w:val="0"/>
        <w:rPr>
          <w:rFonts w:eastAsia="Calibri"/>
          <w:b/>
          <w:sz w:val="22"/>
          <w:szCs w:val="22"/>
          <w:lang w:eastAsia="en-US"/>
        </w:rPr>
      </w:pPr>
      <w:bookmarkStart w:id="10" w:name="_Toc443902454"/>
    </w:p>
    <w:bookmarkEnd w:id="10"/>
    <w:p w14:paraId="26B4FB0A" w14:textId="7BF497D6" w:rsidR="00E61FA9" w:rsidRPr="00E70833" w:rsidRDefault="00E61FA9" w:rsidP="00E61FA9">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w:t>
      </w:r>
      <w:r w:rsidRPr="00E70833">
        <w:rPr>
          <w:rFonts w:eastAsia="Arial Unicode MS"/>
          <w:b/>
          <w:bCs/>
          <w:sz w:val="22"/>
          <w:szCs w:val="22"/>
          <w:lang w:eastAsia="en-US"/>
        </w:rPr>
        <w:t>.1   Finančno zavarovanje za resnost ponudbe</w:t>
      </w:r>
    </w:p>
    <w:p w14:paraId="080F77B1" w14:textId="2B618DF0" w:rsidR="00E61FA9" w:rsidRPr="00E70833" w:rsidRDefault="00E61FA9" w:rsidP="00E61FA9">
      <w:pPr>
        <w:spacing w:line="312" w:lineRule="auto"/>
        <w:jc w:val="both"/>
        <w:rPr>
          <w:sz w:val="22"/>
          <w:szCs w:val="22"/>
        </w:rPr>
      </w:pPr>
      <w:r w:rsidRPr="00E70833">
        <w:rPr>
          <w:sz w:val="22"/>
          <w:szCs w:val="22"/>
        </w:rPr>
        <w:t xml:space="preserve">Ponudnik mora v ponudbi predložiti brezpogojno, brez protesta in na prvi poziv unovčljivo menično izjavo in menico v višini </w:t>
      </w:r>
      <w:r w:rsidR="00985369">
        <w:rPr>
          <w:sz w:val="22"/>
          <w:szCs w:val="22"/>
        </w:rPr>
        <w:t xml:space="preserve">3% ponudbene vrednosti brez DDV </w:t>
      </w:r>
      <w:r w:rsidR="001650FC">
        <w:rPr>
          <w:sz w:val="22"/>
          <w:szCs w:val="22"/>
        </w:rPr>
        <w:t xml:space="preserve">za vsak sklop za katerega oddaja ponudbo. </w:t>
      </w:r>
      <w:r w:rsidR="00985369">
        <w:rPr>
          <w:sz w:val="22"/>
          <w:szCs w:val="22"/>
        </w:rPr>
        <w:t xml:space="preserve"> </w:t>
      </w:r>
    </w:p>
    <w:p w14:paraId="546F7899" w14:textId="77777777" w:rsidR="00E61FA9" w:rsidRPr="00E70833" w:rsidRDefault="00E61FA9" w:rsidP="00E61FA9">
      <w:pPr>
        <w:spacing w:line="312" w:lineRule="auto"/>
        <w:jc w:val="both"/>
        <w:rPr>
          <w:sz w:val="22"/>
          <w:szCs w:val="22"/>
        </w:rPr>
      </w:pPr>
    </w:p>
    <w:p w14:paraId="5372615E" w14:textId="4234D0E6" w:rsidR="00E61FA9" w:rsidRPr="00E70833" w:rsidRDefault="00E61FA9" w:rsidP="00E61FA9">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zavarovanje resnosti ponudbe</w:t>
      </w:r>
      <w:r w:rsidRPr="00E70833">
        <w:rPr>
          <w:i/>
          <w:sz w:val="22"/>
          <w:szCs w:val="22"/>
        </w:rPr>
        <w:t xml:space="preserve">. </w:t>
      </w:r>
      <w:r w:rsidRPr="00E70833">
        <w:rPr>
          <w:sz w:val="22"/>
          <w:szCs w:val="22"/>
        </w:rPr>
        <w:t xml:space="preserve">Kot obvezno prilogo k obrazcu </w:t>
      </w:r>
      <w:r w:rsidRPr="00E70833">
        <w:rPr>
          <w:i/>
          <w:sz w:val="22"/>
          <w:szCs w:val="22"/>
        </w:rPr>
        <w:t>Menična izjava</w:t>
      </w:r>
      <w:r>
        <w:rPr>
          <w:i/>
          <w:sz w:val="22"/>
          <w:szCs w:val="22"/>
        </w:rPr>
        <w:t xml:space="preserve"> za zavarovanje resnosti ponudbe</w:t>
      </w:r>
      <w:r w:rsidRPr="00E70833">
        <w:rPr>
          <w:sz w:val="22"/>
          <w:szCs w:val="22"/>
        </w:rPr>
        <w:t xml:space="preserve"> mora ponudnik v ponudbi predložiti 1 bianco menico.</w:t>
      </w:r>
    </w:p>
    <w:p w14:paraId="660E408B" w14:textId="77777777" w:rsidR="00E61FA9" w:rsidRPr="00E70833" w:rsidRDefault="00E61FA9" w:rsidP="00E61FA9">
      <w:pPr>
        <w:spacing w:line="312" w:lineRule="auto"/>
        <w:jc w:val="both"/>
        <w:rPr>
          <w:sz w:val="22"/>
          <w:szCs w:val="22"/>
        </w:rPr>
      </w:pPr>
    </w:p>
    <w:p w14:paraId="4BCEF5D4" w14:textId="59DC4769" w:rsidR="00E61FA9" w:rsidRPr="00E70833" w:rsidRDefault="00E61FA9" w:rsidP="00E61FA9">
      <w:pPr>
        <w:spacing w:line="312" w:lineRule="auto"/>
        <w:jc w:val="both"/>
        <w:rPr>
          <w:sz w:val="22"/>
          <w:szCs w:val="22"/>
        </w:rPr>
      </w:pPr>
      <w:r w:rsidRPr="00E70833">
        <w:rPr>
          <w:sz w:val="22"/>
          <w:szCs w:val="22"/>
        </w:rPr>
        <w:t xml:space="preserve">Veljavnost zavarovanja za resnost ponudbe mora </w:t>
      </w:r>
      <w:r>
        <w:rPr>
          <w:sz w:val="22"/>
          <w:szCs w:val="22"/>
        </w:rPr>
        <w:t xml:space="preserve">biti </w:t>
      </w:r>
      <w:r w:rsidRPr="00E70833">
        <w:rPr>
          <w:sz w:val="22"/>
          <w:szCs w:val="22"/>
        </w:rPr>
        <w:t>najmanj do 31.</w:t>
      </w:r>
      <w:r w:rsidR="00B26B4D">
        <w:rPr>
          <w:sz w:val="22"/>
          <w:szCs w:val="22"/>
        </w:rPr>
        <w:t>10</w:t>
      </w:r>
      <w:r w:rsidRPr="00E70833">
        <w:rPr>
          <w:sz w:val="22"/>
          <w:szCs w:val="22"/>
        </w:rPr>
        <w:t>.202</w:t>
      </w:r>
      <w:r>
        <w:rPr>
          <w:sz w:val="22"/>
          <w:szCs w:val="22"/>
        </w:rPr>
        <w:t>2</w:t>
      </w:r>
      <w:r w:rsidRPr="00E70833">
        <w:rPr>
          <w:sz w:val="22"/>
          <w:szCs w:val="22"/>
        </w:rPr>
        <w:t>, z možnostjo podaljšanja na zahtevo naročnika.</w:t>
      </w:r>
    </w:p>
    <w:p w14:paraId="5DB99DFB" w14:textId="77777777" w:rsidR="00E61FA9" w:rsidRPr="00E70833" w:rsidRDefault="00E61FA9" w:rsidP="00E61FA9">
      <w:pPr>
        <w:spacing w:line="312" w:lineRule="auto"/>
        <w:jc w:val="both"/>
        <w:rPr>
          <w:sz w:val="22"/>
          <w:szCs w:val="22"/>
        </w:rPr>
      </w:pPr>
    </w:p>
    <w:p w14:paraId="34EE8977" w14:textId="77777777" w:rsidR="00E61FA9" w:rsidRPr="00E70833" w:rsidRDefault="00E61FA9" w:rsidP="00E61FA9">
      <w:pPr>
        <w:spacing w:line="312" w:lineRule="auto"/>
        <w:jc w:val="both"/>
        <w:rPr>
          <w:sz w:val="22"/>
          <w:szCs w:val="22"/>
        </w:rPr>
      </w:pPr>
      <w:r w:rsidRPr="00E70833">
        <w:rPr>
          <w:sz w:val="22"/>
          <w:szCs w:val="22"/>
        </w:rPr>
        <w:t xml:space="preserve">Zavarovanje za resnost ponudbe bo unovčeno v naslednjih primerih: </w:t>
      </w:r>
    </w:p>
    <w:p w14:paraId="3E1C678F" w14:textId="77777777" w:rsidR="00E61FA9" w:rsidRPr="00E70833" w:rsidRDefault="00E61FA9" w:rsidP="00E61FA9">
      <w:pPr>
        <w:numPr>
          <w:ilvl w:val="0"/>
          <w:numId w:val="25"/>
        </w:numPr>
        <w:spacing w:after="160" w:line="312" w:lineRule="auto"/>
        <w:jc w:val="both"/>
        <w:rPr>
          <w:sz w:val="22"/>
          <w:szCs w:val="22"/>
        </w:rPr>
      </w:pPr>
      <w:r w:rsidRPr="00E70833">
        <w:rPr>
          <w:sz w:val="22"/>
          <w:szCs w:val="22"/>
        </w:rPr>
        <w:t>če ponudnik umakne ali spremeni ponudbo v času njene veljavnosti, navedene v ponudbi ali</w:t>
      </w:r>
    </w:p>
    <w:p w14:paraId="62BD9DCE" w14:textId="77777777" w:rsidR="00E61FA9" w:rsidRPr="00E70833" w:rsidRDefault="00E61FA9" w:rsidP="00E61FA9">
      <w:pPr>
        <w:numPr>
          <w:ilvl w:val="0"/>
          <w:numId w:val="25"/>
        </w:numPr>
        <w:spacing w:after="160" w:line="312" w:lineRule="auto"/>
        <w:jc w:val="both"/>
        <w:rPr>
          <w:sz w:val="22"/>
          <w:szCs w:val="22"/>
        </w:rPr>
      </w:pPr>
      <w:r w:rsidRPr="00E70833">
        <w:rPr>
          <w:sz w:val="22"/>
          <w:szCs w:val="22"/>
        </w:rPr>
        <w:t>če ponudnik, ki ga je naročnik v času veljavnosti ponudbe obvestil o sprejetju njegove ponudbe:</w:t>
      </w:r>
    </w:p>
    <w:p w14:paraId="1F5BE545" w14:textId="77777777" w:rsidR="00E61FA9" w:rsidRPr="00E70833" w:rsidRDefault="00E61FA9" w:rsidP="00E61FA9">
      <w:pPr>
        <w:numPr>
          <w:ilvl w:val="0"/>
          <w:numId w:val="26"/>
        </w:numPr>
        <w:spacing w:after="160" w:line="312" w:lineRule="auto"/>
        <w:jc w:val="both"/>
        <w:rPr>
          <w:sz w:val="22"/>
          <w:szCs w:val="22"/>
        </w:rPr>
      </w:pPr>
      <w:r w:rsidRPr="00E70833">
        <w:rPr>
          <w:sz w:val="22"/>
          <w:szCs w:val="22"/>
        </w:rPr>
        <w:t>ne izpolni ali zavrne sklenitev okvirnega sporazuma v skladu z določbami navodil ponudnikom ali</w:t>
      </w:r>
    </w:p>
    <w:p w14:paraId="23773E17" w14:textId="77777777" w:rsidR="00E61FA9" w:rsidRPr="00E70833" w:rsidRDefault="00E61FA9" w:rsidP="00E61FA9">
      <w:pPr>
        <w:numPr>
          <w:ilvl w:val="0"/>
          <w:numId w:val="26"/>
        </w:numPr>
        <w:spacing w:after="160" w:line="312" w:lineRule="auto"/>
        <w:jc w:val="both"/>
        <w:rPr>
          <w:sz w:val="22"/>
          <w:szCs w:val="22"/>
        </w:rPr>
      </w:pPr>
      <w:r w:rsidRPr="00E70833">
        <w:rPr>
          <w:sz w:val="22"/>
          <w:szCs w:val="22"/>
        </w:rPr>
        <w:t>ne predloži ali zavrne predložitev finančnega zavarovanja za dobro izvedbo pogodbenih obveznosti v skladu z določbami navodil ponudnikom.</w:t>
      </w:r>
    </w:p>
    <w:p w14:paraId="3095D0C6" w14:textId="77777777" w:rsidR="00E61FA9" w:rsidRPr="00E70833" w:rsidRDefault="00E61FA9" w:rsidP="00E61FA9">
      <w:pPr>
        <w:spacing w:line="312" w:lineRule="auto"/>
        <w:jc w:val="both"/>
        <w:rPr>
          <w:sz w:val="22"/>
          <w:szCs w:val="22"/>
        </w:rPr>
      </w:pPr>
    </w:p>
    <w:p w14:paraId="7E76FC4A" w14:textId="77777777" w:rsidR="00E61FA9" w:rsidRPr="00E70833" w:rsidRDefault="00E61FA9" w:rsidP="00E61FA9">
      <w:pPr>
        <w:spacing w:line="312" w:lineRule="auto"/>
        <w:jc w:val="both"/>
        <w:rPr>
          <w:sz w:val="22"/>
          <w:szCs w:val="22"/>
        </w:rPr>
      </w:pPr>
      <w:r w:rsidRPr="00E70833">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5B9A436" w14:textId="77777777" w:rsidR="00E61FA9" w:rsidRPr="00E70833" w:rsidRDefault="00E61FA9" w:rsidP="00E61FA9">
      <w:pPr>
        <w:spacing w:line="312" w:lineRule="auto"/>
        <w:contextualSpacing/>
        <w:jc w:val="both"/>
        <w:rPr>
          <w:sz w:val="22"/>
          <w:szCs w:val="22"/>
        </w:rPr>
      </w:pPr>
    </w:p>
    <w:p w14:paraId="2DDD72E0" w14:textId="36193BBC" w:rsidR="00E61FA9" w:rsidRPr="00E70833" w:rsidRDefault="00E61FA9" w:rsidP="00E61FA9">
      <w:pPr>
        <w:spacing w:line="312" w:lineRule="auto"/>
        <w:jc w:val="both"/>
        <w:rPr>
          <w:sz w:val="22"/>
          <w:szCs w:val="22"/>
        </w:rPr>
      </w:pPr>
      <w:proofErr w:type="spellStart"/>
      <w:r w:rsidRPr="00E70833">
        <w:rPr>
          <w:sz w:val="22"/>
          <w:szCs w:val="22"/>
        </w:rPr>
        <w:t>Ne</w:t>
      </w:r>
      <w:r>
        <w:rPr>
          <w:sz w:val="22"/>
          <w:szCs w:val="22"/>
        </w:rPr>
        <w:t>u</w:t>
      </w:r>
      <w:r w:rsidRPr="00E70833">
        <w:rPr>
          <w:sz w:val="22"/>
          <w:szCs w:val="22"/>
        </w:rPr>
        <w:t>novčena</w:t>
      </w:r>
      <w:proofErr w:type="spellEnd"/>
      <w:r w:rsidRPr="00E70833">
        <w:rPr>
          <w:sz w:val="22"/>
          <w:szCs w:val="22"/>
        </w:rPr>
        <w:t xml:space="preserve"> menična izjava se po zaključku postopka oddaje javnega naročila</w:t>
      </w:r>
      <w:r>
        <w:rPr>
          <w:sz w:val="22"/>
          <w:szCs w:val="22"/>
        </w:rPr>
        <w:t xml:space="preserve"> vrne ponudniku,  na podlagi </w:t>
      </w:r>
      <w:r w:rsidR="00203C72">
        <w:rPr>
          <w:sz w:val="22"/>
          <w:szCs w:val="22"/>
        </w:rPr>
        <w:t xml:space="preserve">pisne zahteve </w:t>
      </w:r>
      <w:r w:rsidR="00696DA3">
        <w:rPr>
          <w:sz w:val="22"/>
          <w:szCs w:val="22"/>
        </w:rPr>
        <w:t>ponudnika.</w:t>
      </w:r>
    </w:p>
    <w:p w14:paraId="238CCB40" w14:textId="77777777" w:rsidR="00E61FA9" w:rsidRPr="00E70833" w:rsidRDefault="00E61FA9" w:rsidP="00E61FA9">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E61FA9" w:rsidRPr="00E70833" w14:paraId="15458C9A" w14:textId="77777777" w:rsidTr="00BB0EC9">
        <w:trPr>
          <w:trHeight w:val="1002"/>
        </w:trPr>
        <w:tc>
          <w:tcPr>
            <w:tcW w:w="9062" w:type="dxa"/>
          </w:tcPr>
          <w:p w14:paraId="6B5E21DA" w14:textId="77777777" w:rsidR="00E61FA9" w:rsidRPr="00E70833" w:rsidRDefault="00E61FA9" w:rsidP="00BB0EC9">
            <w:pPr>
              <w:spacing w:after="200" w:line="312" w:lineRule="auto"/>
              <w:rPr>
                <w:rFonts w:ascii="Times New Roman" w:hAnsi="Times New Roman"/>
                <w:b/>
                <w:bCs/>
                <w:sz w:val="22"/>
                <w:szCs w:val="22"/>
              </w:rPr>
            </w:pPr>
            <w:r w:rsidRPr="00E70833">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282FB2B5" w14:textId="77777777" w:rsidR="00E61FA9" w:rsidRPr="00E70833" w:rsidRDefault="00E61FA9" w:rsidP="00E61FA9">
      <w:pPr>
        <w:spacing w:line="312" w:lineRule="auto"/>
        <w:contextualSpacing/>
        <w:outlineLvl w:val="0"/>
        <w:rPr>
          <w:rFonts w:eastAsia="Calibri"/>
          <w:b/>
          <w:sz w:val="22"/>
          <w:szCs w:val="22"/>
          <w:lang w:eastAsia="en-US"/>
        </w:rPr>
      </w:pPr>
    </w:p>
    <w:p w14:paraId="48E79D86" w14:textId="77777777" w:rsidR="00E61FA9" w:rsidRPr="00E70833" w:rsidRDefault="00E61FA9" w:rsidP="00E61FA9">
      <w:pPr>
        <w:spacing w:after="200" w:line="312" w:lineRule="auto"/>
        <w:jc w:val="both"/>
        <w:rPr>
          <w:rFonts w:eastAsia="Calibri"/>
          <w:sz w:val="22"/>
          <w:szCs w:val="22"/>
          <w:lang w:eastAsia="en-US"/>
        </w:rPr>
      </w:pPr>
      <w:r w:rsidRPr="00E70833">
        <w:rPr>
          <w:rFonts w:eastAsia="Calibri"/>
          <w:sz w:val="22"/>
          <w:szCs w:val="22"/>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51C5DC96"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2EAC4461" w14:textId="5632458D" w:rsidR="00425517" w:rsidRPr="000B5CB1" w:rsidRDefault="00077773" w:rsidP="000D3B55">
      <w:pPr>
        <w:widowControl w:val="0"/>
        <w:overflowPunct w:val="0"/>
        <w:autoSpaceDE w:val="0"/>
        <w:autoSpaceDN w:val="0"/>
        <w:adjustRightInd w:val="0"/>
        <w:ind w:right="102"/>
        <w:jc w:val="both"/>
        <w:rPr>
          <w:b/>
          <w:bCs/>
          <w:sz w:val="22"/>
          <w:szCs w:val="22"/>
        </w:rPr>
      </w:pPr>
      <w:r w:rsidRPr="000B5CB1">
        <w:rPr>
          <w:b/>
          <w:bCs/>
          <w:sz w:val="22"/>
          <w:szCs w:val="22"/>
        </w:rPr>
        <w:t xml:space="preserve">9.2 </w:t>
      </w:r>
      <w:r w:rsidR="00425517" w:rsidRPr="000B5CB1">
        <w:rPr>
          <w:b/>
          <w:bCs/>
          <w:sz w:val="22"/>
          <w:szCs w:val="22"/>
        </w:rPr>
        <w:t>Finančno zavarovanje za dobro izvedbo pogodbenih obveznosti</w:t>
      </w:r>
    </w:p>
    <w:p w14:paraId="21C80792" w14:textId="77777777" w:rsidR="00425517" w:rsidRPr="000B5CB1" w:rsidRDefault="00425517" w:rsidP="000D3B55">
      <w:pPr>
        <w:widowControl w:val="0"/>
        <w:overflowPunct w:val="0"/>
        <w:autoSpaceDE w:val="0"/>
        <w:autoSpaceDN w:val="0"/>
        <w:adjustRightInd w:val="0"/>
        <w:ind w:right="102"/>
        <w:jc w:val="both"/>
        <w:rPr>
          <w:bCs/>
          <w:sz w:val="22"/>
          <w:szCs w:val="22"/>
        </w:rPr>
      </w:pPr>
    </w:p>
    <w:p w14:paraId="11D726B6" w14:textId="245525F1" w:rsidR="00425517" w:rsidRPr="000B5CB1" w:rsidRDefault="00425517" w:rsidP="000D3B55">
      <w:pPr>
        <w:widowControl w:val="0"/>
        <w:overflowPunct w:val="0"/>
        <w:autoSpaceDE w:val="0"/>
        <w:autoSpaceDN w:val="0"/>
        <w:adjustRightInd w:val="0"/>
        <w:ind w:right="102"/>
        <w:jc w:val="both"/>
        <w:rPr>
          <w:bCs/>
          <w:sz w:val="22"/>
          <w:szCs w:val="22"/>
        </w:rPr>
      </w:pPr>
      <w:r w:rsidRPr="000B5CB1">
        <w:rPr>
          <w:bCs/>
          <w:sz w:val="22"/>
          <w:szCs w:val="22"/>
        </w:rPr>
        <w:t xml:space="preserve">Ponudnik mora za zavarovanje dobre izvedbe pogodbenih obveznosti predložiti brezpogojno, brez protesta in na prvi poziv unovčljivo menično izjavo in menico v višini  5 % </w:t>
      </w:r>
      <w:r w:rsidR="00A8466B">
        <w:rPr>
          <w:bCs/>
          <w:sz w:val="22"/>
          <w:szCs w:val="22"/>
        </w:rPr>
        <w:t xml:space="preserve">od </w:t>
      </w:r>
      <w:r w:rsidRPr="000B5CB1">
        <w:rPr>
          <w:bCs/>
          <w:sz w:val="22"/>
          <w:szCs w:val="22"/>
        </w:rPr>
        <w:t xml:space="preserve"> </w:t>
      </w:r>
      <w:r w:rsidR="00A8466B">
        <w:rPr>
          <w:sz w:val="22"/>
          <w:szCs w:val="22"/>
        </w:rPr>
        <w:t>p</w:t>
      </w:r>
      <w:r w:rsidR="00A8466B" w:rsidRPr="000B5CB1">
        <w:rPr>
          <w:sz w:val="22"/>
          <w:szCs w:val="22"/>
        </w:rPr>
        <w:t>ogodbena vrednost</w:t>
      </w:r>
      <w:r w:rsidR="00A8466B">
        <w:rPr>
          <w:sz w:val="22"/>
          <w:szCs w:val="22"/>
        </w:rPr>
        <w:t xml:space="preserve">i, ki </w:t>
      </w:r>
      <w:r w:rsidR="00A8466B" w:rsidRPr="000B5CB1">
        <w:rPr>
          <w:sz w:val="22"/>
          <w:szCs w:val="22"/>
        </w:rPr>
        <w:t xml:space="preserve"> je enaka višini ocenjene vrednosti </w:t>
      </w:r>
      <w:r w:rsidR="00A8466B">
        <w:rPr>
          <w:sz w:val="22"/>
          <w:szCs w:val="22"/>
        </w:rPr>
        <w:t xml:space="preserve"> v EUR z DDV </w:t>
      </w:r>
    </w:p>
    <w:p w14:paraId="05F4D037" w14:textId="77777777" w:rsidR="00425517" w:rsidRPr="000B5CB1" w:rsidRDefault="00425517" w:rsidP="000D3B55">
      <w:pPr>
        <w:widowControl w:val="0"/>
        <w:overflowPunct w:val="0"/>
        <w:autoSpaceDE w:val="0"/>
        <w:autoSpaceDN w:val="0"/>
        <w:adjustRightInd w:val="0"/>
        <w:ind w:right="102"/>
        <w:jc w:val="both"/>
        <w:rPr>
          <w:bCs/>
          <w:sz w:val="22"/>
          <w:szCs w:val="22"/>
        </w:rPr>
      </w:pPr>
    </w:p>
    <w:p w14:paraId="1BE47505" w14:textId="77777777" w:rsidR="00425517" w:rsidRPr="000B5CB1" w:rsidRDefault="00425517" w:rsidP="000D3B55">
      <w:pPr>
        <w:widowControl w:val="0"/>
        <w:overflowPunct w:val="0"/>
        <w:autoSpaceDE w:val="0"/>
        <w:autoSpaceDN w:val="0"/>
        <w:adjustRightInd w:val="0"/>
        <w:ind w:right="102"/>
        <w:jc w:val="both"/>
        <w:rPr>
          <w:bCs/>
          <w:sz w:val="22"/>
          <w:szCs w:val="22"/>
        </w:rPr>
      </w:pPr>
      <w:r w:rsidRPr="000B5CB1">
        <w:rPr>
          <w:bCs/>
          <w:sz w:val="22"/>
          <w:szCs w:val="22"/>
        </w:rPr>
        <w:t xml:space="preserve">Menična izjava mora biti veljavna še </w:t>
      </w:r>
      <w:r w:rsidR="00A97159" w:rsidRPr="000B5CB1">
        <w:rPr>
          <w:bCs/>
          <w:sz w:val="22"/>
          <w:szCs w:val="22"/>
        </w:rPr>
        <w:t>4</w:t>
      </w:r>
      <w:r w:rsidRPr="000B5CB1">
        <w:rPr>
          <w:bCs/>
          <w:sz w:val="22"/>
          <w:szCs w:val="22"/>
        </w:rPr>
        <w:t>0 dni po preteku pogodbenega razmerja.</w:t>
      </w:r>
    </w:p>
    <w:p w14:paraId="266A0CA5" w14:textId="77777777" w:rsidR="00425517" w:rsidRPr="000B5CB1" w:rsidRDefault="00425517" w:rsidP="000D3B55">
      <w:pPr>
        <w:widowControl w:val="0"/>
        <w:overflowPunct w:val="0"/>
        <w:autoSpaceDE w:val="0"/>
        <w:autoSpaceDN w:val="0"/>
        <w:adjustRightInd w:val="0"/>
        <w:ind w:right="102"/>
        <w:jc w:val="both"/>
        <w:rPr>
          <w:bCs/>
          <w:sz w:val="22"/>
          <w:szCs w:val="22"/>
        </w:rPr>
      </w:pPr>
    </w:p>
    <w:p w14:paraId="4D73E8E3" w14:textId="14389205" w:rsidR="00425517" w:rsidRDefault="00425517" w:rsidP="000D3B55">
      <w:pPr>
        <w:widowControl w:val="0"/>
        <w:overflowPunct w:val="0"/>
        <w:autoSpaceDE w:val="0"/>
        <w:autoSpaceDN w:val="0"/>
        <w:adjustRightInd w:val="0"/>
        <w:ind w:right="102"/>
        <w:jc w:val="both"/>
        <w:rPr>
          <w:bCs/>
          <w:sz w:val="22"/>
          <w:szCs w:val="22"/>
        </w:rPr>
      </w:pPr>
      <w:r w:rsidRPr="000B5CB1">
        <w:rPr>
          <w:bCs/>
          <w:sz w:val="22"/>
          <w:szCs w:val="22"/>
        </w:rPr>
        <w:t>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w:t>
      </w:r>
      <w:r w:rsidR="00A8466B">
        <w:rPr>
          <w:bCs/>
          <w:sz w:val="22"/>
          <w:szCs w:val="22"/>
        </w:rPr>
        <w:t xml:space="preserve">. </w:t>
      </w:r>
    </w:p>
    <w:p w14:paraId="2111523C" w14:textId="77777777" w:rsidR="00A8466B" w:rsidRPr="000B5CB1" w:rsidRDefault="00A8466B" w:rsidP="000D3B55">
      <w:pPr>
        <w:widowControl w:val="0"/>
        <w:overflowPunct w:val="0"/>
        <w:autoSpaceDE w:val="0"/>
        <w:autoSpaceDN w:val="0"/>
        <w:adjustRightInd w:val="0"/>
        <w:ind w:right="102"/>
        <w:jc w:val="both"/>
        <w:rPr>
          <w:bCs/>
          <w:sz w:val="22"/>
          <w:szCs w:val="22"/>
        </w:rPr>
      </w:pPr>
    </w:p>
    <w:p w14:paraId="72BA2939"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ACC6AF6"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F3057ED"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3CAA02FA" w14:textId="70BB7579"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w:t>
      </w:r>
      <w:r w:rsidRPr="00C95638">
        <w:rPr>
          <w:sz w:val="22"/>
          <w:szCs w:val="22"/>
        </w:rPr>
        <w:t xml:space="preserve">do </w:t>
      </w:r>
      <w:r w:rsidR="00B26B4D">
        <w:rPr>
          <w:b/>
          <w:sz w:val="22"/>
          <w:szCs w:val="22"/>
        </w:rPr>
        <w:t>31.10</w:t>
      </w:r>
      <w:r w:rsidRPr="00C95638">
        <w:rPr>
          <w:b/>
          <w:sz w:val="22"/>
          <w:szCs w:val="22"/>
        </w:rPr>
        <w:t>.202</w:t>
      </w:r>
      <w:r w:rsidR="00CF425E" w:rsidRPr="00C95638">
        <w:rPr>
          <w:b/>
          <w:sz w:val="22"/>
          <w:szCs w:val="22"/>
        </w:rPr>
        <w:t>2</w:t>
      </w:r>
      <w:r w:rsidR="004F6687" w:rsidRPr="00C95638">
        <w:rPr>
          <w:sz w:val="22"/>
          <w:szCs w:val="22"/>
        </w:rPr>
        <w:t>.</w:t>
      </w:r>
      <w:r w:rsidR="004F6687" w:rsidRPr="000B5CB1">
        <w:rPr>
          <w:sz w:val="22"/>
          <w:szCs w:val="22"/>
        </w:rPr>
        <w:t xml:space="preserve"> Naročnik si pridržuje pravico, da zahteva podaljšanje veljavnosti ponudbe. </w:t>
      </w:r>
    </w:p>
    <w:p w14:paraId="61410F87"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17FD9EAA" w14:textId="77777777" w:rsidR="00953A6E" w:rsidRPr="000B5CB1" w:rsidRDefault="00953A6E" w:rsidP="000D3B55">
      <w:pPr>
        <w:widowControl w:val="0"/>
        <w:autoSpaceDE w:val="0"/>
        <w:autoSpaceDN w:val="0"/>
        <w:adjustRightInd w:val="0"/>
        <w:spacing w:line="239" w:lineRule="auto"/>
        <w:ind w:left="10"/>
        <w:jc w:val="both"/>
        <w:rPr>
          <w:sz w:val="22"/>
          <w:szCs w:val="22"/>
        </w:rPr>
      </w:pPr>
      <w:r w:rsidRPr="000B5CB1">
        <w:rPr>
          <w:b/>
          <w:bCs/>
          <w:sz w:val="22"/>
          <w:szCs w:val="22"/>
        </w:rPr>
        <w:t>1</w:t>
      </w:r>
      <w:r w:rsidR="00425517" w:rsidRPr="000B5CB1">
        <w:rPr>
          <w:b/>
          <w:bCs/>
          <w:sz w:val="22"/>
          <w:szCs w:val="22"/>
        </w:rPr>
        <w:t>1</w:t>
      </w:r>
      <w:r w:rsidRPr="000B5CB1">
        <w:rPr>
          <w:b/>
          <w:bCs/>
          <w:sz w:val="22"/>
          <w:szCs w:val="22"/>
        </w:rPr>
        <w:t>. Podatki o lastniški strukturi</w:t>
      </w:r>
    </w:p>
    <w:p w14:paraId="77BC9375" w14:textId="77777777" w:rsidR="00953A6E" w:rsidRPr="000B5CB1" w:rsidRDefault="00953A6E" w:rsidP="000D3B55">
      <w:pPr>
        <w:widowControl w:val="0"/>
        <w:autoSpaceDE w:val="0"/>
        <w:autoSpaceDN w:val="0"/>
        <w:adjustRightInd w:val="0"/>
        <w:spacing w:line="269" w:lineRule="exact"/>
        <w:jc w:val="both"/>
        <w:rPr>
          <w:sz w:val="22"/>
          <w:szCs w:val="22"/>
        </w:rPr>
      </w:pPr>
    </w:p>
    <w:p w14:paraId="1871D615" w14:textId="37C3FD82" w:rsidR="00953A6E" w:rsidRPr="000B5CB1" w:rsidRDefault="00953A6E" w:rsidP="000D3B55">
      <w:pPr>
        <w:widowControl w:val="0"/>
        <w:autoSpaceDE w:val="0"/>
        <w:autoSpaceDN w:val="0"/>
        <w:adjustRightInd w:val="0"/>
        <w:ind w:left="10"/>
        <w:jc w:val="both"/>
        <w:rPr>
          <w:sz w:val="22"/>
          <w:szCs w:val="22"/>
        </w:rPr>
      </w:pPr>
      <w:r w:rsidRPr="000B5CB1">
        <w:rPr>
          <w:sz w:val="22"/>
          <w:szCs w:val="22"/>
        </w:rPr>
        <w:t xml:space="preserve">Izbrani ponudnik </w:t>
      </w:r>
      <w:r w:rsidR="00644601">
        <w:rPr>
          <w:sz w:val="22"/>
          <w:szCs w:val="22"/>
        </w:rPr>
        <w:t xml:space="preserve">pred podpisom pogodbe posredovati </w:t>
      </w:r>
      <w:r w:rsidRPr="000B5CB1">
        <w:rPr>
          <w:sz w:val="22"/>
          <w:szCs w:val="22"/>
        </w:rPr>
        <w:t>podatke o:</w:t>
      </w:r>
    </w:p>
    <w:p w14:paraId="622EB0BA" w14:textId="77777777" w:rsidR="00953A6E" w:rsidRPr="000B5CB1" w:rsidRDefault="00953A6E" w:rsidP="00681C7B">
      <w:pPr>
        <w:widowControl w:val="0"/>
        <w:numPr>
          <w:ilvl w:val="1"/>
          <w:numId w:val="10"/>
        </w:numPr>
        <w:tabs>
          <w:tab w:val="clear" w:pos="1440"/>
          <w:tab w:val="num" w:pos="730"/>
        </w:tabs>
        <w:overflowPunct w:val="0"/>
        <w:autoSpaceDE w:val="0"/>
        <w:autoSpaceDN w:val="0"/>
        <w:adjustRightInd w:val="0"/>
        <w:ind w:left="730"/>
        <w:jc w:val="both"/>
        <w:rPr>
          <w:sz w:val="22"/>
          <w:szCs w:val="22"/>
        </w:rPr>
      </w:pPr>
      <w:r w:rsidRPr="000B5CB1">
        <w:rPr>
          <w:sz w:val="22"/>
          <w:szCs w:val="22"/>
        </w:rPr>
        <w:t xml:space="preserve">svojih ustanoviteljih, družbenikih, delničarjih, </w:t>
      </w:r>
      <w:proofErr w:type="spellStart"/>
      <w:r w:rsidRPr="000B5CB1">
        <w:rPr>
          <w:sz w:val="22"/>
          <w:szCs w:val="22"/>
        </w:rPr>
        <w:t>komanditistih</w:t>
      </w:r>
      <w:proofErr w:type="spellEnd"/>
      <w:r w:rsidRPr="000B5CB1">
        <w:rPr>
          <w:sz w:val="22"/>
          <w:szCs w:val="22"/>
        </w:rPr>
        <w:t xml:space="preserve"> ali drugih lastnikih in podatke o lastniških deležih navedenih oseb; </w:t>
      </w:r>
    </w:p>
    <w:p w14:paraId="343ECC41" w14:textId="77777777" w:rsidR="00953A6E" w:rsidRPr="000B5CB1" w:rsidRDefault="00953A6E" w:rsidP="00681C7B">
      <w:pPr>
        <w:widowControl w:val="0"/>
        <w:numPr>
          <w:ilvl w:val="1"/>
          <w:numId w:val="10"/>
        </w:numPr>
        <w:tabs>
          <w:tab w:val="clear" w:pos="1440"/>
          <w:tab w:val="num" w:pos="730"/>
        </w:tabs>
        <w:overflowPunct w:val="0"/>
        <w:autoSpaceDE w:val="0"/>
        <w:autoSpaceDN w:val="0"/>
        <w:adjustRightInd w:val="0"/>
        <w:ind w:left="730"/>
        <w:jc w:val="both"/>
        <w:rPr>
          <w:sz w:val="22"/>
          <w:szCs w:val="22"/>
        </w:rPr>
      </w:pPr>
      <w:r w:rsidRPr="000B5CB1">
        <w:rPr>
          <w:sz w:val="22"/>
          <w:szCs w:val="22"/>
        </w:rPr>
        <w:t xml:space="preserve">gospodarskih subjektih, za katere se glede na določbe zakona, ki ureja gospodarske družbe, šteje, da so z njim povezane družbe. </w:t>
      </w:r>
    </w:p>
    <w:p w14:paraId="682E96AD" w14:textId="77777777" w:rsidR="00AF49D2" w:rsidRPr="000B5CB1" w:rsidRDefault="00AF49D2" w:rsidP="000D3B55">
      <w:pPr>
        <w:pStyle w:val="Odstavekseznama"/>
        <w:ind w:left="0"/>
        <w:jc w:val="both"/>
        <w:rPr>
          <w:sz w:val="22"/>
          <w:szCs w:val="22"/>
        </w:rPr>
      </w:pPr>
    </w:p>
    <w:p w14:paraId="5E576C79" w14:textId="77777777"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14:paraId="5AE940F0" w14:textId="77777777" w:rsidR="00A02A2A" w:rsidRPr="000B5CB1" w:rsidRDefault="00A02A2A" w:rsidP="000D3B55">
      <w:pPr>
        <w:pStyle w:val="Odstavekseznama"/>
        <w:ind w:left="0"/>
        <w:jc w:val="both"/>
        <w:rPr>
          <w:b/>
          <w:sz w:val="22"/>
          <w:szCs w:val="22"/>
        </w:rPr>
      </w:pPr>
    </w:p>
    <w:p w14:paraId="416D0F01" w14:textId="79109EC6"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C95638">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0B5CB1" w:rsidRDefault="00953A6E" w:rsidP="000D3B55">
      <w:pPr>
        <w:widowControl w:val="0"/>
        <w:autoSpaceDE w:val="0"/>
        <w:autoSpaceDN w:val="0"/>
        <w:adjustRightInd w:val="0"/>
        <w:jc w:val="both"/>
        <w:rPr>
          <w:sz w:val="22"/>
          <w:szCs w:val="22"/>
        </w:rPr>
      </w:pPr>
    </w:p>
    <w:p w14:paraId="6FD4EB52" w14:textId="77777777" w:rsidR="00675C82" w:rsidRPr="000B5CB1" w:rsidRDefault="00675C82" w:rsidP="000D3B55">
      <w:pPr>
        <w:widowControl w:val="0"/>
        <w:autoSpaceDE w:val="0"/>
        <w:autoSpaceDN w:val="0"/>
        <w:adjustRightInd w:val="0"/>
        <w:spacing w:line="349" w:lineRule="exact"/>
        <w:jc w:val="both"/>
        <w:rPr>
          <w:sz w:val="22"/>
          <w:szCs w:val="22"/>
        </w:rPr>
      </w:pPr>
    </w:p>
    <w:p w14:paraId="56549343"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05A24F87" w14:textId="77777777" w:rsidR="00EA57C9" w:rsidRPr="000B5CB1" w:rsidRDefault="00EA57C9" w:rsidP="000D3B55">
      <w:pPr>
        <w:widowControl w:val="0"/>
        <w:autoSpaceDE w:val="0"/>
        <w:autoSpaceDN w:val="0"/>
        <w:adjustRightInd w:val="0"/>
        <w:spacing w:line="346" w:lineRule="exact"/>
        <w:jc w:val="both"/>
        <w:rPr>
          <w:sz w:val="22"/>
          <w:szCs w:val="22"/>
        </w:rPr>
      </w:pPr>
    </w:p>
    <w:p w14:paraId="3ED1ADE2"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0D0887A7"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1B48CF43"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5343FCA7"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F5B48B3"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2297CC80" w14:textId="230D813E" w:rsidR="00EA57C9" w:rsidRPr="009F462F" w:rsidRDefault="00D60EA2" w:rsidP="009F462F">
      <w:pPr>
        <w:widowControl w:val="0"/>
        <w:numPr>
          <w:ilvl w:val="0"/>
          <w:numId w:val="24"/>
        </w:numPr>
        <w:autoSpaceDE w:val="0"/>
        <w:autoSpaceDN w:val="0"/>
        <w:adjustRightInd w:val="0"/>
        <w:jc w:val="both"/>
        <w:rPr>
          <w:sz w:val="22"/>
          <w:szCs w:val="22"/>
        </w:rPr>
      </w:pPr>
      <w:r>
        <w:rPr>
          <w:bCs/>
          <w:sz w:val="22"/>
          <w:szCs w:val="22"/>
        </w:rPr>
        <w:lastRenderedPageBreak/>
        <w:t>4</w:t>
      </w:r>
      <w:r w:rsidR="00967D69" w:rsidRPr="000B5CB1">
        <w:rPr>
          <w:bCs/>
          <w:sz w:val="22"/>
          <w:szCs w:val="22"/>
        </w:rPr>
        <w:t>.000 evrov</w:t>
      </w:r>
      <w:r w:rsidR="00967D69" w:rsidRPr="000B5CB1">
        <w:rPr>
          <w:sz w:val="22"/>
          <w:szCs w:val="22"/>
        </w:rPr>
        <w:t> </w:t>
      </w:r>
      <w:r>
        <w:rPr>
          <w:sz w:val="22"/>
          <w:szCs w:val="22"/>
        </w:rPr>
        <w:t>v odprtem postopku</w:t>
      </w:r>
    </w:p>
    <w:p w14:paraId="348D179A"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23CF4544"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61A0FEC5" w14:textId="77777777" w:rsidR="00F3149C" w:rsidRPr="000B5CB1" w:rsidRDefault="00F3149C" w:rsidP="000D3B55">
      <w:pPr>
        <w:widowControl w:val="0"/>
        <w:overflowPunct w:val="0"/>
        <w:autoSpaceDE w:val="0"/>
        <w:autoSpaceDN w:val="0"/>
        <w:adjustRightInd w:val="0"/>
        <w:ind w:left="100"/>
        <w:jc w:val="both"/>
        <w:rPr>
          <w:sz w:val="22"/>
          <w:szCs w:val="22"/>
        </w:rPr>
      </w:pPr>
    </w:p>
    <w:p w14:paraId="785AA6D3"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1252BDCA" w14:textId="77777777" w:rsidTr="00936C99">
        <w:tc>
          <w:tcPr>
            <w:tcW w:w="4464" w:type="dxa"/>
          </w:tcPr>
          <w:p w14:paraId="48BEF5FF" w14:textId="77777777" w:rsidR="000D3B55" w:rsidRPr="000B5CB1" w:rsidRDefault="000D3B55" w:rsidP="00936C99">
            <w:pPr>
              <w:spacing w:line="276" w:lineRule="auto"/>
              <w:jc w:val="both"/>
              <w:rPr>
                <w:sz w:val="22"/>
                <w:szCs w:val="22"/>
                <w:lang w:eastAsia="en-US"/>
              </w:rPr>
            </w:pPr>
          </w:p>
        </w:tc>
        <w:tc>
          <w:tcPr>
            <w:tcW w:w="4464" w:type="dxa"/>
          </w:tcPr>
          <w:p w14:paraId="60F00F87"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74908A5A" w14:textId="0976BFC6" w:rsidR="000D3B55" w:rsidRPr="000B5CB1" w:rsidRDefault="000D3B55" w:rsidP="00936C99">
            <w:pPr>
              <w:spacing w:line="276" w:lineRule="auto"/>
              <w:jc w:val="both"/>
              <w:rPr>
                <w:sz w:val="22"/>
                <w:szCs w:val="22"/>
                <w:lang w:eastAsia="en-US"/>
              </w:rPr>
            </w:pPr>
            <w:r w:rsidRPr="000B5CB1">
              <w:rPr>
                <w:sz w:val="22"/>
                <w:szCs w:val="22"/>
                <w:lang w:eastAsia="en-US"/>
              </w:rPr>
              <w:t>Direktor:</w:t>
            </w:r>
          </w:p>
          <w:p w14:paraId="68189681" w14:textId="6161D86B" w:rsidR="000D3B55" w:rsidRPr="000B5CB1" w:rsidRDefault="000D62DF" w:rsidP="00936C99">
            <w:pPr>
              <w:spacing w:line="276" w:lineRule="auto"/>
              <w:jc w:val="both"/>
              <w:rPr>
                <w:sz w:val="22"/>
                <w:szCs w:val="22"/>
                <w:lang w:eastAsia="en-US"/>
              </w:rPr>
            </w:pPr>
            <w:r>
              <w:rPr>
                <w:sz w:val="22"/>
                <w:szCs w:val="22"/>
                <w:lang w:eastAsia="en-US"/>
              </w:rPr>
              <w:t>Aleksander Svetelšek, mag.</w:t>
            </w:r>
          </w:p>
        </w:tc>
      </w:tr>
      <w:tr w:rsidR="000D3B55" w:rsidRPr="000B5CB1" w14:paraId="010AA95A" w14:textId="77777777" w:rsidTr="00936C99">
        <w:tc>
          <w:tcPr>
            <w:tcW w:w="4464" w:type="dxa"/>
          </w:tcPr>
          <w:p w14:paraId="0B47A994" w14:textId="77777777" w:rsidR="000D3B55" w:rsidRPr="000B5CB1" w:rsidRDefault="000D3B55" w:rsidP="00936C99">
            <w:pPr>
              <w:spacing w:line="276" w:lineRule="auto"/>
              <w:jc w:val="both"/>
              <w:rPr>
                <w:sz w:val="22"/>
                <w:szCs w:val="22"/>
                <w:lang w:eastAsia="en-US"/>
              </w:rPr>
            </w:pPr>
          </w:p>
        </w:tc>
        <w:tc>
          <w:tcPr>
            <w:tcW w:w="4464" w:type="dxa"/>
          </w:tcPr>
          <w:p w14:paraId="57415946"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10F89C9"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1C259E51" w14:textId="77777777" w:rsidR="00122ED3" w:rsidRPr="000B5CB1" w:rsidRDefault="00EA57C9" w:rsidP="000D3B55">
      <w:pPr>
        <w:widowControl w:val="0"/>
        <w:overflowPunct w:val="0"/>
        <w:autoSpaceDE w:val="0"/>
        <w:autoSpaceDN w:val="0"/>
        <w:adjustRightInd w:val="0"/>
        <w:ind w:left="100"/>
        <w:jc w:val="both"/>
        <w:rPr>
          <w:b/>
          <w:sz w:val="22"/>
          <w:szCs w:val="22"/>
        </w:rPr>
      </w:pPr>
      <w:r w:rsidRPr="000B5CB1">
        <w:rPr>
          <w:sz w:val="22"/>
          <w:szCs w:val="22"/>
        </w:rPr>
        <w:br w:type="page"/>
      </w:r>
    </w:p>
    <w:p w14:paraId="6A37548A" w14:textId="77777777" w:rsidR="00F33855" w:rsidRPr="000B5CB1" w:rsidRDefault="00C73B9F" w:rsidP="000D3B55">
      <w:pPr>
        <w:widowControl w:val="0"/>
        <w:autoSpaceDE w:val="0"/>
        <w:autoSpaceDN w:val="0"/>
        <w:adjustRightInd w:val="0"/>
        <w:jc w:val="both"/>
        <w:rPr>
          <w:b/>
          <w:iCs/>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14:paraId="67B322C9" w14:textId="77777777"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5E4A69B6" w14:textId="77777777" w:rsidR="009D5A2F" w:rsidRPr="000B5CB1" w:rsidRDefault="009D5A2F" w:rsidP="000D3B55">
      <w:pPr>
        <w:autoSpaceDE w:val="0"/>
        <w:jc w:val="both"/>
        <w:rPr>
          <w:sz w:val="22"/>
          <w:szCs w:val="22"/>
        </w:rPr>
      </w:pPr>
      <w:r w:rsidRPr="000B5CB1">
        <w:rPr>
          <w:sz w:val="22"/>
          <w:szCs w:val="22"/>
        </w:rPr>
        <w:t>ID za DDV: SI 42119022</w:t>
      </w:r>
    </w:p>
    <w:p w14:paraId="67C64C26" w14:textId="15695335" w:rsidR="009D5A2F" w:rsidRPr="000B5CB1" w:rsidRDefault="009D5A2F" w:rsidP="000D3B55">
      <w:pPr>
        <w:autoSpaceDE w:val="0"/>
        <w:jc w:val="both"/>
        <w:rPr>
          <w:sz w:val="22"/>
          <w:szCs w:val="22"/>
        </w:rPr>
      </w:pPr>
      <w:r w:rsidRPr="000B5CB1">
        <w:rPr>
          <w:sz w:val="22"/>
          <w:szCs w:val="22"/>
        </w:rPr>
        <w:t>ki jo zastopa</w:t>
      </w:r>
      <w:r w:rsidR="00FD21F2" w:rsidRPr="000B5CB1">
        <w:rPr>
          <w:sz w:val="22"/>
          <w:szCs w:val="22"/>
        </w:rPr>
        <w:t xml:space="preserve"> </w:t>
      </w:r>
      <w:r w:rsidR="00A42B5D" w:rsidRPr="000B5CB1">
        <w:rPr>
          <w:sz w:val="22"/>
          <w:szCs w:val="22"/>
        </w:rPr>
        <w:t xml:space="preserve">direktor: </w:t>
      </w:r>
      <w:proofErr w:type="spellStart"/>
      <w:r w:rsidR="000D62DF">
        <w:rPr>
          <w:sz w:val="22"/>
          <w:szCs w:val="22"/>
        </w:rPr>
        <w:t>Alekasander</w:t>
      </w:r>
      <w:proofErr w:type="spellEnd"/>
      <w:r w:rsidR="000D62DF">
        <w:rPr>
          <w:sz w:val="22"/>
          <w:szCs w:val="22"/>
        </w:rPr>
        <w:t xml:space="preserve"> Svetelšek</w:t>
      </w:r>
    </w:p>
    <w:p w14:paraId="3D643043" w14:textId="77777777" w:rsidR="009D5A2F" w:rsidRPr="000B5CB1" w:rsidRDefault="009D5A2F" w:rsidP="000D3B55">
      <w:pPr>
        <w:autoSpaceDE w:val="0"/>
        <w:jc w:val="both"/>
        <w:rPr>
          <w:sz w:val="22"/>
          <w:szCs w:val="22"/>
        </w:rPr>
      </w:pPr>
      <w:r w:rsidRPr="000B5CB1">
        <w:rPr>
          <w:sz w:val="22"/>
          <w:szCs w:val="22"/>
        </w:rPr>
        <w:t>in</w:t>
      </w:r>
    </w:p>
    <w:p w14:paraId="479C47BE"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51790FDA"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2C61F124" w14:textId="77777777" w:rsidR="009D5A2F" w:rsidRPr="000B5CB1" w:rsidRDefault="009D5A2F" w:rsidP="000D3B55">
      <w:pPr>
        <w:autoSpaceDE w:val="0"/>
        <w:jc w:val="both"/>
        <w:rPr>
          <w:sz w:val="22"/>
          <w:szCs w:val="22"/>
        </w:rPr>
      </w:pPr>
      <w:r w:rsidRPr="000B5CB1">
        <w:rPr>
          <w:sz w:val="22"/>
          <w:szCs w:val="22"/>
        </w:rPr>
        <w:t>identifikacijska številka za DDV:</w:t>
      </w:r>
    </w:p>
    <w:p w14:paraId="446CCED7" w14:textId="77777777" w:rsidR="009D5A2F" w:rsidRPr="000B5CB1" w:rsidRDefault="009D5A2F" w:rsidP="000D3B55">
      <w:pPr>
        <w:autoSpaceDE w:val="0"/>
        <w:jc w:val="both"/>
        <w:rPr>
          <w:sz w:val="22"/>
          <w:szCs w:val="22"/>
        </w:rPr>
      </w:pPr>
      <w:r w:rsidRPr="000B5CB1">
        <w:rPr>
          <w:sz w:val="22"/>
          <w:szCs w:val="22"/>
        </w:rPr>
        <w:t>ki jo zastopa:</w:t>
      </w:r>
    </w:p>
    <w:p w14:paraId="1D47E300" w14:textId="77777777" w:rsidR="009D5A2F" w:rsidRPr="000B5CB1" w:rsidRDefault="009D5A2F" w:rsidP="000D3B55">
      <w:pPr>
        <w:autoSpaceDE w:val="0"/>
        <w:jc w:val="both"/>
        <w:rPr>
          <w:sz w:val="22"/>
          <w:szCs w:val="22"/>
        </w:rPr>
      </w:pPr>
      <w:r w:rsidRPr="000B5CB1">
        <w:rPr>
          <w:sz w:val="22"/>
          <w:szCs w:val="22"/>
        </w:rPr>
        <w:t>sta sklenili naslednji</w:t>
      </w:r>
    </w:p>
    <w:p w14:paraId="69DC491F" w14:textId="77777777" w:rsidR="00FD4F47" w:rsidRPr="000B5CB1" w:rsidRDefault="00FD4F47" w:rsidP="000D3B55">
      <w:pPr>
        <w:autoSpaceDE w:val="0"/>
        <w:jc w:val="both"/>
        <w:rPr>
          <w:sz w:val="22"/>
          <w:szCs w:val="22"/>
        </w:rPr>
      </w:pPr>
    </w:p>
    <w:p w14:paraId="42EE0719" w14:textId="77777777" w:rsidR="009D5A2F" w:rsidRPr="000B5CB1" w:rsidRDefault="009D5A2F" w:rsidP="000D3B55">
      <w:pPr>
        <w:autoSpaceDE w:val="0"/>
        <w:jc w:val="both"/>
        <w:rPr>
          <w:sz w:val="22"/>
          <w:szCs w:val="22"/>
        </w:rPr>
      </w:pPr>
    </w:p>
    <w:p w14:paraId="409325F2" w14:textId="5F320E4F"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r w:rsidR="000D62DF">
        <w:rPr>
          <w:b/>
          <w:bCs/>
          <w:sz w:val="22"/>
          <w:szCs w:val="22"/>
        </w:rPr>
        <w:t xml:space="preserve">materiala </w:t>
      </w:r>
      <w:r w:rsidR="00186946">
        <w:rPr>
          <w:b/>
          <w:bCs/>
          <w:sz w:val="22"/>
          <w:szCs w:val="22"/>
        </w:rPr>
        <w:t>za potrebe operativnih posegov za obdobje 4 let</w:t>
      </w:r>
    </w:p>
    <w:p w14:paraId="682382EA" w14:textId="77777777" w:rsidR="009D5A2F" w:rsidRPr="000B5CB1" w:rsidRDefault="009D5A2F" w:rsidP="000D3B55">
      <w:pPr>
        <w:autoSpaceDE w:val="0"/>
        <w:jc w:val="both"/>
        <w:rPr>
          <w:b/>
          <w:bCs/>
          <w:sz w:val="22"/>
          <w:szCs w:val="22"/>
        </w:rPr>
      </w:pPr>
    </w:p>
    <w:p w14:paraId="35622838" w14:textId="1E5BC45E" w:rsidR="00FD4F47" w:rsidRDefault="00FD4F47" w:rsidP="00FD4F47">
      <w:pPr>
        <w:autoSpaceDE w:val="0"/>
        <w:jc w:val="both"/>
        <w:rPr>
          <w:sz w:val="22"/>
          <w:szCs w:val="22"/>
        </w:rPr>
      </w:pPr>
      <w:r w:rsidRPr="000B5CB1">
        <w:rPr>
          <w:sz w:val="22"/>
          <w:szCs w:val="22"/>
        </w:rPr>
        <w:t xml:space="preserve">Stranki ugotavljata, da je naročnik v skladu z Zakonom o javnem naročanju (ZJN-3) na podlagi javnega naročila </w:t>
      </w:r>
      <w:r w:rsidR="00186946">
        <w:rPr>
          <w:sz w:val="22"/>
          <w:szCs w:val="22"/>
        </w:rPr>
        <w:t>»Dobava materiala za potrebe operativnih posegov za obdobje 4 let «</w:t>
      </w:r>
      <w:r w:rsidRPr="000B5CB1">
        <w:rPr>
          <w:sz w:val="22"/>
          <w:szCs w:val="22"/>
        </w:rPr>
        <w:t>, ki je bil objavljen na Portalu javnih naročil, št. ________, z dne ____________ oddal naročilo po</w:t>
      </w:r>
      <w:r w:rsidR="004203AA" w:rsidRPr="000B5CB1">
        <w:rPr>
          <w:sz w:val="22"/>
          <w:szCs w:val="22"/>
        </w:rPr>
        <w:t xml:space="preserve"> odprtem </w:t>
      </w:r>
      <w:r w:rsidRPr="000B5CB1">
        <w:rPr>
          <w:sz w:val="22"/>
          <w:szCs w:val="22"/>
        </w:rPr>
        <w:t xml:space="preserve"> </w:t>
      </w:r>
      <w:r w:rsidR="00157DD8" w:rsidRPr="000B5CB1">
        <w:rPr>
          <w:sz w:val="22"/>
          <w:szCs w:val="22"/>
        </w:rPr>
        <w:t>postopku</w:t>
      </w:r>
      <w:r w:rsidRPr="000B5CB1">
        <w:rPr>
          <w:sz w:val="22"/>
          <w:szCs w:val="22"/>
        </w:rPr>
        <w:t>(okvirni sporazum), za dobavo blaga, ki je predmet te pogodbe.</w:t>
      </w:r>
    </w:p>
    <w:p w14:paraId="4189118E" w14:textId="77777777" w:rsidR="00186946" w:rsidRPr="000B5CB1" w:rsidRDefault="00186946" w:rsidP="00FD4F47">
      <w:pPr>
        <w:autoSpaceDE w:val="0"/>
        <w:jc w:val="both"/>
        <w:rPr>
          <w:sz w:val="22"/>
          <w:szCs w:val="22"/>
        </w:rPr>
      </w:pPr>
    </w:p>
    <w:p w14:paraId="11ADC4B0" w14:textId="77777777" w:rsidR="00FD4F47" w:rsidRPr="000B5CB1" w:rsidRDefault="00FD4F47" w:rsidP="00FD4F47">
      <w:pPr>
        <w:autoSpaceDE w:val="0"/>
        <w:jc w:val="both"/>
        <w:rPr>
          <w:bCs/>
          <w:sz w:val="22"/>
          <w:szCs w:val="22"/>
        </w:rPr>
      </w:pPr>
    </w:p>
    <w:p w14:paraId="525F4D55" w14:textId="54402EBD" w:rsidR="00FD4F47" w:rsidRPr="000B5CB1" w:rsidRDefault="00FD4F47" w:rsidP="00FD4F47">
      <w:pPr>
        <w:autoSpaceDE w:val="0"/>
        <w:jc w:val="both"/>
        <w:rPr>
          <w:b/>
          <w:sz w:val="22"/>
          <w:szCs w:val="22"/>
        </w:rPr>
      </w:pPr>
      <w:r w:rsidRPr="000B5CB1">
        <w:rPr>
          <w:b/>
          <w:sz w:val="22"/>
          <w:szCs w:val="22"/>
        </w:rPr>
        <w:t>Okvirni sporazum se sklene do</w:t>
      </w:r>
      <w:r w:rsidR="004203AA" w:rsidRPr="000B5CB1">
        <w:rPr>
          <w:b/>
          <w:sz w:val="22"/>
          <w:szCs w:val="22"/>
        </w:rPr>
        <w:t xml:space="preserve"> </w:t>
      </w:r>
      <w:r w:rsidR="002B146A">
        <w:rPr>
          <w:b/>
          <w:sz w:val="22"/>
          <w:szCs w:val="22"/>
        </w:rPr>
        <w:t>31.</w:t>
      </w:r>
      <w:r w:rsidR="00B26B4D">
        <w:rPr>
          <w:b/>
          <w:sz w:val="22"/>
          <w:szCs w:val="22"/>
        </w:rPr>
        <w:t>10</w:t>
      </w:r>
      <w:r w:rsidR="002B146A">
        <w:rPr>
          <w:b/>
          <w:sz w:val="22"/>
          <w:szCs w:val="22"/>
        </w:rPr>
        <w:t>.</w:t>
      </w:r>
      <w:r w:rsidR="00096C05">
        <w:rPr>
          <w:b/>
          <w:sz w:val="22"/>
          <w:szCs w:val="22"/>
        </w:rPr>
        <w:t xml:space="preserve"> </w:t>
      </w:r>
      <w:r w:rsidR="004203AA" w:rsidRPr="000B5CB1">
        <w:rPr>
          <w:b/>
          <w:sz w:val="22"/>
          <w:szCs w:val="22"/>
        </w:rPr>
        <w:t>2026</w:t>
      </w:r>
      <w:r w:rsidRPr="000B5CB1">
        <w:rPr>
          <w:b/>
          <w:sz w:val="22"/>
          <w:szCs w:val="22"/>
        </w:rPr>
        <w:t>.</w:t>
      </w:r>
    </w:p>
    <w:p w14:paraId="2D2694F7" w14:textId="77777777" w:rsidR="00FD4F47" w:rsidRPr="000B5CB1" w:rsidRDefault="00FD4F47" w:rsidP="00FD4F47">
      <w:pPr>
        <w:autoSpaceDE w:val="0"/>
        <w:jc w:val="both"/>
        <w:rPr>
          <w:bCs/>
          <w:sz w:val="22"/>
          <w:szCs w:val="22"/>
        </w:rPr>
      </w:pPr>
    </w:p>
    <w:p w14:paraId="3C2D8E77" w14:textId="77777777" w:rsidR="00FD4F47" w:rsidRPr="000B5CB1" w:rsidRDefault="00FD4F47" w:rsidP="00FD4F47">
      <w:pPr>
        <w:autoSpaceDE w:val="0"/>
        <w:jc w:val="both"/>
        <w:rPr>
          <w:sz w:val="22"/>
          <w:szCs w:val="22"/>
        </w:rPr>
      </w:pPr>
      <w:r w:rsidRPr="000B5CB1">
        <w:rPr>
          <w:sz w:val="22"/>
          <w:szCs w:val="22"/>
        </w:rPr>
        <w:t xml:space="preserve">Okvirni sporazum se  sklepa s __________dobavitelji. </w:t>
      </w:r>
    </w:p>
    <w:p w14:paraId="3ABF30B1" w14:textId="77777777" w:rsidR="00FD4F47" w:rsidRPr="000B5CB1" w:rsidRDefault="00FD4F47" w:rsidP="00FD4F47">
      <w:pPr>
        <w:autoSpaceDE w:val="0"/>
        <w:jc w:val="both"/>
        <w:rPr>
          <w:bCs/>
          <w:sz w:val="22"/>
          <w:szCs w:val="22"/>
        </w:rPr>
      </w:pPr>
    </w:p>
    <w:p w14:paraId="53BBB863" w14:textId="77777777" w:rsidR="00FD4F47" w:rsidRPr="000B5CB1" w:rsidRDefault="00FD4F47" w:rsidP="00FD4F47">
      <w:pPr>
        <w:autoSpaceDE w:val="0"/>
        <w:jc w:val="both"/>
        <w:rPr>
          <w:b/>
          <w:bCs/>
          <w:sz w:val="22"/>
          <w:szCs w:val="22"/>
        </w:rPr>
      </w:pPr>
    </w:p>
    <w:p w14:paraId="639D8FBF"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EA06DCD" w14:textId="77777777" w:rsidR="00FD4F47" w:rsidRPr="000B5CB1" w:rsidRDefault="00FD4F47" w:rsidP="00FD4F47">
      <w:pPr>
        <w:autoSpaceDE w:val="0"/>
        <w:ind w:left="360"/>
        <w:jc w:val="both"/>
        <w:rPr>
          <w:b/>
          <w:bCs/>
          <w:sz w:val="22"/>
          <w:szCs w:val="22"/>
        </w:rPr>
      </w:pPr>
    </w:p>
    <w:p w14:paraId="5BA11C06" w14:textId="77777777"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0B5CB1" w:rsidRDefault="00FD4F47" w:rsidP="00FD4F47">
      <w:pPr>
        <w:autoSpaceDE w:val="0"/>
        <w:jc w:val="both"/>
        <w:rPr>
          <w:sz w:val="22"/>
          <w:szCs w:val="22"/>
        </w:rPr>
      </w:pPr>
    </w:p>
    <w:p w14:paraId="44ED3CFE" w14:textId="77777777" w:rsidR="00FD4F47" w:rsidRPr="000B5CB1" w:rsidRDefault="00FD4F47" w:rsidP="00FD4F47">
      <w:pPr>
        <w:autoSpaceDE w:val="0"/>
        <w:jc w:val="both"/>
        <w:rPr>
          <w:b/>
          <w:sz w:val="22"/>
          <w:szCs w:val="22"/>
        </w:rPr>
      </w:pPr>
    </w:p>
    <w:p w14:paraId="5C49AACC"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112A3BB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1C427D28" w14:textId="77777777" w:rsidR="00FD4F47" w:rsidRPr="000B5CB1" w:rsidRDefault="00FD4F47" w:rsidP="00FD4F47">
      <w:pPr>
        <w:pStyle w:val="BodyText22"/>
        <w:ind w:left="0"/>
        <w:rPr>
          <w:rFonts w:ascii="Times New Roman" w:hAnsi="Times New Roman"/>
          <w:strike/>
          <w:szCs w:val="22"/>
          <w:lang w:val="sl-SI"/>
        </w:rPr>
      </w:pPr>
    </w:p>
    <w:p w14:paraId="3DC8238D"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0B5CB1" w:rsidRDefault="00FD4F47" w:rsidP="00FD4F47">
      <w:pPr>
        <w:autoSpaceDE w:val="0"/>
        <w:ind w:left="360"/>
        <w:jc w:val="both"/>
        <w:rPr>
          <w:bCs/>
          <w:sz w:val="22"/>
          <w:szCs w:val="22"/>
        </w:rPr>
      </w:pPr>
    </w:p>
    <w:p w14:paraId="5FBB62FA" w14:textId="77777777" w:rsidR="00FD4F47" w:rsidRPr="000B5CB1" w:rsidRDefault="00FD4F47" w:rsidP="00FD4F47">
      <w:pPr>
        <w:autoSpaceDE w:val="0"/>
        <w:ind w:left="360"/>
        <w:jc w:val="both"/>
        <w:rPr>
          <w:bCs/>
          <w:sz w:val="22"/>
          <w:szCs w:val="22"/>
        </w:rPr>
      </w:pPr>
      <w:r w:rsidRPr="000B5CB1">
        <w:rPr>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14:paraId="32D109C1" w14:textId="77777777" w:rsidR="00FD4F47" w:rsidRPr="000B5CB1" w:rsidRDefault="00FD4F47" w:rsidP="00FD4F47">
      <w:pPr>
        <w:autoSpaceDE w:val="0"/>
        <w:ind w:left="360"/>
        <w:jc w:val="both"/>
        <w:rPr>
          <w:bCs/>
          <w:sz w:val="22"/>
          <w:szCs w:val="22"/>
        </w:rPr>
      </w:pPr>
    </w:p>
    <w:p w14:paraId="18701166"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3996DD0D"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0B5CB1" w:rsidRDefault="00FD4F47" w:rsidP="00FD4F47">
      <w:pPr>
        <w:autoSpaceDE w:val="0"/>
        <w:ind w:left="360"/>
        <w:jc w:val="both"/>
        <w:rPr>
          <w:bCs/>
          <w:sz w:val="22"/>
          <w:szCs w:val="22"/>
        </w:rPr>
      </w:pPr>
    </w:p>
    <w:p w14:paraId="1ABDC5A3" w14:textId="77777777" w:rsidR="00FD4F47" w:rsidRPr="000B5CB1" w:rsidRDefault="00FD4F47" w:rsidP="00FD4F47">
      <w:pPr>
        <w:autoSpaceDE w:val="0"/>
        <w:ind w:left="360"/>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7D53C2EC" w14:textId="77777777" w:rsidR="00FD4F47" w:rsidRPr="000B5CB1" w:rsidRDefault="00FD4F47" w:rsidP="00FD4F47">
      <w:pPr>
        <w:autoSpaceDE w:val="0"/>
        <w:ind w:left="360"/>
        <w:jc w:val="both"/>
        <w:rPr>
          <w:bCs/>
          <w:sz w:val="22"/>
          <w:szCs w:val="22"/>
        </w:rPr>
      </w:pPr>
    </w:p>
    <w:p w14:paraId="1169C73B" w14:textId="77777777" w:rsidR="00FD4F47" w:rsidRPr="000B5CB1" w:rsidRDefault="00FD4F47" w:rsidP="00FD4F47">
      <w:pPr>
        <w:autoSpaceDE w:val="0"/>
        <w:ind w:left="360"/>
        <w:jc w:val="both"/>
        <w:rPr>
          <w:bCs/>
          <w:sz w:val="22"/>
          <w:szCs w:val="22"/>
        </w:rPr>
      </w:pPr>
    </w:p>
    <w:p w14:paraId="220CE0B3" w14:textId="77777777" w:rsidR="00FD4F47" w:rsidRPr="000B5CB1" w:rsidRDefault="00FD4F47" w:rsidP="00FD4F47">
      <w:pPr>
        <w:autoSpaceDE w:val="0"/>
        <w:ind w:left="360"/>
        <w:jc w:val="both"/>
        <w:rPr>
          <w:bCs/>
          <w:sz w:val="22"/>
          <w:szCs w:val="22"/>
        </w:rPr>
      </w:pPr>
    </w:p>
    <w:p w14:paraId="63150AB1" w14:textId="00E8F702" w:rsidR="00FD4F47" w:rsidRPr="000B5CB1" w:rsidRDefault="00FD4F47" w:rsidP="00FD4F47">
      <w:pPr>
        <w:autoSpaceDE w:val="0"/>
        <w:ind w:left="360"/>
        <w:jc w:val="both"/>
        <w:rPr>
          <w:bCs/>
          <w:sz w:val="22"/>
          <w:szCs w:val="22"/>
        </w:rPr>
      </w:pPr>
      <w:r w:rsidRPr="000B5CB1">
        <w:rPr>
          <w:bCs/>
          <w:sz w:val="22"/>
          <w:szCs w:val="22"/>
        </w:rPr>
        <w:lastRenderedPageBreak/>
        <w:t xml:space="preserve">Ponudbene cene so fiksne in zavezujoče </w:t>
      </w:r>
      <w:r w:rsidR="00895298" w:rsidRPr="000B5CB1">
        <w:rPr>
          <w:bCs/>
          <w:sz w:val="22"/>
          <w:szCs w:val="22"/>
        </w:rPr>
        <w:t>kar velja za vse podpisnike okvirnega sporazuma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9481612" w14:textId="77777777" w:rsidR="00FD4F47" w:rsidRPr="000B5CB1" w:rsidRDefault="00FD4F47" w:rsidP="00FD4F47">
      <w:pPr>
        <w:autoSpaceDE w:val="0"/>
        <w:ind w:left="360"/>
        <w:jc w:val="both"/>
        <w:rPr>
          <w:bCs/>
          <w:sz w:val="22"/>
          <w:szCs w:val="22"/>
        </w:rPr>
      </w:pPr>
    </w:p>
    <w:p w14:paraId="1D838E5A" w14:textId="5988BD48"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0B5CB1" w:rsidRDefault="00FD4F47" w:rsidP="00FD4F47">
      <w:pPr>
        <w:autoSpaceDE w:val="0"/>
        <w:ind w:left="360"/>
        <w:jc w:val="both"/>
        <w:rPr>
          <w:bCs/>
          <w:sz w:val="22"/>
          <w:szCs w:val="22"/>
        </w:rPr>
      </w:pPr>
    </w:p>
    <w:p w14:paraId="1738BC3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769A523D" w14:textId="77777777" w:rsidR="00FD4F47" w:rsidRPr="000B5CB1" w:rsidRDefault="00FD4F47" w:rsidP="00FD4F47">
      <w:pPr>
        <w:autoSpaceDE w:val="0"/>
        <w:ind w:left="360"/>
        <w:jc w:val="both"/>
        <w:rPr>
          <w:bCs/>
          <w:sz w:val="22"/>
          <w:szCs w:val="22"/>
        </w:rPr>
      </w:pPr>
    </w:p>
    <w:p w14:paraId="1951E573" w14:textId="77777777" w:rsidR="00FD4F47" w:rsidRPr="000B5CB1" w:rsidRDefault="00FD4F47" w:rsidP="00FD4F47">
      <w:pPr>
        <w:autoSpaceDE w:val="0"/>
        <w:ind w:left="360"/>
        <w:jc w:val="both"/>
        <w:rPr>
          <w:bCs/>
          <w:sz w:val="22"/>
          <w:szCs w:val="22"/>
        </w:rPr>
      </w:pPr>
      <w:r w:rsidRPr="000B5CB1">
        <w:rPr>
          <w:bCs/>
          <w:sz w:val="22"/>
          <w:szCs w:val="22"/>
        </w:rPr>
        <w:t xml:space="preserve">V primeru, da bi naročnik tekom izvajanja tega okvirnega sporazuma potreboval blago, ki ni predmet ponudbe bo podpisnike okvirnega sporazuma pozval k oddaji ponudbe v postopku odpiranja konkurence. </w:t>
      </w:r>
    </w:p>
    <w:p w14:paraId="75DC26D8" w14:textId="77777777" w:rsidR="00FD4F47" w:rsidRPr="000B5CB1" w:rsidRDefault="00FD4F47" w:rsidP="00FD4F47">
      <w:pPr>
        <w:autoSpaceDE w:val="0"/>
        <w:jc w:val="both"/>
        <w:rPr>
          <w:bCs/>
          <w:sz w:val="22"/>
          <w:szCs w:val="22"/>
        </w:rPr>
      </w:pPr>
    </w:p>
    <w:p w14:paraId="19CB23E8" w14:textId="77777777" w:rsidR="00FD4F47" w:rsidRPr="000B5CB1" w:rsidRDefault="00FD4F47" w:rsidP="00FD4F47">
      <w:pPr>
        <w:autoSpaceDE w:val="0"/>
        <w:ind w:left="360"/>
        <w:jc w:val="both"/>
        <w:rPr>
          <w:bCs/>
          <w:sz w:val="22"/>
          <w:szCs w:val="22"/>
        </w:rPr>
      </w:pPr>
      <w:r w:rsidRPr="000B5CB1">
        <w:rPr>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212D4370" w14:textId="77777777" w:rsidR="00FD4F47" w:rsidRPr="000B5CB1" w:rsidRDefault="00FD4F47" w:rsidP="00FD4F47">
      <w:pPr>
        <w:autoSpaceDE w:val="0"/>
        <w:ind w:left="360"/>
        <w:jc w:val="both"/>
        <w:rPr>
          <w:bCs/>
          <w:sz w:val="22"/>
          <w:szCs w:val="22"/>
        </w:rPr>
      </w:pPr>
    </w:p>
    <w:p w14:paraId="5AA2D8DC" w14:textId="77777777" w:rsidR="00FD4F47" w:rsidRDefault="00FD4F47" w:rsidP="00D563C1">
      <w:pPr>
        <w:autoSpaceDE w:val="0"/>
        <w:jc w:val="both"/>
        <w:rPr>
          <w:bCs/>
          <w:sz w:val="22"/>
          <w:szCs w:val="22"/>
        </w:rPr>
      </w:pPr>
    </w:p>
    <w:p w14:paraId="404544DA" w14:textId="407A89EB" w:rsidR="00867503" w:rsidRDefault="00867503" w:rsidP="00867503">
      <w:pPr>
        <w:autoSpaceDE w:val="0"/>
        <w:ind w:left="360"/>
        <w:jc w:val="both"/>
        <w:rPr>
          <w:bCs/>
          <w:sz w:val="22"/>
          <w:szCs w:val="22"/>
        </w:rPr>
      </w:pPr>
      <w:r w:rsidRPr="00867503">
        <w:rPr>
          <w:bCs/>
          <w:sz w:val="22"/>
          <w:szCs w:val="22"/>
        </w:rPr>
        <w:t>Naročnik bo odpiral konkurenco glede na potrebe naročnika predvidoma na 2 leti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0D1F803D" w14:textId="77777777" w:rsidR="00867503" w:rsidRPr="000B5CB1" w:rsidRDefault="00867503" w:rsidP="00D563C1">
      <w:pPr>
        <w:autoSpaceDE w:val="0"/>
        <w:jc w:val="both"/>
        <w:rPr>
          <w:bCs/>
          <w:sz w:val="22"/>
          <w:szCs w:val="22"/>
        </w:rPr>
      </w:pPr>
    </w:p>
    <w:p w14:paraId="346643C5" w14:textId="77777777" w:rsidR="00FD4F47" w:rsidRPr="000B5CB1" w:rsidRDefault="00FD4F47" w:rsidP="00FD4F47">
      <w:pPr>
        <w:autoSpaceDE w:val="0"/>
        <w:ind w:left="360"/>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524299DB" w14:textId="77777777" w:rsidR="00FD4F47" w:rsidRPr="000B5CB1" w:rsidRDefault="00FD4F47" w:rsidP="00FD4F47">
      <w:pPr>
        <w:autoSpaceDE w:val="0"/>
        <w:ind w:left="360"/>
        <w:jc w:val="both"/>
        <w:rPr>
          <w:bCs/>
          <w:sz w:val="22"/>
          <w:szCs w:val="22"/>
        </w:rPr>
      </w:pPr>
    </w:p>
    <w:p w14:paraId="601556BA" w14:textId="77777777" w:rsidR="00FD4F47" w:rsidRPr="000B5CB1" w:rsidRDefault="00FD4F47" w:rsidP="00FD4F47">
      <w:pPr>
        <w:autoSpaceDE w:val="0"/>
        <w:ind w:left="360"/>
        <w:jc w:val="both"/>
        <w:rPr>
          <w:bCs/>
          <w:sz w:val="22"/>
          <w:szCs w:val="22"/>
        </w:rPr>
      </w:pPr>
      <w:r w:rsidRPr="000B5CB1">
        <w:rPr>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2DACF430" w14:textId="77777777" w:rsidR="00FD4F47" w:rsidRPr="000B5CB1" w:rsidRDefault="00FD4F47" w:rsidP="00FD4F47">
      <w:pPr>
        <w:autoSpaceDE w:val="0"/>
        <w:ind w:left="360"/>
        <w:jc w:val="both"/>
        <w:rPr>
          <w:bCs/>
          <w:sz w:val="22"/>
          <w:szCs w:val="22"/>
        </w:rPr>
      </w:pPr>
    </w:p>
    <w:p w14:paraId="5F20AE60" w14:textId="77777777"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Javnega odpiranja ponudb v posamičnem povpraševanju ni.  </w:t>
      </w:r>
    </w:p>
    <w:p w14:paraId="03CE8A05" w14:textId="77777777" w:rsidR="00FD4F47" w:rsidRPr="000B5CB1" w:rsidRDefault="00FD4F47" w:rsidP="00FD4F47">
      <w:pPr>
        <w:autoSpaceDE w:val="0"/>
        <w:ind w:left="360"/>
        <w:jc w:val="both"/>
        <w:rPr>
          <w:bCs/>
          <w:sz w:val="22"/>
          <w:szCs w:val="22"/>
        </w:rPr>
      </w:pPr>
    </w:p>
    <w:p w14:paraId="25919FEF" w14:textId="77777777" w:rsidR="00FD4F47" w:rsidRPr="000B5CB1"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5EB15D8D"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55EE03C" w14:textId="77777777" w:rsidR="00FD4F47" w:rsidRPr="000B5CB1" w:rsidRDefault="00FD4F47" w:rsidP="00FD4F47">
      <w:pPr>
        <w:autoSpaceDE w:val="0"/>
        <w:ind w:left="360"/>
        <w:jc w:val="both"/>
        <w:rPr>
          <w:bCs/>
          <w:sz w:val="22"/>
          <w:szCs w:val="22"/>
        </w:rPr>
      </w:pPr>
    </w:p>
    <w:p w14:paraId="33CD3ADC" w14:textId="1A16554B" w:rsidR="00FD4F47"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65D2E9EC" w14:textId="6764EE1B" w:rsidR="002E5A34" w:rsidRDefault="002E5A34" w:rsidP="00FD4F47">
      <w:pPr>
        <w:autoSpaceDE w:val="0"/>
        <w:ind w:left="360"/>
        <w:jc w:val="both"/>
        <w:rPr>
          <w:bCs/>
          <w:sz w:val="22"/>
          <w:szCs w:val="22"/>
        </w:rPr>
      </w:pPr>
    </w:p>
    <w:p w14:paraId="260F66D0" w14:textId="37E80DB5" w:rsidR="002E5A34" w:rsidRDefault="002E5A34" w:rsidP="00FD4F47">
      <w:pPr>
        <w:autoSpaceDE w:val="0"/>
        <w:ind w:left="360"/>
        <w:jc w:val="both"/>
        <w:rPr>
          <w:bCs/>
          <w:sz w:val="22"/>
          <w:szCs w:val="22"/>
        </w:rPr>
      </w:pPr>
    </w:p>
    <w:p w14:paraId="5C62B1EB" w14:textId="5150640E" w:rsidR="002E5A34" w:rsidRDefault="002E5A34" w:rsidP="00FD4F47">
      <w:pPr>
        <w:autoSpaceDE w:val="0"/>
        <w:ind w:left="360"/>
        <w:jc w:val="both"/>
        <w:rPr>
          <w:bCs/>
          <w:sz w:val="22"/>
          <w:szCs w:val="22"/>
        </w:rPr>
      </w:pPr>
    </w:p>
    <w:p w14:paraId="141B4534" w14:textId="753AA6BE" w:rsidR="002E5A34" w:rsidRDefault="002E5A34" w:rsidP="00FD4F47">
      <w:pPr>
        <w:autoSpaceDE w:val="0"/>
        <w:ind w:left="360"/>
        <w:jc w:val="both"/>
        <w:rPr>
          <w:bCs/>
          <w:sz w:val="22"/>
          <w:szCs w:val="22"/>
        </w:rPr>
      </w:pPr>
    </w:p>
    <w:p w14:paraId="661BB278" w14:textId="4F9A91B7" w:rsidR="002E5A34" w:rsidRDefault="002E5A34" w:rsidP="00FD4F47">
      <w:pPr>
        <w:autoSpaceDE w:val="0"/>
        <w:ind w:left="360"/>
        <w:jc w:val="both"/>
        <w:rPr>
          <w:bCs/>
          <w:sz w:val="22"/>
          <w:szCs w:val="22"/>
        </w:rPr>
      </w:pPr>
    </w:p>
    <w:p w14:paraId="77D4F770" w14:textId="40257B59" w:rsidR="002E5A34" w:rsidRDefault="002E5A34" w:rsidP="00FD4F47">
      <w:pPr>
        <w:autoSpaceDE w:val="0"/>
        <w:ind w:left="360"/>
        <w:jc w:val="both"/>
        <w:rPr>
          <w:bCs/>
          <w:sz w:val="22"/>
          <w:szCs w:val="22"/>
        </w:rPr>
      </w:pPr>
    </w:p>
    <w:p w14:paraId="78F9E251" w14:textId="77777777" w:rsidR="002E5A34" w:rsidRPr="000B5CB1" w:rsidRDefault="002E5A34" w:rsidP="00FD4F47">
      <w:pPr>
        <w:autoSpaceDE w:val="0"/>
        <w:ind w:left="360"/>
        <w:jc w:val="both"/>
        <w:rPr>
          <w:bCs/>
          <w:sz w:val="22"/>
          <w:szCs w:val="22"/>
        </w:rPr>
      </w:pPr>
    </w:p>
    <w:p w14:paraId="6357D453" w14:textId="77777777" w:rsidR="00FD4F47" w:rsidRPr="000B5CB1" w:rsidRDefault="00FD4F47" w:rsidP="00FD4F47">
      <w:pPr>
        <w:jc w:val="both"/>
        <w:rPr>
          <w:sz w:val="22"/>
          <w:szCs w:val="22"/>
        </w:rPr>
      </w:pPr>
    </w:p>
    <w:p w14:paraId="3B795C27"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lastRenderedPageBreak/>
        <w:t>Splošne določbe</w:t>
      </w:r>
    </w:p>
    <w:p w14:paraId="39D1228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7257CA4" w14:textId="77777777" w:rsidR="00FD4F47" w:rsidRPr="000B5CB1" w:rsidRDefault="00FD4F47" w:rsidP="00FD4F47">
      <w:pPr>
        <w:autoSpaceDE w:val="0"/>
        <w:ind w:left="360"/>
        <w:jc w:val="both"/>
        <w:rPr>
          <w:b/>
          <w:bCs/>
          <w:sz w:val="22"/>
          <w:szCs w:val="22"/>
        </w:rPr>
      </w:pPr>
    </w:p>
    <w:p w14:paraId="642B67E2"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703D2DCD" w14:textId="77777777" w:rsidR="00FD4F47" w:rsidRPr="000B5CB1" w:rsidRDefault="00FD4F47" w:rsidP="00FD4F47">
      <w:pPr>
        <w:autoSpaceDE w:val="0"/>
        <w:jc w:val="both"/>
        <w:rPr>
          <w:b/>
          <w:bCs/>
          <w:sz w:val="22"/>
          <w:szCs w:val="22"/>
        </w:rPr>
      </w:pPr>
    </w:p>
    <w:p w14:paraId="76131678" w14:textId="77777777" w:rsidR="00FD4F47" w:rsidRPr="000B5CB1" w:rsidRDefault="00FD4F47" w:rsidP="00681C7B">
      <w:pPr>
        <w:numPr>
          <w:ilvl w:val="0"/>
          <w:numId w:val="20"/>
        </w:numPr>
        <w:autoSpaceDE w:val="0"/>
        <w:jc w:val="both"/>
        <w:rPr>
          <w:b/>
          <w:bCs/>
          <w:sz w:val="22"/>
          <w:szCs w:val="22"/>
        </w:rPr>
      </w:pPr>
      <w:r w:rsidRPr="000B5CB1">
        <w:rPr>
          <w:bCs/>
          <w:sz w:val="22"/>
          <w:szCs w:val="22"/>
        </w:rPr>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5551E351"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18A7FA7"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795012B7"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FEAE9A6"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42123FD3"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5127562C" w14:textId="77777777" w:rsidR="00FD4F47" w:rsidRPr="000B5CB1" w:rsidRDefault="00FD4F47" w:rsidP="00FD4F47">
      <w:pPr>
        <w:autoSpaceDE w:val="0"/>
        <w:ind w:left="720"/>
        <w:jc w:val="both"/>
        <w:rPr>
          <w:sz w:val="22"/>
          <w:szCs w:val="22"/>
        </w:rPr>
      </w:pPr>
    </w:p>
    <w:p w14:paraId="6D21ABA0" w14:textId="7777777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p>
    <w:p w14:paraId="3FC20A91" w14:textId="77777777"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Pr="000B5CB1">
        <w:rPr>
          <w:sz w:val="22"/>
          <w:szCs w:val="22"/>
        </w:rPr>
        <w:t>. Dobavitelju/stranki bo v tem primeru naročnik zaračunal morebitno razliko v ceni, za celotno nabav</w:t>
      </w:r>
      <w:r w:rsidR="00195E05" w:rsidRPr="000B5CB1">
        <w:rPr>
          <w:sz w:val="22"/>
          <w:szCs w:val="22"/>
        </w:rPr>
        <w:t>o</w:t>
      </w:r>
      <w:r w:rsidRPr="000B5CB1">
        <w:rPr>
          <w:sz w:val="22"/>
          <w:szCs w:val="22"/>
        </w:rPr>
        <w:t xml:space="preserve">. </w:t>
      </w:r>
    </w:p>
    <w:p w14:paraId="121C36D1" w14:textId="77777777" w:rsidR="00FD4F47" w:rsidRPr="000B5CB1" w:rsidRDefault="00FD4F47" w:rsidP="00FD4F47">
      <w:pPr>
        <w:autoSpaceDE w:val="0"/>
        <w:ind w:left="720"/>
        <w:jc w:val="both"/>
        <w:rPr>
          <w:sz w:val="22"/>
          <w:szCs w:val="22"/>
        </w:rPr>
      </w:pPr>
    </w:p>
    <w:p w14:paraId="5F6FB71B" w14:textId="77777777" w:rsidR="00FD4F47" w:rsidRPr="000B5CB1" w:rsidRDefault="00FD4F47" w:rsidP="00FD4F47">
      <w:pPr>
        <w:autoSpaceDE w:val="0"/>
        <w:ind w:left="720"/>
        <w:jc w:val="both"/>
        <w:rPr>
          <w:sz w:val="22"/>
          <w:szCs w:val="22"/>
        </w:rPr>
      </w:pPr>
    </w:p>
    <w:p w14:paraId="5BD07613"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674EACF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04F49F0" w14:textId="77777777" w:rsidR="00FD4F47" w:rsidRPr="000B5CB1" w:rsidRDefault="00FD4F47" w:rsidP="00FD4F47">
      <w:pPr>
        <w:autoSpaceDE w:val="0"/>
        <w:jc w:val="both"/>
        <w:rPr>
          <w:sz w:val="22"/>
          <w:szCs w:val="22"/>
        </w:rPr>
      </w:pPr>
    </w:p>
    <w:p w14:paraId="0CD468D6" w14:textId="77777777" w:rsidR="00FD4F47" w:rsidRPr="000B5CB1" w:rsidRDefault="00FD4F47" w:rsidP="00FD4F47">
      <w:pPr>
        <w:autoSpaceDE w:val="0"/>
        <w:jc w:val="both"/>
        <w:rPr>
          <w:sz w:val="22"/>
          <w:szCs w:val="22"/>
        </w:rPr>
      </w:pPr>
      <w:r w:rsidRPr="000B5CB1">
        <w:rPr>
          <w:sz w:val="22"/>
          <w:szCs w:val="22"/>
        </w:rPr>
        <w:t>Pogodbena vrednost je enaka višini ocenjene vrednosti in znaša ______________ EUR brez DDV, _________________EUR _z DDV.</w:t>
      </w:r>
    </w:p>
    <w:p w14:paraId="4BC69BC1" w14:textId="77777777" w:rsidR="00FD4F47" w:rsidRPr="000B5CB1" w:rsidRDefault="00FD4F47" w:rsidP="00FD4F47">
      <w:pPr>
        <w:autoSpaceDE w:val="0"/>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0B5CB1" w:rsidRDefault="00FD4F47" w:rsidP="00FD4F47">
      <w:pPr>
        <w:autoSpaceDE w:val="0"/>
        <w:jc w:val="both"/>
        <w:rPr>
          <w:sz w:val="22"/>
          <w:szCs w:val="22"/>
        </w:rPr>
      </w:pPr>
    </w:p>
    <w:p w14:paraId="712004A1"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7777777" w:rsidR="00FD4F47" w:rsidRPr="000B5CB1" w:rsidRDefault="00FD4F47" w:rsidP="00FD4F47">
      <w:pPr>
        <w:autoSpaceDE w:val="0"/>
        <w:jc w:val="both"/>
        <w:rPr>
          <w:sz w:val="22"/>
          <w:szCs w:val="22"/>
        </w:rPr>
      </w:pPr>
    </w:p>
    <w:p w14:paraId="65764583"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14:paraId="0555A456" w14:textId="77777777" w:rsidR="00FD4F47" w:rsidRPr="000B5CB1" w:rsidRDefault="00FD4F47" w:rsidP="00FD4F47">
      <w:pPr>
        <w:autoSpaceDE w:val="0"/>
        <w:jc w:val="both"/>
        <w:rPr>
          <w:sz w:val="22"/>
          <w:szCs w:val="22"/>
        </w:rPr>
      </w:pPr>
    </w:p>
    <w:p w14:paraId="418E206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047CF85E" w14:textId="77777777" w:rsidR="00FD4F47" w:rsidRPr="000B5CB1" w:rsidRDefault="00FD4F47" w:rsidP="00FD4F47">
      <w:pPr>
        <w:autoSpaceDE w:val="0"/>
        <w:jc w:val="both"/>
        <w:rPr>
          <w:sz w:val="22"/>
          <w:szCs w:val="22"/>
        </w:rPr>
      </w:pPr>
    </w:p>
    <w:p w14:paraId="4950DA6E" w14:textId="77777777" w:rsidR="00FD4F47" w:rsidRPr="000B5CB1" w:rsidRDefault="00FD4F47" w:rsidP="00FD4F47">
      <w:pPr>
        <w:autoSpaceDE w:val="0"/>
        <w:jc w:val="both"/>
        <w:rPr>
          <w:sz w:val="22"/>
          <w:szCs w:val="22"/>
        </w:rPr>
      </w:pPr>
      <w:r w:rsidRPr="000B5CB1">
        <w:rPr>
          <w:b/>
          <w:sz w:val="22"/>
          <w:szCs w:val="22"/>
        </w:rPr>
        <w:t xml:space="preserve">Naročnik bo naročal blago s pisno z naročilnico.  </w:t>
      </w:r>
      <w:r w:rsidRPr="000B5CB1">
        <w:rPr>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3DD89536" w14:textId="77777777" w:rsidR="00FD4F47" w:rsidRPr="000B5CB1" w:rsidRDefault="00FD4F47" w:rsidP="00FD4F47">
      <w:pPr>
        <w:autoSpaceDE w:val="0"/>
        <w:jc w:val="both"/>
        <w:rPr>
          <w:sz w:val="22"/>
          <w:szCs w:val="22"/>
        </w:rPr>
      </w:pPr>
    </w:p>
    <w:p w14:paraId="38E11DFF" w14:textId="77777777" w:rsidR="00FD4F47" w:rsidRPr="000B5CB1" w:rsidRDefault="00FD4F47" w:rsidP="00FD4F47">
      <w:pPr>
        <w:autoSpaceDE w:val="0"/>
        <w:jc w:val="both"/>
        <w:rPr>
          <w:sz w:val="22"/>
          <w:szCs w:val="22"/>
        </w:rPr>
      </w:pPr>
      <w:r w:rsidRPr="000B5CB1">
        <w:rPr>
          <w:sz w:val="22"/>
          <w:szCs w:val="22"/>
        </w:rPr>
        <w:t xml:space="preserve">Dobavitelj zagotavlja dostavo blaga </w:t>
      </w:r>
      <w:proofErr w:type="spellStart"/>
      <w:r w:rsidRPr="000B5CB1">
        <w:rPr>
          <w:sz w:val="22"/>
          <w:szCs w:val="22"/>
        </w:rPr>
        <w:t>ddp</w:t>
      </w:r>
      <w:proofErr w:type="spellEnd"/>
      <w:r w:rsidRPr="000B5CB1">
        <w:rPr>
          <w:sz w:val="22"/>
          <w:szCs w:val="22"/>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F489043" w14:textId="77777777" w:rsidR="00FD4F47" w:rsidRPr="000B5CB1" w:rsidRDefault="00FD4F47" w:rsidP="00FD4F47">
      <w:pPr>
        <w:autoSpaceDE w:val="0"/>
        <w:jc w:val="center"/>
        <w:rPr>
          <w:sz w:val="22"/>
          <w:szCs w:val="22"/>
        </w:rPr>
      </w:pPr>
    </w:p>
    <w:p w14:paraId="0DD31EE7"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7553F1C" w14:textId="77777777" w:rsidR="00FD4F47" w:rsidRPr="000B5CB1" w:rsidRDefault="00FD4F47" w:rsidP="00FD4F47">
      <w:pPr>
        <w:autoSpaceDE w:val="0"/>
        <w:jc w:val="both"/>
        <w:rPr>
          <w:b/>
          <w:bCs/>
          <w:sz w:val="22"/>
          <w:szCs w:val="22"/>
        </w:rPr>
      </w:pPr>
    </w:p>
    <w:p w14:paraId="1C63020C"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1D5236FE"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76145D53"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64D3C0E"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5C05A526"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5F9D884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3981239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34D522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6F8FDA9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7CC208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3AC39C60"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7D52E4F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7026CC9E" w14:textId="77777777" w:rsidR="00FD4F47" w:rsidRPr="000B5CB1" w:rsidRDefault="00FD4F47" w:rsidP="00FD4F47">
      <w:pPr>
        <w:pStyle w:val="Odstavekseznama"/>
        <w:autoSpaceDE w:val="0"/>
        <w:ind w:left="720"/>
        <w:jc w:val="both"/>
        <w:rPr>
          <w:sz w:val="22"/>
          <w:szCs w:val="22"/>
        </w:rPr>
      </w:pPr>
    </w:p>
    <w:p w14:paraId="1B84B107" w14:textId="77777777" w:rsidR="00FD4F47" w:rsidRPr="000B5CB1"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4C88151C" w14:textId="77777777" w:rsidR="00FD4F47" w:rsidRPr="000B5CB1"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1B9EBC86"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0B5CB1" w:rsidRDefault="00FD4F47" w:rsidP="00FD4F47">
      <w:pPr>
        <w:jc w:val="both"/>
        <w:rPr>
          <w:sz w:val="22"/>
          <w:szCs w:val="22"/>
        </w:rPr>
      </w:pPr>
    </w:p>
    <w:p w14:paraId="7A523A98" w14:textId="7DE8B2BD" w:rsidR="00FD4F47" w:rsidRPr="000B5CB1" w:rsidRDefault="00FD4F47" w:rsidP="00FD4F47">
      <w:pPr>
        <w:autoSpaceDE w:val="0"/>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3F9ECEA2" w14:textId="77777777" w:rsidR="00FD4F47" w:rsidRPr="000B5CB1" w:rsidRDefault="00FD4F47" w:rsidP="00FD4F47">
      <w:pPr>
        <w:autoSpaceDE w:val="0"/>
        <w:jc w:val="both"/>
        <w:rPr>
          <w:sz w:val="22"/>
          <w:szCs w:val="22"/>
        </w:rPr>
      </w:pPr>
    </w:p>
    <w:p w14:paraId="4A69E89B"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0B5CB1" w:rsidRDefault="00FD4F47" w:rsidP="00FD4F47">
      <w:pPr>
        <w:autoSpaceDE w:val="0"/>
        <w:jc w:val="both"/>
        <w:rPr>
          <w:sz w:val="22"/>
          <w:szCs w:val="22"/>
        </w:rPr>
      </w:pPr>
    </w:p>
    <w:p w14:paraId="05812768"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0B5CB1" w:rsidRDefault="00FD4F47" w:rsidP="00FD4F47">
      <w:pPr>
        <w:autoSpaceDE w:val="0"/>
        <w:jc w:val="both"/>
        <w:rPr>
          <w:sz w:val="22"/>
          <w:szCs w:val="22"/>
        </w:rPr>
      </w:pPr>
    </w:p>
    <w:p w14:paraId="6B99C2D4"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04D43076" w14:textId="77777777" w:rsidR="00FD4F47" w:rsidRPr="000B5CB1" w:rsidRDefault="00FD4F47" w:rsidP="00FD4F47">
      <w:pPr>
        <w:jc w:val="both"/>
        <w:rPr>
          <w:sz w:val="22"/>
          <w:szCs w:val="22"/>
        </w:rPr>
      </w:pPr>
    </w:p>
    <w:p w14:paraId="5B53D2A4"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39C4CB20"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4DB15388" w14:textId="77777777" w:rsidR="00FD4F47" w:rsidRPr="000B5CB1" w:rsidRDefault="00FD4F47" w:rsidP="00FD4F47">
      <w:pPr>
        <w:jc w:val="both"/>
        <w:rPr>
          <w:sz w:val="22"/>
          <w:szCs w:val="22"/>
        </w:rPr>
      </w:pPr>
    </w:p>
    <w:p w14:paraId="26DE5822" w14:textId="77777777" w:rsidR="00FD4F47" w:rsidRPr="000B5CB1" w:rsidRDefault="00FD4F47" w:rsidP="00FD4F47">
      <w:pPr>
        <w:jc w:val="both"/>
        <w:rPr>
          <w:sz w:val="22"/>
          <w:szCs w:val="22"/>
        </w:rPr>
      </w:pPr>
      <w:r w:rsidRPr="000B5CB1">
        <w:rPr>
          <w:sz w:val="22"/>
          <w:szCs w:val="22"/>
        </w:rPr>
        <w:t xml:space="preserve">Dobavitelj se obvezuje, da bo: </w:t>
      </w:r>
    </w:p>
    <w:p w14:paraId="3AE7CE05" w14:textId="77777777"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14:paraId="69D75C19"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05F51376"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25F84A52" w14:textId="77777777" w:rsidR="00FD4F47" w:rsidRPr="000B5CB1" w:rsidRDefault="00FD4F47" w:rsidP="00681C7B">
      <w:pPr>
        <w:numPr>
          <w:ilvl w:val="0"/>
          <w:numId w:val="21"/>
        </w:numPr>
        <w:jc w:val="both"/>
        <w:rPr>
          <w:sz w:val="22"/>
          <w:szCs w:val="22"/>
        </w:rPr>
      </w:pPr>
      <w:r w:rsidRPr="000B5CB1">
        <w:rPr>
          <w:sz w:val="22"/>
          <w:szCs w:val="22"/>
        </w:rPr>
        <w:lastRenderedPageBreak/>
        <w:t>dobavljeno blago izpolnjevalo vse zahteve opisa predmeta naročila razvidnega iz originalnih prospektov proizvajalca ter ostale originalne dokumentacije proizvajalca;</w:t>
      </w:r>
    </w:p>
    <w:p w14:paraId="4147E4F6"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E277B8B" w14:textId="77777777"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4BBB7CF4" w14:textId="7777777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0B5CB1" w:rsidRDefault="00FD4F47" w:rsidP="00FD4F47">
      <w:pPr>
        <w:autoSpaceDE w:val="0"/>
        <w:jc w:val="both"/>
        <w:rPr>
          <w:b/>
          <w:sz w:val="22"/>
          <w:szCs w:val="22"/>
        </w:rPr>
      </w:pPr>
    </w:p>
    <w:p w14:paraId="3918C121" w14:textId="77777777" w:rsidR="00FD4F47" w:rsidRPr="000B5CB1" w:rsidRDefault="00FD4F47" w:rsidP="00FD4F47">
      <w:pPr>
        <w:autoSpaceDE w:val="0"/>
        <w:jc w:val="both"/>
        <w:rPr>
          <w:b/>
          <w:sz w:val="22"/>
          <w:szCs w:val="22"/>
        </w:rPr>
      </w:pPr>
      <w:r w:rsidRPr="000B5CB1">
        <w:rPr>
          <w:b/>
          <w:sz w:val="22"/>
          <w:szCs w:val="22"/>
        </w:rPr>
        <w:t>VI. Rok plačila</w:t>
      </w:r>
    </w:p>
    <w:p w14:paraId="05B5DDBE" w14:textId="77777777" w:rsidR="00FD4F47" w:rsidRPr="000B5CB1" w:rsidRDefault="00FD4F47" w:rsidP="00FD4F47">
      <w:pPr>
        <w:pStyle w:val="Telobesedila"/>
        <w:rPr>
          <w:sz w:val="22"/>
          <w:szCs w:val="22"/>
        </w:rPr>
      </w:pPr>
    </w:p>
    <w:p w14:paraId="2D0871D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803A782" w14:textId="77777777" w:rsidR="00FD4F47" w:rsidRPr="000B5CB1" w:rsidRDefault="00FD4F47" w:rsidP="00FD4F47">
      <w:pPr>
        <w:autoSpaceDE w:val="0"/>
        <w:ind w:left="360"/>
        <w:jc w:val="both"/>
        <w:rPr>
          <w:b/>
          <w:bCs/>
          <w:sz w:val="22"/>
          <w:szCs w:val="22"/>
        </w:rPr>
      </w:pPr>
    </w:p>
    <w:p w14:paraId="7F3E09BA" w14:textId="77777777" w:rsidR="00FD4F47" w:rsidRPr="000B5CB1" w:rsidRDefault="00FD4F47" w:rsidP="00FD4F47">
      <w:pPr>
        <w:pStyle w:val="Telobesedila"/>
        <w:rPr>
          <w:sz w:val="22"/>
          <w:szCs w:val="22"/>
        </w:rPr>
      </w:pPr>
      <w:r w:rsidRPr="000B5CB1">
        <w:rPr>
          <w:sz w:val="22"/>
          <w:szCs w:val="22"/>
        </w:rPr>
        <w:t>Naročnik bo poravnal stroške za dobavljeno blago v roku  60 dni  od datuma pravilno izstavljenega računa po prejemu blaga.</w:t>
      </w:r>
    </w:p>
    <w:p w14:paraId="0A082D2B" w14:textId="77777777" w:rsidR="00FD4F47" w:rsidRPr="000B5CB1" w:rsidRDefault="00FD4F47" w:rsidP="00FD4F47">
      <w:pPr>
        <w:jc w:val="both"/>
        <w:rPr>
          <w:sz w:val="22"/>
          <w:szCs w:val="22"/>
        </w:rPr>
      </w:pPr>
    </w:p>
    <w:p w14:paraId="76B98330" w14:textId="77777777"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naročnikovi številki pogodbe, naročilnice oz. odjave porabljenega blaga in dobavnice, ter vse elemente kot dobavnica. </w:t>
      </w:r>
    </w:p>
    <w:p w14:paraId="45EACDF6"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5BEC243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0D36479F"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766658FA" w14:textId="77777777"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p>
    <w:p w14:paraId="4F707431" w14:textId="77777777" w:rsidR="00FD4F47" w:rsidRPr="000B5CB1" w:rsidRDefault="00FD4F47" w:rsidP="00FD4F47">
      <w:pPr>
        <w:pStyle w:val="Telobesedila"/>
        <w:rPr>
          <w:sz w:val="22"/>
          <w:szCs w:val="22"/>
        </w:rPr>
      </w:pPr>
    </w:p>
    <w:p w14:paraId="282661EE" w14:textId="77777777" w:rsidR="00FD4F47" w:rsidRPr="000B5CB1" w:rsidRDefault="00FD4F47" w:rsidP="00FD4F47">
      <w:pPr>
        <w:pStyle w:val="Telobesedila"/>
        <w:rPr>
          <w:sz w:val="22"/>
          <w:szCs w:val="22"/>
        </w:rPr>
      </w:pPr>
    </w:p>
    <w:p w14:paraId="6387B10A"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679FB4B5" w14:textId="77777777" w:rsidR="00FD4F47" w:rsidRPr="000B5CB1" w:rsidRDefault="00FD4F47" w:rsidP="00FD4F47">
      <w:pPr>
        <w:jc w:val="both"/>
        <w:rPr>
          <w:b/>
          <w:sz w:val="22"/>
          <w:szCs w:val="22"/>
        </w:rPr>
      </w:pPr>
    </w:p>
    <w:p w14:paraId="74E4690E" w14:textId="68BD11AC"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385BECCB" w14:textId="77777777" w:rsidR="00A544B7" w:rsidRPr="000B5CB1" w:rsidRDefault="00A544B7" w:rsidP="00342456">
      <w:pPr>
        <w:pStyle w:val="Odstavekseznama"/>
        <w:suppressAutoHyphens/>
        <w:ind w:left="1440"/>
        <w:rPr>
          <w:b/>
          <w:sz w:val="22"/>
          <w:szCs w:val="22"/>
        </w:rPr>
      </w:pPr>
    </w:p>
    <w:p w14:paraId="799F2E1A" w14:textId="77777777" w:rsidR="00FD4F47" w:rsidRPr="000B5CB1" w:rsidRDefault="00FD4F47" w:rsidP="00FD4F47">
      <w:pPr>
        <w:jc w:val="both"/>
        <w:rPr>
          <w:sz w:val="22"/>
          <w:szCs w:val="22"/>
        </w:rPr>
      </w:pPr>
      <w:r w:rsidRPr="000B5CB1">
        <w:rPr>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AB88A90" w14:textId="77777777" w:rsidR="00FD4F47" w:rsidRPr="000B5CB1" w:rsidRDefault="00FD4F47" w:rsidP="00FD4F47">
      <w:pPr>
        <w:pStyle w:val="Telobesedila"/>
        <w:rPr>
          <w:sz w:val="22"/>
          <w:szCs w:val="22"/>
        </w:rPr>
      </w:pPr>
    </w:p>
    <w:p w14:paraId="44A89E8A" w14:textId="77777777"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0B5CB1" w:rsidRDefault="00FD4F47" w:rsidP="00FD4F47">
      <w:pPr>
        <w:pStyle w:val="Telobesedila"/>
        <w:rPr>
          <w:sz w:val="22"/>
          <w:szCs w:val="22"/>
        </w:rPr>
      </w:pPr>
    </w:p>
    <w:p w14:paraId="3582F181"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7B77AB4A"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8F33663"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 na strani dobavitelja;</w:t>
      </w:r>
    </w:p>
    <w:p w14:paraId="657A3B38" w14:textId="77777777" w:rsidR="00FD4F47" w:rsidRPr="000B5CB1" w:rsidRDefault="00FD4F47" w:rsidP="00FD4F47">
      <w:pPr>
        <w:pStyle w:val="Telobesedila"/>
        <w:rPr>
          <w:sz w:val="22"/>
          <w:szCs w:val="22"/>
        </w:rPr>
      </w:pPr>
    </w:p>
    <w:p w14:paraId="1D3EC995"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0CC824BC" w14:textId="77777777" w:rsidR="00FD4F47" w:rsidRPr="000B5CB1" w:rsidRDefault="00FD4F47" w:rsidP="00FD4F47">
      <w:pPr>
        <w:pStyle w:val="Telobesedila"/>
        <w:rPr>
          <w:sz w:val="22"/>
          <w:szCs w:val="22"/>
        </w:rPr>
      </w:pPr>
    </w:p>
    <w:p w14:paraId="7535FE56"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336B125E" w14:textId="77777777" w:rsidR="00FD4F47" w:rsidRPr="000B5CB1" w:rsidRDefault="00FD4F47" w:rsidP="00FD4F47">
      <w:pPr>
        <w:pStyle w:val="Telobesedila"/>
        <w:rPr>
          <w:sz w:val="22"/>
          <w:szCs w:val="22"/>
        </w:rPr>
      </w:pPr>
    </w:p>
    <w:p w14:paraId="2DAC73FF"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4BEABAED" w14:textId="77777777" w:rsidR="00FD4F47" w:rsidRPr="000B5CB1" w:rsidRDefault="00FD4F47" w:rsidP="00FD4F47">
      <w:pPr>
        <w:suppressAutoHyphens/>
        <w:autoSpaceDE w:val="0"/>
        <w:jc w:val="both"/>
        <w:rPr>
          <w:b/>
          <w:bCs/>
          <w:sz w:val="22"/>
          <w:szCs w:val="22"/>
        </w:rPr>
      </w:pPr>
    </w:p>
    <w:p w14:paraId="07120645" w14:textId="77777777" w:rsidR="00FD4F47" w:rsidRPr="000B5CB1"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9873552" w14:textId="77777777" w:rsidR="00FD4F47" w:rsidRPr="000B5CB1" w:rsidRDefault="00FD4F47" w:rsidP="00FD4F47">
      <w:pPr>
        <w:suppressAutoHyphens/>
        <w:autoSpaceDE w:val="0"/>
        <w:ind w:left="1080"/>
        <w:jc w:val="both"/>
        <w:rPr>
          <w:b/>
          <w:bCs/>
          <w:sz w:val="22"/>
          <w:szCs w:val="22"/>
        </w:rPr>
      </w:pPr>
    </w:p>
    <w:p w14:paraId="331563BB" w14:textId="77777777" w:rsidR="00FD4F47" w:rsidRPr="000B5CB1" w:rsidRDefault="00FD4F47" w:rsidP="00FD4F47">
      <w:pPr>
        <w:suppressAutoHyphens/>
        <w:autoSpaceDE w:val="0"/>
        <w:ind w:left="1080"/>
        <w:jc w:val="both"/>
        <w:rPr>
          <w:b/>
          <w:bCs/>
          <w:sz w:val="22"/>
          <w:szCs w:val="22"/>
        </w:rPr>
      </w:pPr>
    </w:p>
    <w:p w14:paraId="569FC7B6"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ABD7598"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155384F" w14:textId="77777777" w:rsidR="00FD4F47" w:rsidRPr="000B5CB1" w:rsidRDefault="00FD4F47" w:rsidP="00FD4F47">
      <w:pPr>
        <w:autoSpaceDE w:val="0"/>
        <w:ind w:left="360"/>
        <w:jc w:val="both"/>
        <w:rPr>
          <w:b/>
          <w:bCs/>
          <w:sz w:val="22"/>
          <w:szCs w:val="22"/>
        </w:rPr>
      </w:pPr>
    </w:p>
    <w:p w14:paraId="1D5E24B7" w14:textId="77777777" w:rsidR="00FD4F47" w:rsidRPr="000B5CB1" w:rsidRDefault="00FD4F47" w:rsidP="00FD4F47">
      <w:pPr>
        <w:autoSpaceDE w:val="0"/>
        <w:jc w:val="both"/>
        <w:rPr>
          <w:sz w:val="22"/>
          <w:szCs w:val="22"/>
        </w:rPr>
      </w:pPr>
      <w:r w:rsidRPr="000B5CB1">
        <w:rPr>
          <w:sz w:val="22"/>
          <w:szCs w:val="22"/>
        </w:rPr>
        <w:t>Kontaktna oseba in skrbnika sporazuma za naročnika je ______________</w:t>
      </w:r>
    </w:p>
    <w:p w14:paraId="3FB3372E"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5958AA1D" w14:textId="77777777" w:rsidR="00FD4F47" w:rsidRPr="000B5CB1" w:rsidRDefault="00FD4F47" w:rsidP="00FD4F47">
      <w:pPr>
        <w:autoSpaceDE w:val="0"/>
        <w:jc w:val="both"/>
        <w:rPr>
          <w:sz w:val="22"/>
          <w:szCs w:val="22"/>
        </w:rPr>
      </w:pPr>
    </w:p>
    <w:p w14:paraId="39830289" w14:textId="77777777" w:rsidR="00FD4F47" w:rsidRPr="000B5CB1" w:rsidRDefault="00FD4F47" w:rsidP="00FD4F47">
      <w:pPr>
        <w:autoSpaceDE w:val="0"/>
        <w:jc w:val="both"/>
        <w:rPr>
          <w:sz w:val="22"/>
          <w:szCs w:val="22"/>
        </w:rPr>
      </w:pPr>
    </w:p>
    <w:p w14:paraId="7205201A"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49AD7995" w14:textId="77777777" w:rsidR="00FD4F47" w:rsidRPr="000B5CB1" w:rsidRDefault="00FD4F47" w:rsidP="00FD4F47">
      <w:pPr>
        <w:autoSpaceDE w:val="0"/>
        <w:jc w:val="both"/>
        <w:rPr>
          <w:sz w:val="22"/>
          <w:szCs w:val="22"/>
        </w:rPr>
      </w:pPr>
    </w:p>
    <w:p w14:paraId="1F1E37F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555318D" w14:textId="77777777" w:rsidR="00FD4F47" w:rsidRPr="000B5CB1" w:rsidRDefault="00FD4F47" w:rsidP="00FD4F47">
      <w:pPr>
        <w:autoSpaceDE w:val="0"/>
        <w:ind w:left="360"/>
        <w:jc w:val="both"/>
        <w:rPr>
          <w:b/>
          <w:bCs/>
          <w:sz w:val="22"/>
          <w:szCs w:val="22"/>
        </w:rPr>
      </w:pPr>
    </w:p>
    <w:p w14:paraId="105AEAFB" w14:textId="77777777" w:rsidR="00FD4F47" w:rsidRPr="000B5CB1" w:rsidRDefault="00FD4F47" w:rsidP="00FD4F47">
      <w:pPr>
        <w:autoSpaceDE w:val="0"/>
        <w:jc w:val="both"/>
        <w:rPr>
          <w:sz w:val="22"/>
          <w:szCs w:val="22"/>
        </w:rPr>
      </w:pPr>
      <w:r w:rsidRPr="000B5CB1">
        <w:rPr>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0AF5633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2EC327D" w14:textId="77777777" w:rsidR="00FD4F47" w:rsidRPr="000B5CB1" w:rsidRDefault="00FD4F47" w:rsidP="00FD4F47">
      <w:pPr>
        <w:autoSpaceDE w:val="0"/>
        <w:jc w:val="both"/>
        <w:rPr>
          <w:sz w:val="22"/>
          <w:szCs w:val="22"/>
        </w:rPr>
      </w:pPr>
    </w:p>
    <w:p w14:paraId="3A59A267"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1BB81DB8" w14:textId="77777777" w:rsidR="00FD4F47" w:rsidRPr="000B5CB1" w:rsidRDefault="00FD4F47" w:rsidP="00FD4F47">
      <w:pPr>
        <w:autoSpaceDE w:val="0"/>
        <w:jc w:val="both"/>
        <w:rPr>
          <w:sz w:val="22"/>
          <w:szCs w:val="22"/>
        </w:rPr>
      </w:pPr>
    </w:p>
    <w:p w14:paraId="0158CD3A" w14:textId="77777777"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46C5D215" w14:textId="77777777" w:rsidR="00FD4F47" w:rsidRPr="000B5CB1" w:rsidRDefault="00FD4F47" w:rsidP="00FD4F47">
      <w:pPr>
        <w:autoSpaceDE w:val="0"/>
        <w:jc w:val="both"/>
        <w:rPr>
          <w:sz w:val="22"/>
          <w:szCs w:val="22"/>
        </w:rPr>
      </w:pPr>
    </w:p>
    <w:p w14:paraId="2E194952"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1B1E9DFE" w14:textId="77777777" w:rsidR="00FD4F47" w:rsidRPr="000B5CB1" w:rsidRDefault="00FD4F47" w:rsidP="00FD4F47">
      <w:pPr>
        <w:autoSpaceDE w:val="0"/>
        <w:jc w:val="both"/>
        <w:rPr>
          <w:b/>
          <w:sz w:val="22"/>
          <w:szCs w:val="22"/>
        </w:rPr>
      </w:pPr>
    </w:p>
    <w:p w14:paraId="009FCC87"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0D7613D0" w14:textId="77777777" w:rsidR="00FD4F47" w:rsidRPr="000B5CB1" w:rsidRDefault="00FD4F47" w:rsidP="00FD4F47">
      <w:pPr>
        <w:autoSpaceDE w:val="0"/>
        <w:ind w:left="1080"/>
        <w:jc w:val="both"/>
        <w:rPr>
          <w:b/>
          <w:sz w:val="22"/>
          <w:szCs w:val="22"/>
        </w:rPr>
      </w:pPr>
    </w:p>
    <w:p w14:paraId="05E2D1F5" w14:textId="77777777" w:rsidR="00FD4F47" w:rsidRPr="000B5CB1" w:rsidRDefault="00FD4F47" w:rsidP="00FD4F47">
      <w:pPr>
        <w:pStyle w:val="Telobesedila"/>
        <w:keepNext/>
        <w:rPr>
          <w:sz w:val="22"/>
          <w:szCs w:val="22"/>
        </w:rPr>
      </w:pPr>
      <w:r w:rsidRPr="000B5CB1">
        <w:rPr>
          <w:sz w:val="22"/>
          <w:szCs w:val="22"/>
        </w:rPr>
        <w:t>Stranke tega sporazuma so sporazumne, da začne sporazum veljati z dnem obojestranskega podpisa sporazuma.</w:t>
      </w:r>
    </w:p>
    <w:p w14:paraId="699D563E" w14:textId="77777777" w:rsidR="00FD4F47" w:rsidRPr="000B5CB1" w:rsidRDefault="00FD4F47" w:rsidP="00FD4F47">
      <w:pPr>
        <w:pStyle w:val="Telobesedila"/>
        <w:keepNext/>
        <w:rPr>
          <w:sz w:val="22"/>
          <w:szCs w:val="22"/>
        </w:rPr>
      </w:pPr>
      <w:r w:rsidRPr="000B5CB1">
        <w:rPr>
          <w:sz w:val="22"/>
          <w:szCs w:val="22"/>
        </w:rPr>
        <w:t>Naročnik lahko odstopi od sporazuma. Odpovedni rok je 1 (en) mesec. Odstop mora biti pisen.</w:t>
      </w:r>
    </w:p>
    <w:p w14:paraId="54026D7D" w14:textId="77777777" w:rsidR="00FD4F47" w:rsidRPr="000B5CB1" w:rsidRDefault="00FD4F47" w:rsidP="00FD4F47">
      <w:pPr>
        <w:pStyle w:val="Telobesedila"/>
        <w:keepNext/>
        <w:rPr>
          <w:sz w:val="22"/>
          <w:szCs w:val="22"/>
        </w:rPr>
      </w:pPr>
      <w:r w:rsidRPr="000B5CB1">
        <w:rPr>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7C2F3836" w14:textId="77777777"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3A8C6DB9"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385A20A8" w14:textId="77777777" w:rsidR="00FD4F47" w:rsidRPr="000B5CB1" w:rsidRDefault="00FD4F47" w:rsidP="00681C7B">
      <w:pPr>
        <w:numPr>
          <w:ilvl w:val="0"/>
          <w:numId w:val="22"/>
        </w:numPr>
        <w:jc w:val="both"/>
        <w:rPr>
          <w:sz w:val="22"/>
          <w:szCs w:val="22"/>
        </w:rPr>
      </w:pPr>
      <w:r w:rsidRPr="000B5CB1">
        <w:rPr>
          <w:sz w:val="22"/>
          <w:szCs w:val="22"/>
        </w:rPr>
        <w:t>prenehanja potrebe za dobavo artiklov zaradi prenehanja epidemije COVID-19,</w:t>
      </w:r>
    </w:p>
    <w:p w14:paraId="74A3ADB0"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4AEDD917" w14:textId="77777777" w:rsidR="00FD4F47" w:rsidRPr="000B5CB1" w:rsidRDefault="00FD4F47" w:rsidP="00FD4F47">
      <w:pPr>
        <w:autoSpaceDE w:val="0"/>
        <w:jc w:val="both"/>
        <w:rPr>
          <w:sz w:val="22"/>
          <w:szCs w:val="22"/>
        </w:rPr>
      </w:pPr>
    </w:p>
    <w:p w14:paraId="21AE1848" w14:textId="77777777" w:rsidR="00FD4F47" w:rsidRPr="000B5CB1" w:rsidRDefault="00FD4F47" w:rsidP="00FD4F47">
      <w:pPr>
        <w:autoSpaceDE w:val="0"/>
        <w:jc w:val="both"/>
        <w:rPr>
          <w:sz w:val="22"/>
          <w:szCs w:val="22"/>
        </w:rPr>
      </w:pPr>
    </w:p>
    <w:p w14:paraId="2EE63C3A"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51A14E24" w14:textId="77777777" w:rsidR="00FD4F47" w:rsidRPr="000B5CB1" w:rsidRDefault="00FD4F47" w:rsidP="00FD4F47">
      <w:pPr>
        <w:jc w:val="both"/>
        <w:rPr>
          <w:sz w:val="22"/>
          <w:szCs w:val="22"/>
        </w:rPr>
      </w:pPr>
    </w:p>
    <w:p w14:paraId="343FA973" w14:textId="77777777"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 tej pogodbi. Okoliščine, ki lahko privedejo do odstopa od te pogodbe so zlasti izvajalčevo (primeroma, a ne izključno):</w:t>
      </w:r>
    </w:p>
    <w:p w14:paraId="0954699C"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06644E6E"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512193BF" w14:textId="77777777" w:rsidR="00FD4F47" w:rsidRPr="000B5CB1" w:rsidRDefault="00FD4F47" w:rsidP="00FD4F47">
      <w:pPr>
        <w:jc w:val="both"/>
        <w:rPr>
          <w:sz w:val="22"/>
          <w:szCs w:val="22"/>
        </w:rPr>
      </w:pPr>
      <w:r w:rsidRPr="000B5CB1">
        <w:rPr>
          <w:sz w:val="22"/>
          <w:szCs w:val="22"/>
        </w:rPr>
        <w:lastRenderedPageBreak/>
        <w:t>-</w:t>
      </w:r>
      <w:r w:rsidRPr="000B5CB1">
        <w:rPr>
          <w:sz w:val="22"/>
          <w:szCs w:val="22"/>
        </w:rPr>
        <w:tab/>
        <w:t>neustrezno izpolnjevanje določil tega sporazuma,</w:t>
      </w:r>
    </w:p>
    <w:p w14:paraId="102DF2A9" w14:textId="77777777" w:rsidR="00FD4F47" w:rsidRPr="000B5CB1" w:rsidRDefault="00FD4F47" w:rsidP="00FD4F47">
      <w:pPr>
        <w:jc w:val="both"/>
        <w:rPr>
          <w:sz w:val="22"/>
          <w:szCs w:val="22"/>
        </w:rPr>
      </w:pPr>
      <w:r w:rsidRPr="000B5CB1">
        <w:rPr>
          <w:sz w:val="22"/>
          <w:szCs w:val="22"/>
        </w:rPr>
        <w:t>-</w:t>
      </w:r>
      <w:r w:rsidRPr="000B5CB1">
        <w:rPr>
          <w:sz w:val="22"/>
          <w:szCs w:val="22"/>
        </w:rPr>
        <w:tab/>
        <w:t>izvedba gradenj in storitev, ki ne ustreza dogovorjeni vrsti, kvaliteti in strokovnim zahtevam,</w:t>
      </w:r>
    </w:p>
    <w:p w14:paraId="4DC302ED"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4D542D8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3162FE9D" w14:textId="77777777" w:rsidR="00FD4F47" w:rsidRPr="000B5CB1"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14:paraId="3DCEA8D3" w14:textId="77777777" w:rsidR="00FD4F47" w:rsidRPr="000B5CB1" w:rsidRDefault="00FD4F47" w:rsidP="00FD4F47">
      <w:pPr>
        <w:jc w:val="both"/>
        <w:rPr>
          <w:sz w:val="22"/>
          <w:szCs w:val="22"/>
        </w:rPr>
      </w:pPr>
    </w:p>
    <w:p w14:paraId="3C2F6DAF" w14:textId="77777777"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treh mesecev od odstopa od pogodbe. </w:t>
      </w:r>
    </w:p>
    <w:p w14:paraId="69F4BF4D" w14:textId="77777777" w:rsidR="003B5F27" w:rsidRPr="000B5CB1" w:rsidRDefault="003B5F27" w:rsidP="00FD4F47">
      <w:pPr>
        <w:jc w:val="both"/>
        <w:rPr>
          <w:sz w:val="22"/>
          <w:szCs w:val="22"/>
        </w:rPr>
      </w:pPr>
    </w:p>
    <w:p w14:paraId="028FB3E9" w14:textId="77777777" w:rsidR="00FD4F47" w:rsidRDefault="00FD4F47" w:rsidP="00FD4F47">
      <w:pPr>
        <w:jc w:val="both"/>
        <w:rPr>
          <w:sz w:val="22"/>
          <w:szCs w:val="22"/>
        </w:rPr>
      </w:pPr>
      <w:r w:rsidRPr="000B5CB1">
        <w:rPr>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908BBA4" w14:textId="77777777" w:rsidR="003B5F27" w:rsidRPr="000B5CB1" w:rsidRDefault="003B5F27" w:rsidP="00FD4F47">
      <w:pPr>
        <w:jc w:val="both"/>
        <w:rPr>
          <w:sz w:val="22"/>
          <w:szCs w:val="22"/>
        </w:rPr>
      </w:pPr>
    </w:p>
    <w:p w14:paraId="5DF5A33F" w14:textId="77777777" w:rsidR="00FD4F47" w:rsidRPr="000B5CB1" w:rsidRDefault="00FD4F47" w:rsidP="00FD4F47">
      <w:pPr>
        <w:jc w:val="both"/>
        <w:rPr>
          <w:sz w:val="22"/>
          <w:szCs w:val="22"/>
        </w:rPr>
      </w:pPr>
      <w:r w:rsidRPr="000B5CB1">
        <w:rPr>
          <w:sz w:val="22"/>
          <w:szCs w:val="22"/>
        </w:rPr>
        <w:t>Ne glede na določbe prvega, drugega in tretjega odstavka tega člena lahko naročnik brez razloga odstopi od te pogodbe. V tem primeru mora pisno obvestiti nasprotno stranko, in sicer najmanj en mesec pred nameravanim odstopom.</w:t>
      </w:r>
    </w:p>
    <w:p w14:paraId="33848B2C" w14:textId="77777777" w:rsidR="00FD4F47" w:rsidRPr="000B5CB1" w:rsidRDefault="00FD4F47" w:rsidP="00FD4F47">
      <w:pPr>
        <w:jc w:val="both"/>
        <w:rPr>
          <w:sz w:val="22"/>
          <w:szCs w:val="22"/>
        </w:rPr>
      </w:pPr>
    </w:p>
    <w:p w14:paraId="7EDBD4F2"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85506F" w14:textId="77777777" w:rsidR="00FD4F47" w:rsidRPr="000B5CB1" w:rsidRDefault="00FD4F47" w:rsidP="00FD4F47">
      <w:pPr>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6B8A5D" w14:textId="77777777" w:rsidR="00FD4F47" w:rsidRPr="000B5CB1" w:rsidRDefault="00FD4F47" w:rsidP="00FD4F47">
      <w:pPr>
        <w:jc w:val="both"/>
        <w:rPr>
          <w:sz w:val="22"/>
          <w:szCs w:val="22"/>
        </w:rPr>
      </w:pPr>
    </w:p>
    <w:p w14:paraId="3BA7FC09" w14:textId="77777777" w:rsidR="00FD4F47" w:rsidRPr="000B5CB1" w:rsidRDefault="00FD4F47" w:rsidP="00FD4F47">
      <w:pPr>
        <w:jc w:val="both"/>
        <w:rPr>
          <w:sz w:val="22"/>
          <w:szCs w:val="22"/>
        </w:rPr>
      </w:pPr>
    </w:p>
    <w:p w14:paraId="367CAE7A"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683E438D" w14:textId="77777777"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w:t>
      </w:r>
      <w:proofErr w:type="spellStart"/>
      <w:r w:rsidRPr="000B5CB1">
        <w:rPr>
          <w:sz w:val="22"/>
          <w:szCs w:val="22"/>
        </w:rPr>
        <w:t>okoljske</w:t>
      </w:r>
      <w:proofErr w:type="spellEnd"/>
      <w:r w:rsidRPr="000B5CB1">
        <w:rPr>
          <w:sz w:val="22"/>
          <w:szCs w:val="22"/>
        </w:rPr>
        <w:t xml:space="preserve"> ali socialne zakonodaje s strani izvajalca ali podizvajalca ali </w:t>
      </w:r>
    </w:p>
    <w:p w14:paraId="37B2722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53D14A22"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1F15D4A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238B6CB3"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36D5CFB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438D89C6"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0B5CB1" w:rsidRDefault="00FD4F47" w:rsidP="00FD4F47">
      <w:pPr>
        <w:jc w:val="both"/>
        <w:rPr>
          <w:sz w:val="22"/>
          <w:szCs w:val="22"/>
        </w:rPr>
      </w:pPr>
    </w:p>
    <w:p w14:paraId="0918F3CF" w14:textId="77777777"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5713C1F7" w14:textId="77777777" w:rsidR="00FD4F47" w:rsidRPr="000B5CB1" w:rsidRDefault="00FD4F47" w:rsidP="00FD4F47">
      <w:pPr>
        <w:jc w:val="both"/>
        <w:rPr>
          <w:b/>
          <w:sz w:val="22"/>
          <w:szCs w:val="22"/>
        </w:rPr>
      </w:pPr>
    </w:p>
    <w:p w14:paraId="2C04F207" w14:textId="77777777" w:rsidR="00FD4F47" w:rsidRPr="000B5CB1" w:rsidRDefault="00FD4F47" w:rsidP="00FD4F47">
      <w:pPr>
        <w:pStyle w:val="Telobesedila"/>
        <w:rPr>
          <w:sz w:val="22"/>
          <w:szCs w:val="22"/>
        </w:rPr>
      </w:pPr>
    </w:p>
    <w:p w14:paraId="54C5D374"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4DEBF9" w14:textId="77777777" w:rsidR="00FD4F47" w:rsidRPr="000B5CB1" w:rsidRDefault="00FD4F47" w:rsidP="00FD4F47">
      <w:pPr>
        <w:pStyle w:val="Odstavekseznama"/>
        <w:suppressAutoHyphens/>
        <w:autoSpaceDE w:val="0"/>
        <w:ind w:left="1440"/>
        <w:jc w:val="both"/>
        <w:rPr>
          <w:b/>
          <w:sz w:val="22"/>
          <w:szCs w:val="22"/>
        </w:rPr>
      </w:pPr>
    </w:p>
    <w:p w14:paraId="7C627955"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0B5CB1" w:rsidRDefault="00FD4F47" w:rsidP="00FD4F47">
      <w:pPr>
        <w:jc w:val="both"/>
        <w:rPr>
          <w:sz w:val="22"/>
          <w:szCs w:val="22"/>
        </w:rPr>
      </w:pPr>
    </w:p>
    <w:p w14:paraId="69AD5AE8" w14:textId="77777777"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3A856EC4" w14:textId="77777777" w:rsidR="00FD4F47" w:rsidRPr="000B5CB1" w:rsidRDefault="00FD4F47" w:rsidP="00FD4F47">
      <w:pPr>
        <w:jc w:val="both"/>
        <w:rPr>
          <w:sz w:val="22"/>
          <w:szCs w:val="22"/>
        </w:rPr>
      </w:pPr>
    </w:p>
    <w:p w14:paraId="2BF7320A"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547857F" w14:textId="77777777" w:rsidR="00FD4F47" w:rsidRPr="000B5CB1" w:rsidRDefault="00FD4F47" w:rsidP="00FD4F47">
      <w:pPr>
        <w:jc w:val="both"/>
        <w:rPr>
          <w:sz w:val="22"/>
          <w:szCs w:val="22"/>
        </w:rPr>
      </w:pPr>
    </w:p>
    <w:p w14:paraId="63D92723"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0B5CB1" w:rsidRDefault="00FD4F47" w:rsidP="00FD4F47">
      <w:pPr>
        <w:autoSpaceDE w:val="0"/>
        <w:jc w:val="both"/>
        <w:rPr>
          <w:b/>
          <w:bCs/>
          <w:sz w:val="22"/>
          <w:szCs w:val="22"/>
        </w:rPr>
      </w:pPr>
    </w:p>
    <w:p w14:paraId="7110CA6F"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2C330A73" w14:textId="77777777" w:rsidR="00FD4F47" w:rsidRPr="000B5CB1" w:rsidRDefault="00FD4F47" w:rsidP="00FD4F47">
      <w:pPr>
        <w:pStyle w:val="Odstavekseznama"/>
        <w:suppressAutoHyphens/>
        <w:autoSpaceDE w:val="0"/>
        <w:ind w:left="1440"/>
        <w:contextualSpacing/>
        <w:jc w:val="both"/>
        <w:rPr>
          <w:b/>
          <w:bCs/>
          <w:sz w:val="22"/>
          <w:szCs w:val="22"/>
        </w:rPr>
      </w:pPr>
    </w:p>
    <w:p w14:paraId="3D2496A6"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0B5CB1" w:rsidRDefault="00FD4F47" w:rsidP="00FD4F47">
      <w:pPr>
        <w:autoSpaceDE w:val="0"/>
        <w:jc w:val="both"/>
        <w:rPr>
          <w:sz w:val="22"/>
          <w:szCs w:val="22"/>
        </w:rPr>
      </w:pPr>
    </w:p>
    <w:p w14:paraId="7F145E09" w14:textId="77777777" w:rsidR="00FD4F47" w:rsidRPr="000B5CB1" w:rsidRDefault="00FD4F47" w:rsidP="00FD4F47">
      <w:pPr>
        <w:autoSpaceDE w:val="0"/>
        <w:jc w:val="both"/>
        <w:rPr>
          <w:sz w:val="22"/>
          <w:szCs w:val="22"/>
        </w:rPr>
      </w:pPr>
    </w:p>
    <w:p w14:paraId="3A4144E3" w14:textId="7C6537E2"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w:t>
      </w:r>
      <w:r w:rsidR="0040421F">
        <w:rPr>
          <w:sz w:val="22"/>
          <w:szCs w:val="22"/>
        </w:rPr>
        <w:t>31.</w:t>
      </w:r>
      <w:r w:rsidR="00B26B4D">
        <w:rPr>
          <w:sz w:val="22"/>
          <w:szCs w:val="22"/>
        </w:rPr>
        <w:t>10</w:t>
      </w:r>
      <w:r w:rsidR="0040421F">
        <w:rPr>
          <w:sz w:val="22"/>
          <w:szCs w:val="22"/>
        </w:rPr>
        <w:t>.2026.</w:t>
      </w:r>
    </w:p>
    <w:p w14:paraId="4B686878" w14:textId="744FE4D2" w:rsidR="00FD4F47" w:rsidRPr="000B5CB1" w:rsidRDefault="00FD4F47" w:rsidP="00FD4F47">
      <w:pPr>
        <w:autoSpaceDE w:val="0"/>
        <w:jc w:val="both"/>
        <w:rPr>
          <w:sz w:val="22"/>
          <w:szCs w:val="22"/>
        </w:rPr>
      </w:pPr>
    </w:p>
    <w:p w14:paraId="7F7C9E54" w14:textId="77777777" w:rsidR="00FD4F47" w:rsidRPr="000B5CB1" w:rsidRDefault="00FD4F47" w:rsidP="00FD4F47">
      <w:pPr>
        <w:autoSpaceDE w:val="0"/>
        <w:jc w:val="both"/>
        <w:rPr>
          <w:sz w:val="22"/>
          <w:szCs w:val="22"/>
        </w:rPr>
      </w:pPr>
    </w:p>
    <w:p w14:paraId="6AD2FB71" w14:textId="77777777" w:rsidR="00FD4F47" w:rsidRPr="000B5CB1" w:rsidRDefault="00FD4F47" w:rsidP="00FD4F47">
      <w:pPr>
        <w:autoSpaceDE w:val="0"/>
        <w:jc w:val="both"/>
        <w:rPr>
          <w:sz w:val="22"/>
          <w:szCs w:val="22"/>
        </w:rPr>
      </w:pPr>
      <w:r w:rsidRPr="000B5CB1">
        <w:rPr>
          <w:sz w:val="22"/>
          <w:szCs w:val="22"/>
        </w:rPr>
        <w:t>Sporazum je sestavljen in podpisan v dveh enakih izvodih, od katerih prejme vsaka stranka po en izvod.</w:t>
      </w:r>
    </w:p>
    <w:p w14:paraId="3B0512DD" w14:textId="77777777" w:rsidR="00FD4F47" w:rsidRPr="000B5CB1" w:rsidRDefault="00FD4F47" w:rsidP="00FD4F47">
      <w:pPr>
        <w:autoSpaceDE w:val="0"/>
        <w:autoSpaceDN w:val="0"/>
        <w:adjustRightInd w:val="0"/>
        <w:jc w:val="both"/>
        <w:rPr>
          <w:sz w:val="22"/>
          <w:szCs w:val="22"/>
        </w:rPr>
      </w:pPr>
    </w:p>
    <w:p w14:paraId="4CB18904" w14:textId="77777777" w:rsidR="00FD4F47" w:rsidRPr="000B5CB1" w:rsidRDefault="00FD4F47" w:rsidP="00FD4F47">
      <w:pPr>
        <w:autoSpaceDE w:val="0"/>
        <w:jc w:val="both"/>
        <w:rPr>
          <w:b/>
          <w:bCs/>
          <w:sz w:val="22"/>
          <w:szCs w:val="22"/>
        </w:rPr>
      </w:pPr>
    </w:p>
    <w:p w14:paraId="51E24B66"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0B5CB1" w:rsidRPr="000B5CB1" w14:paraId="38FAAB74" w14:textId="77777777" w:rsidTr="0045209F">
        <w:tc>
          <w:tcPr>
            <w:tcW w:w="4464" w:type="dxa"/>
          </w:tcPr>
          <w:p w14:paraId="717365F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731A98E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464" w:type="dxa"/>
          </w:tcPr>
          <w:p w14:paraId="5E67D0C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FC0F819"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3E9DFB52" w14:textId="77777777" w:rsidTr="0045209F">
        <w:tc>
          <w:tcPr>
            <w:tcW w:w="4464" w:type="dxa"/>
          </w:tcPr>
          <w:p w14:paraId="039048DA"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464" w:type="dxa"/>
          </w:tcPr>
          <w:p w14:paraId="51478027"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3F0C3168" w14:textId="384D59AB" w:rsidR="00FD4F47" w:rsidRPr="000B5CB1" w:rsidRDefault="00FD4F47" w:rsidP="0045209F">
            <w:pPr>
              <w:spacing w:line="276" w:lineRule="auto"/>
              <w:jc w:val="both"/>
              <w:rPr>
                <w:sz w:val="22"/>
                <w:szCs w:val="22"/>
                <w:lang w:eastAsia="en-US"/>
              </w:rPr>
            </w:pPr>
            <w:r w:rsidRPr="000B5CB1">
              <w:rPr>
                <w:sz w:val="22"/>
                <w:szCs w:val="22"/>
                <w:lang w:eastAsia="en-US"/>
              </w:rPr>
              <w:t>Direktor</w:t>
            </w:r>
            <w:r w:rsidR="0040421F">
              <w:rPr>
                <w:sz w:val="22"/>
                <w:szCs w:val="22"/>
                <w:lang w:eastAsia="en-US"/>
              </w:rPr>
              <w:t>:</w:t>
            </w:r>
          </w:p>
          <w:p w14:paraId="51D0496F" w14:textId="579954FD" w:rsidR="00FD4F47" w:rsidRPr="000B5CB1" w:rsidRDefault="0040421F" w:rsidP="0045209F">
            <w:pPr>
              <w:spacing w:line="276" w:lineRule="auto"/>
              <w:jc w:val="both"/>
              <w:rPr>
                <w:sz w:val="22"/>
                <w:szCs w:val="22"/>
                <w:lang w:eastAsia="en-US"/>
              </w:rPr>
            </w:pPr>
            <w:r>
              <w:rPr>
                <w:sz w:val="22"/>
                <w:szCs w:val="22"/>
                <w:lang w:eastAsia="en-US"/>
              </w:rPr>
              <w:t>Aleksander Svetelšek, mag.</w:t>
            </w:r>
          </w:p>
        </w:tc>
      </w:tr>
      <w:tr w:rsidR="00FD4F47" w:rsidRPr="000B5CB1" w14:paraId="6C89A19A" w14:textId="77777777" w:rsidTr="0045209F">
        <w:tc>
          <w:tcPr>
            <w:tcW w:w="4464" w:type="dxa"/>
          </w:tcPr>
          <w:p w14:paraId="4DBF440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464" w:type="dxa"/>
          </w:tcPr>
          <w:p w14:paraId="3DA13561"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77098934" w14:textId="77777777" w:rsidR="00FD4F47" w:rsidRPr="000B5CB1" w:rsidRDefault="00FD4F47" w:rsidP="00FD4F47">
      <w:pPr>
        <w:jc w:val="both"/>
        <w:rPr>
          <w:b/>
          <w:sz w:val="22"/>
          <w:szCs w:val="22"/>
        </w:rPr>
      </w:pPr>
    </w:p>
    <w:p w14:paraId="43E17E43" w14:textId="77777777" w:rsidR="00FD4F47" w:rsidRPr="000B5CB1" w:rsidRDefault="00FD4F47" w:rsidP="00FD4F47">
      <w:pPr>
        <w:jc w:val="both"/>
        <w:rPr>
          <w:b/>
          <w:sz w:val="22"/>
          <w:szCs w:val="22"/>
        </w:rPr>
      </w:pPr>
    </w:p>
    <w:p w14:paraId="3CB5993F" w14:textId="77777777" w:rsidR="00FD4F47" w:rsidRPr="000B5CB1" w:rsidRDefault="00FD4F47" w:rsidP="00FD4F47">
      <w:pPr>
        <w:jc w:val="both"/>
        <w:rPr>
          <w:b/>
          <w:sz w:val="22"/>
          <w:szCs w:val="22"/>
        </w:rPr>
      </w:pPr>
    </w:p>
    <w:p w14:paraId="1DC4D59D" w14:textId="77777777" w:rsidR="00FD4F47" w:rsidRPr="000B5CB1" w:rsidRDefault="00FD4F47" w:rsidP="00FD4F47">
      <w:pPr>
        <w:jc w:val="both"/>
        <w:rPr>
          <w:b/>
          <w:sz w:val="22"/>
          <w:szCs w:val="22"/>
        </w:rPr>
      </w:pPr>
    </w:p>
    <w:p w14:paraId="2343A5B4" w14:textId="77777777" w:rsidR="00FD4F47" w:rsidRPr="000B5CB1" w:rsidRDefault="00FD4F47" w:rsidP="00FD4F47">
      <w:pPr>
        <w:jc w:val="both"/>
        <w:rPr>
          <w:b/>
          <w:sz w:val="22"/>
          <w:szCs w:val="22"/>
        </w:rPr>
      </w:pPr>
    </w:p>
    <w:p w14:paraId="7538B0AC" w14:textId="77777777" w:rsidR="00FD4F47" w:rsidRPr="000B5CB1" w:rsidRDefault="00FD4F47" w:rsidP="00FD4F47">
      <w:pPr>
        <w:jc w:val="both"/>
        <w:rPr>
          <w:b/>
          <w:sz w:val="22"/>
          <w:szCs w:val="22"/>
        </w:rPr>
      </w:pPr>
    </w:p>
    <w:p w14:paraId="1ADE9EDD" w14:textId="77777777" w:rsidR="00FD4F47" w:rsidRPr="000B5CB1" w:rsidRDefault="00FD4F47" w:rsidP="00FD4F47">
      <w:pPr>
        <w:jc w:val="both"/>
        <w:rPr>
          <w:b/>
          <w:sz w:val="22"/>
          <w:szCs w:val="22"/>
        </w:rPr>
      </w:pPr>
    </w:p>
    <w:p w14:paraId="698138CF" w14:textId="77777777" w:rsidR="00FD4F47" w:rsidRPr="000B5CB1" w:rsidRDefault="00FD4F47" w:rsidP="00FD4F47">
      <w:pPr>
        <w:jc w:val="both"/>
        <w:rPr>
          <w:b/>
          <w:sz w:val="22"/>
          <w:szCs w:val="22"/>
        </w:rPr>
      </w:pPr>
    </w:p>
    <w:p w14:paraId="1D6D43B4" w14:textId="77777777" w:rsidR="00FD4F47" w:rsidRPr="000B5CB1" w:rsidRDefault="00FD4F47" w:rsidP="00FD4F47">
      <w:pPr>
        <w:jc w:val="both"/>
        <w:rPr>
          <w:b/>
          <w:sz w:val="22"/>
          <w:szCs w:val="22"/>
        </w:rPr>
      </w:pPr>
    </w:p>
    <w:p w14:paraId="03CB1674" w14:textId="77777777" w:rsidR="004409AB" w:rsidRPr="000B5CB1" w:rsidRDefault="004409AB" w:rsidP="00FD4F47">
      <w:pPr>
        <w:jc w:val="both"/>
        <w:rPr>
          <w:b/>
          <w:sz w:val="22"/>
          <w:szCs w:val="22"/>
        </w:rPr>
      </w:pPr>
    </w:p>
    <w:p w14:paraId="21290D40" w14:textId="77777777" w:rsidR="004409AB" w:rsidRPr="000B5CB1" w:rsidRDefault="004409AB" w:rsidP="00FD4F47">
      <w:pPr>
        <w:jc w:val="both"/>
        <w:rPr>
          <w:b/>
          <w:sz w:val="22"/>
          <w:szCs w:val="22"/>
        </w:rPr>
      </w:pPr>
    </w:p>
    <w:p w14:paraId="3EEE1110" w14:textId="77777777" w:rsidR="004409AB" w:rsidRPr="000B5CB1" w:rsidRDefault="004409AB" w:rsidP="00FD4F47">
      <w:pPr>
        <w:jc w:val="both"/>
        <w:rPr>
          <w:b/>
          <w:sz w:val="22"/>
          <w:szCs w:val="22"/>
        </w:rPr>
      </w:pPr>
    </w:p>
    <w:p w14:paraId="4E117139" w14:textId="77777777" w:rsidR="004409AB" w:rsidRPr="000B5CB1" w:rsidRDefault="004409AB" w:rsidP="00FD4F47">
      <w:pPr>
        <w:jc w:val="both"/>
        <w:rPr>
          <w:b/>
          <w:sz w:val="22"/>
          <w:szCs w:val="22"/>
        </w:rPr>
      </w:pPr>
    </w:p>
    <w:p w14:paraId="0E316C74" w14:textId="77777777" w:rsidR="004409AB" w:rsidRPr="000B5CB1" w:rsidRDefault="004409AB" w:rsidP="00FD4F47">
      <w:pPr>
        <w:jc w:val="both"/>
        <w:rPr>
          <w:b/>
          <w:sz w:val="22"/>
          <w:szCs w:val="22"/>
        </w:rPr>
      </w:pPr>
    </w:p>
    <w:p w14:paraId="191A6254" w14:textId="77777777" w:rsidR="004409AB" w:rsidRPr="000B5CB1" w:rsidRDefault="004409AB" w:rsidP="00FD4F47">
      <w:pPr>
        <w:jc w:val="both"/>
        <w:rPr>
          <w:b/>
          <w:sz w:val="22"/>
          <w:szCs w:val="22"/>
        </w:rPr>
      </w:pPr>
    </w:p>
    <w:p w14:paraId="243AEF3C" w14:textId="77777777" w:rsidR="004409AB" w:rsidRPr="000B5CB1" w:rsidRDefault="004409AB" w:rsidP="00FD4F47">
      <w:pPr>
        <w:jc w:val="both"/>
        <w:rPr>
          <w:b/>
          <w:sz w:val="22"/>
          <w:szCs w:val="22"/>
        </w:rPr>
      </w:pPr>
    </w:p>
    <w:p w14:paraId="03F8858D" w14:textId="77777777" w:rsidR="004409AB" w:rsidRPr="000B5CB1" w:rsidRDefault="004409AB" w:rsidP="00FD4F47">
      <w:pPr>
        <w:jc w:val="both"/>
        <w:rPr>
          <w:b/>
          <w:sz w:val="22"/>
          <w:szCs w:val="22"/>
        </w:rPr>
      </w:pPr>
    </w:p>
    <w:p w14:paraId="702820E6" w14:textId="77777777" w:rsidR="004409AB" w:rsidRPr="000B5CB1" w:rsidRDefault="004409AB" w:rsidP="00FD4F47">
      <w:pPr>
        <w:jc w:val="both"/>
        <w:rPr>
          <w:b/>
          <w:sz w:val="22"/>
          <w:szCs w:val="22"/>
        </w:rPr>
      </w:pPr>
    </w:p>
    <w:p w14:paraId="4E831DFA" w14:textId="77777777" w:rsidR="004409AB" w:rsidRPr="000B5CB1" w:rsidRDefault="004409AB" w:rsidP="00FD4F47">
      <w:pPr>
        <w:jc w:val="both"/>
        <w:rPr>
          <w:b/>
          <w:sz w:val="22"/>
          <w:szCs w:val="22"/>
        </w:rPr>
      </w:pPr>
    </w:p>
    <w:p w14:paraId="1721D491" w14:textId="77777777" w:rsidR="004409AB" w:rsidRPr="000B5CB1" w:rsidRDefault="004409AB" w:rsidP="00FD4F47">
      <w:pPr>
        <w:jc w:val="both"/>
        <w:rPr>
          <w:b/>
          <w:sz w:val="22"/>
          <w:szCs w:val="22"/>
        </w:rPr>
      </w:pPr>
    </w:p>
    <w:p w14:paraId="07E482DD" w14:textId="77777777" w:rsidR="004409AB" w:rsidRPr="000B5CB1" w:rsidRDefault="004409AB" w:rsidP="00FD4F47">
      <w:pPr>
        <w:jc w:val="both"/>
        <w:rPr>
          <w:b/>
          <w:sz w:val="22"/>
          <w:szCs w:val="22"/>
        </w:rPr>
      </w:pPr>
    </w:p>
    <w:p w14:paraId="647D1700" w14:textId="77777777" w:rsidR="004409AB" w:rsidRPr="000B5CB1" w:rsidRDefault="004409AB" w:rsidP="00FD4F47">
      <w:pPr>
        <w:jc w:val="both"/>
        <w:rPr>
          <w:b/>
          <w:sz w:val="22"/>
          <w:szCs w:val="22"/>
        </w:rPr>
      </w:pPr>
    </w:p>
    <w:p w14:paraId="2DE8361D" w14:textId="77777777" w:rsidR="004409AB" w:rsidRPr="000B5CB1" w:rsidRDefault="004409AB" w:rsidP="00FD4F47">
      <w:pPr>
        <w:jc w:val="both"/>
        <w:rPr>
          <w:b/>
          <w:sz w:val="22"/>
          <w:szCs w:val="22"/>
        </w:rPr>
      </w:pPr>
    </w:p>
    <w:p w14:paraId="0D95BCED" w14:textId="77777777" w:rsidR="00A24212" w:rsidRPr="000B5CB1" w:rsidRDefault="00A24212" w:rsidP="00A24212">
      <w:pPr>
        <w:jc w:val="both"/>
        <w:rPr>
          <w:sz w:val="22"/>
          <w:szCs w:val="22"/>
        </w:rPr>
      </w:pPr>
      <w:r w:rsidRPr="000B5CB1">
        <w:rPr>
          <w:b/>
          <w:bCs/>
          <w:sz w:val="22"/>
          <w:szCs w:val="22"/>
        </w:rPr>
        <w:t>OBR-</w:t>
      </w:r>
      <w:r w:rsidR="004409AB" w:rsidRPr="000B5CB1">
        <w:rPr>
          <w:b/>
          <w:bCs/>
          <w:sz w:val="22"/>
          <w:szCs w:val="22"/>
        </w:rPr>
        <w:t>3</w:t>
      </w:r>
    </w:p>
    <w:p w14:paraId="447D7616" w14:textId="77777777" w:rsidR="00A24212" w:rsidRPr="000B5CB1" w:rsidRDefault="00A24212" w:rsidP="00A24212">
      <w:pPr>
        <w:suppressAutoHyphens/>
        <w:jc w:val="both"/>
        <w:rPr>
          <w:b/>
          <w:sz w:val="22"/>
          <w:szCs w:val="22"/>
        </w:rPr>
      </w:pPr>
    </w:p>
    <w:p w14:paraId="1C28075B"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46AEEDF9"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3FEC40F9" w14:textId="77777777" w:rsidR="00A24212" w:rsidRPr="000B5CB1" w:rsidRDefault="00A24212" w:rsidP="00A24212">
      <w:pPr>
        <w:jc w:val="both"/>
        <w:rPr>
          <w:sz w:val="22"/>
          <w:szCs w:val="22"/>
        </w:rPr>
      </w:pPr>
    </w:p>
    <w:p w14:paraId="6585704A" w14:textId="77777777" w:rsidR="00A24212" w:rsidRPr="000B5CB1" w:rsidRDefault="00A24212" w:rsidP="00A24212">
      <w:pPr>
        <w:jc w:val="both"/>
        <w:rPr>
          <w:sz w:val="22"/>
          <w:szCs w:val="22"/>
        </w:rPr>
      </w:pPr>
      <w:r w:rsidRPr="000B5CB1">
        <w:rPr>
          <w:sz w:val="22"/>
          <w:szCs w:val="22"/>
        </w:rPr>
        <w:t>Podatki o ponudniku/podizvajalcu (v nadaljevanju ponudniku):</w:t>
      </w:r>
    </w:p>
    <w:p w14:paraId="4B31ACEF" w14:textId="77777777" w:rsidR="00A24212" w:rsidRPr="000B5CB1" w:rsidRDefault="00A24212" w:rsidP="00A24212">
      <w:pPr>
        <w:jc w:val="both"/>
        <w:rPr>
          <w:b/>
          <w:sz w:val="22"/>
          <w:szCs w:val="22"/>
        </w:rPr>
      </w:pPr>
    </w:p>
    <w:p w14:paraId="4BC435CC"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4150BF4E" w14:textId="77777777" w:rsidR="00A24212" w:rsidRPr="000B5CB1" w:rsidRDefault="00A24212" w:rsidP="00A24212">
      <w:pPr>
        <w:jc w:val="both"/>
        <w:rPr>
          <w:sz w:val="22"/>
          <w:szCs w:val="22"/>
        </w:rPr>
      </w:pPr>
      <w:r w:rsidRPr="000B5CB1">
        <w:rPr>
          <w:sz w:val="22"/>
          <w:szCs w:val="22"/>
        </w:rPr>
        <w:t>Naslov: _____________________________________</w:t>
      </w:r>
    </w:p>
    <w:p w14:paraId="51C7F843" w14:textId="77777777" w:rsidR="00A24212" w:rsidRPr="000B5CB1" w:rsidRDefault="00A24212" w:rsidP="00A24212">
      <w:pPr>
        <w:jc w:val="both"/>
        <w:rPr>
          <w:sz w:val="22"/>
          <w:szCs w:val="22"/>
        </w:rPr>
      </w:pPr>
      <w:r w:rsidRPr="000B5CB1">
        <w:rPr>
          <w:sz w:val="22"/>
          <w:szCs w:val="22"/>
        </w:rPr>
        <w:t>Matična številka: ________________________________-</w:t>
      </w:r>
    </w:p>
    <w:p w14:paraId="7F8C15E0" w14:textId="77777777" w:rsidR="00A24212" w:rsidRPr="000B5CB1" w:rsidRDefault="00A24212" w:rsidP="00A24212">
      <w:pPr>
        <w:jc w:val="both"/>
        <w:rPr>
          <w:sz w:val="22"/>
          <w:szCs w:val="22"/>
        </w:rPr>
      </w:pPr>
    </w:p>
    <w:p w14:paraId="3C303606" w14:textId="3307717A"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BE1484">
        <w:rPr>
          <w:b/>
          <w:bCs/>
          <w:sz w:val="22"/>
          <w:szCs w:val="22"/>
        </w:rPr>
        <w:t>DOBAVA MATERIALA ZA</w:t>
      </w:r>
      <w:r w:rsidR="00186946">
        <w:rPr>
          <w:b/>
          <w:bCs/>
          <w:sz w:val="22"/>
          <w:szCs w:val="22"/>
        </w:rPr>
        <w:t xml:space="preserve"> POTREBE </w:t>
      </w:r>
      <w:r w:rsidR="00C37E91">
        <w:rPr>
          <w:b/>
          <w:bCs/>
          <w:sz w:val="22"/>
          <w:szCs w:val="22"/>
        </w:rPr>
        <w:t>OPERATIVNIH POSEGOV ZA OBDOBJE 4 LET</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0B5CB1" w:rsidRDefault="00A24212" w:rsidP="00A24212">
      <w:pPr>
        <w:jc w:val="both"/>
        <w:rPr>
          <w:sz w:val="22"/>
          <w:szCs w:val="22"/>
        </w:rPr>
      </w:pPr>
    </w:p>
    <w:p w14:paraId="1E196DEC"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09AABB5" w14:textId="77777777" w:rsidR="00A24212" w:rsidRPr="000B5CB1" w:rsidRDefault="00A24212" w:rsidP="00A24212">
      <w:pPr>
        <w:jc w:val="both"/>
        <w:rPr>
          <w:sz w:val="22"/>
          <w:szCs w:val="22"/>
        </w:rPr>
      </w:pPr>
    </w:p>
    <w:p w14:paraId="58BA28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0B5CB1" w:rsidRDefault="00A24212" w:rsidP="0045209F">
            <w:pPr>
              <w:jc w:val="both"/>
              <w:rPr>
                <w:b/>
                <w:sz w:val="22"/>
                <w:szCs w:val="22"/>
                <w:lang w:eastAsia="en-US"/>
              </w:rPr>
            </w:pPr>
            <w:r w:rsidRPr="000B5CB1">
              <w:rPr>
                <w:b/>
                <w:sz w:val="22"/>
                <w:szCs w:val="22"/>
              </w:rPr>
              <w:t>Ime in priimek/</w:t>
            </w:r>
          </w:p>
          <w:p w14:paraId="52A502B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0B5CB1" w:rsidRDefault="00A24212" w:rsidP="0045209F">
            <w:pPr>
              <w:jc w:val="both"/>
              <w:rPr>
                <w:b/>
                <w:sz w:val="22"/>
                <w:szCs w:val="22"/>
                <w:lang w:eastAsia="en-US"/>
              </w:rPr>
            </w:pPr>
            <w:r w:rsidRPr="000B5CB1">
              <w:rPr>
                <w:b/>
                <w:sz w:val="22"/>
                <w:szCs w:val="22"/>
              </w:rPr>
              <w:t>Naslov prebivališča/</w:t>
            </w:r>
          </w:p>
          <w:p w14:paraId="203C6B21"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0B5CB1" w:rsidRDefault="00A24212" w:rsidP="0045209F">
            <w:pPr>
              <w:jc w:val="both"/>
              <w:rPr>
                <w:sz w:val="22"/>
                <w:szCs w:val="22"/>
                <w:lang w:eastAsia="en-US"/>
              </w:rPr>
            </w:pPr>
          </w:p>
        </w:tc>
      </w:tr>
      <w:tr w:rsidR="000B5CB1" w:rsidRPr="000B5CB1"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0B5CB1" w:rsidRDefault="00A24212" w:rsidP="0045209F">
            <w:pPr>
              <w:jc w:val="both"/>
              <w:rPr>
                <w:sz w:val="22"/>
                <w:szCs w:val="22"/>
                <w:lang w:eastAsia="en-US"/>
              </w:rPr>
            </w:pPr>
          </w:p>
        </w:tc>
      </w:tr>
      <w:tr w:rsidR="00A24212" w:rsidRPr="000B5CB1"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0B5CB1" w:rsidRDefault="00A24212" w:rsidP="0045209F">
            <w:pPr>
              <w:jc w:val="both"/>
              <w:rPr>
                <w:sz w:val="22"/>
                <w:szCs w:val="22"/>
                <w:lang w:eastAsia="en-US"/>
              </w:rPr>
            </w:pPr>
          </w:p>
        </w:tc>
      </w:tr>
    </w:tbl>
    <w:p w14:paraId="194CEA85" w14:textId="77777777" w:rsidR="00A24212" w:rsidRPr="000B5CB1" w:rsidRDefault="00A24212" w:rsidP="00A24212">
      <w:pPr>
        <w:jc w:val="both"/>
        <w:rPr>
          <w:sz w:val="22"/>
          <w:szCs w:val="22"/>
          <w:lang w:eastAsia="en-US"/>
        </w:rPr>
      </w:pPr>
    </w:p>
    <w:p w14:paraId="36CDB600"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0B5CB1" w:rsidRDefault="00A24212" w:rsidP="0045209F">
            <w:pPr>
              <w:jc w:val="both"/>
              <w:rPr>
                <w:b/>
                <w:sz w:val="22"/>
                <w:szCs w:val="22"/>
                <w:lang w:eastAsia="en-US"/>
              </w:rPr>
            </w:pPr>
            <w:r w:rsidRPr="000B5CB1">
              <w:rPr>
                <w:b/>
                <w:sz w:val="22"/>
                <w:szCs w:val="22"/>
              </w:rPr>
              <w:t>Ime in priimek/</w:t>
            </w:r>
          </w:p>
          <w:p w14:paraId="078289B2"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0B5CB1" w:rsidRDefault="00A24212" w:rsidP="0045209F">
            <w:pPr>
              <w:jc w:val="both"/>
              <w:rPr>
                <w:b/>
                <w:sz w:val="22"/>
                <w:szCs w:val="22"/>
                <w:lang w:eastAsia="en-US"/>
              </w:rPr>
            </w:pPr>
            <w:r w:rsidRPr="000B5CB1">
              <w:rPr>
                <w:b/>
                <w:sz w:val="22"/>
                <w:szCs w:val="22"/>
              </w:rPr>
              <w:t>Naslov prebivališča/</w:t>
            </w:r>
          </w:p>
          <w:p w14:paraId="4CAA2318"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0B5CB1" w:rsidRDefault="00A24212" w:rsidP="0045209F">
            <w:pPr>
              <w:jc w:val="both"/>
              <w:rPr>
                <w:sz w:val="22"/>
                <w:szCs w:val="22"/>
              </w:rPr>
            </w:pPr>
          </w:p>
        </w:tc>
      </w:tr>
      <w:tr w:rsidR="00A24212" w:rsidRPr="000B5CB1"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0B5CB1" w:rsidRDefault="00A24212" w:rsidP="0045209F">
            <w:pPr>
              <w:jc w:val="both"/>
              <w:rPr>
                <w:sz w:val="22"/>
                <w:szCs w:val="22"/>
              </w:rPr>
            </w:pPr>
          </w:p>
        </w:tc>
      </w:tr>
    </w:tbl>
    <w:p w14:paraId="2EA4020D" w14:textId="77777777" w:rsidR="00A24212" w:rsidRPr="000B5CB1" w:rsidRDefault="00A24212" w:rsidP="00A24212">
      <w:pPr>
        <w:jc w:val="both"/>
        <w:rPr>
          <w:sz w:val="22"/>
          <w:szCs w:val="22"/>
          <w:lang w:eastAsia="en-US"/>
        </w:rPr>
      </w:pPr>
    </w:p>
    <w:p w14:paraId="64EF776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0B5CB1" w:rsidRDefault="00A24212" w:rsidP="0045209F">
            <w:pPr>
              <w:jc w:val="both"/>
              <w:rPr>
                <w:sz w:val="22"/>
                <w:szCs w:val="22"/>
              </w:rPr>
            </w:pPr>
          </w:p>
        </w:tc>
      </w:tr>
      <w:tr w:rsidR="00A24212" w:rsidRPr="000B5CB1"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0B5CB1" w:rsidRDefault="00A24212" w:rsidP="0045209F">
            <w:pPr>
              <w:jc w:val="both"/>
              <w:rPr>
                <w:sz w:val="22"/>
                <w:szCs w:val="22"/>
              </w:rPr>
            </w:pPr>
          </w:p>
        </w:tc>
      </w:tr>
    </w:tbl>
    <w:p w14:paraId="4EFE3390" w14:textId="77777777" w:rsidR="00A24212" w:rsidRPr="000B5CB1" w:rsidRDefault="00A24212" w:rsidP="00A24212">
      <w:pPr>
        <w:jc w:val="both"/>
        <w:rPr>
          <w:sz w:val="22"/>
          <w:szCs w:val="22"/>
          <w:lang w:eastAsia="en-US"/>
        </w:rPr>
      </w:pPr>
    </w:p>
    <w:p w14:paraId="090D0C3C"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549B0302" w14:textId="77777777" w:rsidR="00A24212" w:rsidRPr="000B5CB1" w:rsidRDefault="00A24212" w:rsidP="00A24212">
      <w:pPr>
        <w:pStyle w:val="Odstavekseznama"/>
        <w:ind w:left="360"/>
        <w:jc w:val="both"/>
        <w:rPr>
          <w:sz w:val="22"/>
          <w:szCs w:val="22"/>
        </w:rPr>
      </w:pPr>
    </w:p>
    <w:p w14:paraId="7DE9FBCF" w14:textId="0C763B1A" w:rsidR="00A24212" w:rsidRDefault="00A24212" w:rsidP="004428D1">
      <w:pPr>
        <w:jc w:val="both"/>
        <w:rPr>
          <w:sz w:val="22"/>
          <w:szCs w:val="22"/>
        </w:rPr>
      </w:pPr>
      <w:r w:rsidRPr="000B5CB1">
        <w:rPr>
          <w:sz w:val="22"/>
          <w:szCs w:val="22"/>
        </w:rPr>
        <w:t>Seznanjeni smo, da je naročnik dolžan to izjavo oziroma podatke na njeno zahtevo predložiti Komisiji za preprečevanje korupcije.</w:t>
      </w:r>
    </w:p>
    <w:p w14:paraId="2EC5FAF6" w14:textId="77777777" w:rsidR="004428D1" w:rsidRPr="000B5CB1" w:rsidRDefault="004428D1" w:rsidP="004428D1">
      <w:pPr>
        <w:jc w:val="both"/>
        <w:rPr>
          <w:sz w:val="22"/>
          <w:szCs w:val="22"/>
        </w:rPr>
      </w:pPr>
    </w:p>
    <w:p w14:paraId="146E4231" w14:textId="7C3970C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4EE0D5E"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1B83B880" w14:textId="77777777" w:rsidR="00A24212" w:rsidRPr="000B5CB1" w:rsidRDefault="00A24212" w:rsidP="00A24212">
      <w:pPr>
        <w:spacing w:line="360" w:lineRule="auto"/>
        <w:jc w:val="both"/>
        <w:rPr>
          <w:sz w:val="22"/>
          <w:szCs w:val="22"/>
        </w:rPr>
      </w:pPr>
    </w:p>
    <w:p w14:paraId="54A9A3E2" w14:textId="631DF49E" w:rsidR="00090AF6" w:rsidRPr="000B5CB1" w:rsidRDefault="00090AF6" w:rsidP="000D3B55">
      <w:pPr>
        <w:spacing w:line="360" w:lineRule="auto"/>
        <w:jc w:val="both"/>
        <w:rPr>
          <w:sz w:val="22"/>
          <w:szCs w:val="22"/>
        </w:rPr>
      </w:pPr>
    </w:p>
    <w:p w14:paraId="0F3E4A43" w14:textId="63B39F4A" w:rsidR="00D563C1" w:rsidRPr="000B5CB1" w:rsidRDefault="00D563C1" w:rsidP="000D3B55">
      <w:pPr>
        <w:spacing w:line="360" w:lineRule="auto"/>
        <w:jc w:val="both"/>
        <w:rPr>
          <w:sz w:val="22"/>
          <w:szCs w:val="22"/>
        </w:rPr>
      </w:pPr>
    </w:p>
    <w:p w14:paraId="7CF2C780" w14:textId="77777777" w:rsidR="00D563C1" w:rsidRPr="000B5CB1" w:rsidRDefault="00D563C1" w:rsidP="000D3B55">
      <w:pPr>
        <w:spacing w:line="360" w:lineRule="auto"/>
        <w:jc w:val="both"/>
        <w:rPr>
          <w:sz w:val="22"/>
          <w:szCs w:val="22"/>
        </w:rPr>
      </w:pPr>
    </w:p>
    <w:p w14:paraId="0B010A85" w14:textId="77777777" w:rsidR="00090AF6" w:rsidRPr="000B5CB1" w:rsidRDefault="00090AF6" w:rsidP="000D3B55">
      <w:pPr>
        <w:spacing w:line="360" w:lineRule="auto"/>
        <w:jc w:val="both"/>
        <w:rPr>
          <w:sz w:val="22"/>
          <w:szCs w:val="22"/>
        </w:rPr>
      </w:pPr>
    </w:p>
    <w:p w14:paraId="108FC442" w14:textId="42A87216" w:rsidR="00A7458D" w:rsidRDefault="00A7458D" w:rsidP="00A24212">
      <w:pPr>
        <w:spacing w:line="360" w:lineRule="auto"/>
        <w:jc w:val="both"/>
        <w:rPr>
          <w:sz w:val="22"/>
          <w:szCs w:val="22"/>
        </w:rPr>
      </w:pPr>
    </w:p>
    <w:p w14:paraId="532D9021" w14:textId="77777777" w:rsidR="004428D1" w:rsidRPr="000B5CB1" w:rsidRDefault="004428D1" w:rsidP="00A24212">
      <w:pPr>
        <w:spacing w:line="360" w:lineRule="auto"/>
        <w:jc w:val="both"/>
        <w:rPr>
          <w:sz w:val="22"/>
          <w:szCs w:val="22"/>
        </w:rPr>
      </w:pPr>
    </w:p>
    <w:p w14:paraId="551DE027" w14:textId="2017D401"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4</w:t>
      </w:r>
    </w:p>
    <w:p w14:paraId="762D215D" w14:textId="77777777"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2D63F61B" w14:textId="77777777" w:rsidR="00A24212" w:rsidRPr="000B5CB1" w:rsidRDefault="00A24212" w:rsidP="00A24212">
      <w:pPr>
        <w:spacing w:line="360" w:lineRule="auto"/>
        <w:jc w:val="both"/>
        <w:rPr>
          <w:sz w:val="22"/>
          <w:szCs w:val="22"/>
        </w:rPr>
      </w:pPr>
    </w:p>
    <w:p w14:paraId="6EE53F13" w14:textId="18BB3046" w:rsidR="00A24212" w:rsidRPr="000B5CB1" w:rsidRDefault="00A24212" w:rsidP="00A24212">
      <w:pPr>
        <w:spacing w:line="360" w:lineRule="auto"/>
        <w:jc w:val="both"/>
        <w:rPr>
          <w:sz w:val="22"/>
          <w:szCs w:val="22"/>
        </w:rPr>
      </w:pPr>
      <w:r w:rsidRPr="000B5CB1">
        <w:rPr>
          <w:sz w:val="22"/>
          <w:szCs w:val="22"/>
        </w:rPr>
        <w:t xml:space="preserve">V postopku oddaje javnega naročila </w:t>
      </w:r>
      <w:r w:rsidR="00186946">
        <w:rPr>
          <w:sz w:val="22"/>
          <w:szCs w:val="22"/>
        </w:rPr>
        <w:t>»Dobava materiala za potrebe operativnih posegov za obdobje 4 let «</w:t>
      </w:r>
      <w:r w:rsidRPr="000B5CB1">
        <w:rPr>
          <w:sz w:val="22"/>
          <w:szCs w:val="22"/>
        </w:rPr>
        <w:t>, objavljen na Portalu javnih naročil pod  št. objave JN____/202</w:t>
      </w:r>
      <w:r w:rsidR="002F5508">
        <w:rPr>
          <w:sz w:val="22"/>
          <w:szCs w:val="22"/>
        </w:rPr>
        <w:t>2</w:t>
      </w:r>
      <w:r w:rsidRPr="000B5CB1">
        <w:rPr>
          <w:sz w:val="22"/>
          <w:szCs w:val="22"/>
        </w:rPr>
        <w:t xml:space="preserve"> podajamo ponudbeno ceno iz priloženega ponudbenega predračuna (izpolnite ustrezno)</w:t>
      </w:r>
    </w:p>
    <w:tbl>
      <w:tblPr>
        <w:tblW w:w="8075" w:type="dxa"/>
        <w:tblCellMar>
          <w:left w:w="70" w:type="dxa"/>
          <w:right w:w="70" w:type="dxa"/>
        </w:tblCellMar>
        <w:tblLook w:val="04A0" w:firstRow="1" w:lastRow="0" w:firstColumn="1" w:lastColumn="0" w:noHBand="0" w:noVBand="1"/>
      </w:tblPr>
      <w:tblGrid>
        <w:gridCol w:w="1555"/>
        <w:gridCol w:w="2551"/>
        <w:gridCol w:w="1701"/>
        <w:gridCol w:w="2268"/>
      </w:tblGrid>
      <w:tr w:rsidR="00747BAA" w14:paraId="371CB2C3" w14:textId="77777777" w:rsidTr="00747BAA">
        <w:trPr>
          <w:trHeight w:val="602"/>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95B43" w14:textId="77777777" w:rsidR="00747BAA" w:rsidRDefault="00747BAA">
            <w:pPr>
              <w:rPr>
                <w:rFonts w:ascii="Calibri" w:hAnsi="Calibri" w:cs="Calibri"/>
                <w:color w:val="000000"/>
                <w:sz w:val="22"/>
                <w:szCs w:val="22"/>
              </w:rPr>
            </w:pPr>
            <w:r>
              <w:rPr>
                <w:rFonts w:ascii="Calibri" w:hAnsi="Calibri" w:cs="Calibri"/>
                <w:color w:val="000000"/>
                <w:sz w:val="22"/>
                <w:szCs w:val="22"/>
              </w:rPr>
              <w:t>SKLOP</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01ED25C" w14:textId="77777777" w:rsidR="00747BAA" w:rsidRDefault="00747BAA">
            <w:pPr>
              <w:rPr>
                <w:rFonts w:ascii="Calibri" w:hAnsi="Calibri" w:cs="Calibri"/>
                <w:color w:val="000000"/>
                <w:sz w:val="22"/>
                <w:szCs w:val="22"/>
              </w:rPr>
            </w:pPr>
            <w:r>
              <w:rPr>
                <w:rFonts w:ascii="Calibri" w:hAnsi="Calibri" w:cs="Calibri"/>
                <w:color w:val="000000"/>
                <w:sz w:val="22"/>
                <w:szCs w:val="22"/>
              </w:rPr>
              <w:t>Vrednost brez DDV 2 letna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78F606" w14:textId="77777777" w:rsidR="00747BAA" w:rsidRDefault="00747BAA">
            <w:pPr>
              <w:rPr>
                <w:rFonts w:ascii="Calibri" w:hAnsi="Calibri" w:cs="Calibri"/>
                <w:color w:val="000000"/>
                <w:sz w:val="22"/>
                <w:szCs w:val="22"/>
              </w:rPr>
            </w:pPr>
            <w:r>
              <w:rPr>
                <w:rFonts w:ascii="Calibri" w:hAnsi="Calibri" w:cs="Calibri"/>
                <w:color w:val="000000"/>
                <w:sz w:val="22"/>
                <w:szCs w:val="22"/>
              </w:rPr>
              <w:t>Vrednost DDV</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08345E2" w14:textId="77777777" w:rsidR="00747BAA" w:rsidRDefault="00747BAA">
            <w:pPr>
              <w:rPr>
                <w:rFonts w:ascii="Calibri" w:hAnsi="Calibri" w:cs="Calibri"/>
                <w:color w:val="000000"/>
                <w:sz w:val="22"/>
                <w:szCs w:val="22"/>
              </w:rPr>
            </w:pPr>
            <w:r>
              <w:rPr>
                <w:rFonts w:ascii="Calibri" w:hAnsi="Calibri" w:cs="Calibri"/>
                <w:color w:val="000000"/>
                <w:sz w:val="22"/>
                <w:szCs w:val="22"/>
              </w:rPr>
              <w:t>Vrednost z DDV 2 letna</w:t>
            </w:r>
          </w:p>
        </w:tc>
      </w:tr>
      <w:tr w:rsidR="00747BAA" w14:paraId="15239BD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302BD80" w14:textId="77777777" w:rsidR="00747BAA" w:rsidRDefault="00747BAA">
            <w:pPr>
              <w:rPr>
                <w:rFonts w:ascii="Calibri" w:hAnsi="Calibri" w:cs="Calibri"/>
                <w:color w:val="000000"/>
                <w:sz w:val="22"/>
                <w:szCs w:val="22"/>
              </w:rPr>
            </w:pPr>
            <w:r>
              <w:rPr>
                <w:rFonts w:ascii="Calibri" w:hAnsi="Calibri" w:cs="Calibri"/>
                <w:color w:val="000000"/>
                <w:sz w:val="22"/>
                <w:szCs w:val="22"/>
              </w:rPr>
              <w:t>1. SKLOP</w:t>
            </w:r>
          </w:p>
        </w:tc>
        <w:tc>
          <w:tcPr>
            <w:tcW w:w="2551" w:type="dxa"/>
            <w:tcBorders>
              <w:top w:val="nil"/>
              <w:left w:val="nil"/>
              <w:bottom w:val="single" w:sz="4" w:space="0" w:color="auto"/>
              <w:right w:val="single" w:sz="4" w:space="0" w:color="auto"/>
            </w:tcBorders>
            <w:shd w:val="clear" w:color="auto" w:fill="auto"/>
            <w:noWrap/>
            <w:vAlign w:val="bottom"/>
          </w:tcPr>
          <w:p w14:paraId="7B2CCF75" w14:textId="480DAF0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11FB44B" w14:textId="56D1C20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8544D3B" w14:textId="04F56FE1" w:rsidR="00747BAA" w:rsidRDefault="00747BAA">
            <w:pPr>
              <w:jc w:val="right"/>
              <w:rPr>
                <w:rFonts w:ascii="Calibri" w:hAnsi="Calibri" w:cs="Calibri"/>
                <w:color w:val="000000"/>
                <w:sz w:val="22"/>
                <w:szCs w:val="22"/>
              </w:rPr>
            </w:pPr>
          </w:p>
        </w:tc>
      </w:tr>
      <w:tr w:rsidR="00747BAA" w14:paraId="0308465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1D5587" w14:textId="77777777" w:rsidR="00747BAA" w:rsidRDefault="00747BAA">
            <w:pPr>
              <w:rPr>
                <w:rFonts w:ascii="Calibri" w:hAnsi="Calibri" w:cs="Calibri"/>
                <w:color w:val="000000"/>
                <w:sz w:val="22"/>
                <w:szCs w:val="22"/>
              </w:rPr>
            </w:pPr>
            <w:r>
              <w:rPr>
                <w:rFonts w:ascii="Calibri" w:hAnsi="Calibri" w:cs="Calibri"/>
                <w:color w:val="000000"/>
                <w:sz w:val="22"/>
                <w:szCs w:val="22"/>
              </w:rPr>
              <w:t>2.SKLOP</w:t>
            </w:r>
          </w:p>
        </w:tc>
        <w:tc>
          <w:tcPr>
            <w:tcW w:w="2551" w:type="dxa"/>
            <w:tcBorders>
              <w:top w:val="nil"/>
              <w:left w:val="nil"/>
              <w:bottom w:val="single" w:sz="4" w:space="0" w:color="auto"/>
              <w:right w:val="single" w:sz="4" w:space="0" w:color="auto"/>
            </w:tcBorders>
            <w:shd w:val="clear" w:color="auto" w:fill="auto"/>
            <w:noWrap/>
            <w:vAlign w:val="bottom"/>
          </w:tcPr>
          <w:p w14:paraId="0A66E327" w14:textId="4183A26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825111B" w14:textId="6869E50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10E0CA8" w14:textId="5001997B" w:rsidR="00747BAA" w:rsidRDefault="00747BAA">
            <w:pPr>
              <w:jc w:val="right"/>
              <w:rPr>
                <w:rFonts w:ascii="Calibri" w:hAnsi="Calibri" w:cs="Calibri"/>
                <w:color w:val="000000"/>
                <w:sz w:val="22"/>
                <w:szCs w:val="22"/>
              </w:rPr>
            </w:pPr>
          </w:p>
        </w:tc>
      </w:tr>
      <w:tr w:rsidR="00747BAA" w14:paraId="13D3149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F7EA7F4" w14:textId="77777777" w:rsidR="00747BAA" w:rsidRDefault="00747BAA">
            <w:pPr>
              <w:rPr>
                <w:rFonts w:ascii="Calibri" w:hAnsi="Calibri" w:cs="Calibri"/>
                <w:color w:val="000000"/>
                <w:sz w:val="22"/>
                <w:szCs w:val="22"/>
              </w:rPr>
            </w:pPr>
            <w:r>
              <w:rPr>
                <w:rFonts w:ascii="Calibri" w:hAnsi="Calibri" w:cs="Calibri"/>
                <w:color w:val="000000"/>
                <w:sz w:val="22"/>
                <w:szCs w:val="22"/>
              </w:rPr>
              <w:t>3.SKLOP</w:t>
            </w:r>
          </w:p>
        </w:tc>
        <w:tc>
          <w:tcPr>
            <w:tcW w:w="2551" w:type="dxa"/>
            <w:tcBorders>
              <w:top w:val="nil"/>
              <w:left w:val="nil"/>
              <w:bottom w:val="single" w:sz="4" w:space="0" w:color="auto"/>
              <w:right w:val="single" w:sz="4" w:space="0" w:color="auto"/>
            </w:tcBorders>
            <w:shd w:val="clear" w:color="auto" w:fill="auto"/>
            <w:noWrap/>
            <w:vAlign w:val="bottom"/>
          </w:tcPr>
          <w:p w14:paraId="68FE389F" w14:textId="1177340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BCF1BC7" w14:textId="3C90937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699056" w14:textId="71FAC626" w:rsidR="00747BAA" w:rsidRDefault="00747BAA">
            <w:pPr>
              <w:jc w:val="right"/>
              <w:rPr>
                <w:rFonts w:ascii="Calibri" w:hAnsi="Calibri" w:cs="Calibri"/>
                <w:color w:val="000000"/>
                <w:sz w:val="22"/>
                <w:szCs w:val="22"/>
              </w:rPr>
            </w:pPr>
          </w:p>
        </w:tc>
      </w:tr>
      <w:tr w:rsidR="00747BAA" w14:paraId="3692A01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C9235F" w14:textId="77777777" w:rsidR="00747BAA" w:rsidRDefault="00747BAA">
            <w:pPr>
              <w:rPr>
                <w:rFonts w:ascii="Calibri" w:hAnsi="Calibri" w:cs="Calibri"/>
                <w:color w:val="000000"/>
                <w:sz w:val="22"/>
                <w:szCs w:val="22"/>
              </w:rPr>
            </w:pPr>
            <w:r>
              <w:rPr>
                <w:rFonts w:ascii="Calibri" w:hAnsi="Calibri" w:cs="Calibri"/>
                <w:color w:val="000000"/>
                <w:sz w:val="22"/>
                <w:szCs w:val="22"/>
              </w:rPr>
              <w:t>4.SKLOP</w:t>
            </w:r>
          </w:p>
        </w:tc>
        <w:tc>
          <w:tcPr>
            <w:tcW w:w="2551" w:type="dxa"/>
            <w:tcBorders>
              <w:top w:val="nil"/>
              <w:left w:val="nil"/>
              <w:bottom w:val="single" w:sz="4" w:space="0" w:color="auto"/>
              <w:right w:val="single" w:sz="4" w:space="0" w:color="auto"/>
            </w:tcBorders>
            <w:shd w:val="clear" w:color="auto" w:fill="auto"/>
            <w:noWrap/>
            <w:vAlign w:val="bottom"/>
          </w:tcPr>
          <w:p w14:paraId="765EB06D" w14:textId="211B3FB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9A3394A" w14:textId="54DF99C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5D990BD" w14:textId="251294B5" w:rsidR="00747BAA" w:rsidRDefault="00747BAA">
            <w:pPr>
              <w:jc w:val="right"/>
              <w:rPr>
                <w:rFonts w:ascii="Calibri" w:hAnsi="Calibri" w:cs="Calibri"/>
                <w:color w:val="000000"/>
                <w:sz w:val="22"/>
                <w:szCs w:val="22"/>
              </w:rPr>
            </w:pPr>
          </w:p>
        </w:tc>
      </w:tr>
      <w:tr w:rsidR="00747BAA" w14:paraId="78670AC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146EE5" w14:textId="77777777" w:rsidR="00747BAA" w:rsidRDefault="00747BAA">
            <w:pPr>
              <w:rPr>
                <w:rFonts w:ascii="Calibri" w:hAnsi="Calibri" w:cs="Calibri"/>
                <w:color w:val="000000"/>
                <w:sz w:val="22"/>
                <w:szCs w:val="22"/>
              </w:rPr>
            </w:pPr>
            <w:r>
              <w:rPr>
                <w:rFonts w:ascii="Calibri" w:hAnsi="Calibri" w:cs="Calibri"/>
                <w:color w:val="000000"/>
                <w:sz w:val="22"/>
                <w:szCs w:val="22"/>
              </w:rPr>
              <w:t>5.SKLOP</w:t>
            </w:r>
          </w:p>
        </w:tc>
        <w:tc>
          <w:tcPr>
            <w:tcW w:w="2551" w:type="dxa"/>
            <w:tcBorders>
              <w:top w:val="nil"/>
              <w:left w:val="nil"/>
              <w:bottom w:val="single" w:sz="4" w:space="0" w:color="auto"/>
              <w:right w:val="single" w:sz="4" w:space="0" w:color="auto"/>
            </w:tcBorders>
            <w:shd w:val="clear" w:color="auto" w:fill="auto"/>
            <w:noWrap/>
            <w:vAlign w:val="bottom"/>
          </w:tcPr>
          <w:p w14:paraId="54EF072E" w14:textId="4EF41D6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0F34E31" w14:textId="0674EEA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10BAFE0" w14:textId="2D67E97B" w:rsidR="00747BAA" w:rsidRDefault="00747BAA">
            <w:pPr>
              <w:jc w:val="right"/>
              <w:rPr>
                <w:rFonts w:ascii="Calibri" w:hAnsi="Calibri" w:cs="Calibri"/>
                <w:color w:val="000000"/>
                <w:sz w:val="22"/>
                <w:szCs w:val="22"/>
              </w:rPr>
            </w:pPr>
          </w:p>
        </w:tc>
      </w:tr>
      <w:tr w:rsidR="00747BAA" w14:paraId="417C3AA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4163FED" w14:textId="77777777" w:rsidR="00747BAA" w:rsidRDefault="00747BAA">
            <w:pPr>
              <w:rPr>
                <w:rFonts w:ascii="Calibri" w:hAnsi="Calibri" w:cs="Calibri"/>
                <w:color w:val="000000"/>
                <w:sz w:val="22"/>
                <w:szCs w:val="22"/>
              </w:rPr>
            </w:pPr>
            <w:r>
              <w:rPr>
                <w:rFonts w:ascii="Calibri" w:hAnsi="Calibri" w:cs="Calibri"/>
                <w:color w:val="000000"/>
                <w:sz w:val="22"/>
                <w:szCs w:val="22"/>
              </w:rPr>
              <w:t>6.SKLOP</w:t>
            </w:r>
          </w:p>
        </w:tc>
        <w:tc>
          <w:tcPr>
            <w:tcW w:w="2551" w:type="dxa"/>
            <w:tcBorders>
              <w:top w:val="nil"/>
              <w:left w:val="nil"/>
              <w:bottom w:val="single" w:sz="4" w:space="0" w:color="auto"/>
              <w:right w:val="single" w:sz="4" w:space="0" w:color="auto"/>
            </w:tcBorders>
            <w:shd w:val="clear" w:color="auto" w:fill="auto"/>
            <w:noWrap/>
            <w:vAlign w:val="bottom"/>
          </w:tcPr>
          <w:p w14:paraId="049F3ED8" w14:textId="5887C1A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C3A8C7A" w14:textId="0EF1424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D2C2460" w14:textId="06192D73" w:rsidR="00747BAA" w:rsidRDefault="00747BAA">
            <w:pPr>
              <w:jc w:val="right"/>
              <w:rPr>
                <w:rFonts w:ascii="Calibri" w:hAnsi="Calibri" w:cs="Calibri"/>
                <w:color w:val="000000"/>
                <w:sz w:val="22"/>
                <w:szCs w:val="22"/>
              </w:rPr>
            </w:pPr>
          </w:p>
        </w:tc>
      </w:tr>
      <w:tr w:rsidR="00747BAA" w14:paraId="76AA3BE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E4342C" w14:textId="77777777" w:rsidR="00747BAA" w:rsidRDefault="00747BAA">
            <w:pPr>
              <w:rPr>
                <w:rFonts w:ascii="Calibri" w:hAnsi="Calibri" w:cs="Calibri"/>
                <w:color w:val="000000"/>
                <w:sz w:val="22"/>
                <w:szCs w:val="22"/>
              </w:rPr>
            </w:pPr>
            <w:r>
              <w:rPr>
                <w:rFonts w:ascii="Calibri" w:hAnsi="Calibri" w:cs="Calibri"/>
                <w:color w:val="000000"/>
                <w:sz w:val="22"/>
                <w:szCs w:val="22"/>
              </w:rPr>
              <w:t>7.SKLOP</w:t>
            </w:r>
          </w:p>
        </w:tc>
        <w:tc>
          <w:tcPr>
            <w:tcW w:w="2551" w:type="dxa"/>
            <w:tcBorders>
              <w:top w:val="nil"/>
              <w:left w:val="nil"/>
              <w:bottom w:val="single" w:sz="4" w:space="0" w:color="auto"/>
              <w:right w:val="single" w:sz="4" w:space="0" w:color="auto"/>
            </w:tcBorders>
            <w:shd w:val="clear" w:color="auto" w:fill="auto"/>
            <w:noWrap/>
            <w:vAlign w:val="bottom"/>
          </w:tcPr>
          <w:p w14:paraId="2EB26BB4" w14:textId="15BF253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DDAAB90" w14:textId="33105CA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8F47E9E" w14:textId="6B1C2DA7" w:rsidR="00747BAA" w:rsidRDefault="00747BAA">
            <w:pPr>
              <w:jc w:val="right"/>
              <w:rPr>
                <w:rFonts w:ascii="Calibri" w:hAnsi="Calibri" w:cs="Calibri"/>
                <w:color w:val="000000"/>
                <w:sz w:val="22"/>
                <w:szCs w:val="22"/>
              </w:rPr>
            </w:pPr>
          </w:p>
        </w:tc>
      </w:tr>
      <w:tr w:rsidR="00747BAA" w14:paraId="63809D2E" w14:textId="77777777" w:rsidTr="00747BAA">
        <w:trPr>
          <w:trHeight w:val="31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BC9ECB4" w14:textId="77777777" w:rsidR="00747BAA" w:rsidRDefault="00747BAA">
            <w:pPr>
              <w:rPr>
                <w:rFonts w:ascii="Calibri" w:hAnsi="Calibri" w:cs="Calibri"/>
                <w:color w:val="000000"/>
                <w:sz w:val="22"/>
                <w:szCs w:val="22"/>
              </w:rPr>
            </w:pPr>
            <w:r>
              <w:rPr>
                <w:rFonts w:ascii="Calibri" w:hAnsi="Calibri" w:cs="Calibri"/>
                <w:color w:val="000000"/>
                <w:sz w:val="22"/>
                <w:szCs w:val="22"/>
              </w:rPr>
              <w:t>8.SKLOP</w:t>
            </w:r>
          </w:p>
        </w:tc>
        <w:tc>
          <w:tcPr>
            <w:tcW w:w="2551" w:type="dxa"/>
            <w:tcBorders>
              <w:top w:val="nil"/>
              <w:left w:val="nil"/>
              <w:bottom w:val="single" w:sz="4" w:space="0" w:color="auto"/>
              <w:right w:val="single" w:sz="4" w:space="0" w:color="auto"/>
            </w:tcBorders>
            <w:shd w:val="clear" w:color="auto" w:fill="auto"/>
            <w:noWrap/>
            <w:vAlign w:val="bottom"/>
          </w:tcPr>
          <w:p w14:paraId="0C8AAE1B" w14:textId="1DA11FE4"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F45E6E6" w14:textId="0B60DA3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7B7DC05" w14:textId="6104ACAA" w:rsidR="00747BAA" w:rsidRDefault="00747BAA">
            <w:pPr>
              <w:jc w:val="right"/>
              <w:rPr>
                <w:rFonts w:ascii="Calibri" w:hAnsi="Calibri" w:cs="Calibri"/>
                <w:color w:val="000000"/>
                <w:sz w:val="22"/>
                <w:szCs w:val="22"/>
              </w:rPr>
            </w:pPr>
          </w:p>
        </w:tc>
      </w:tr>
      <w:tr w:rsidR="00747BAA" w14:paraId="31BDF98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81AE72B" w14:textId="77777777" w:rsidR="00747BAA" w:rsidRDefault="00747BAA">
            <w:pPr>
              <w:rPr>
                <w:rFonts w:ascii="Calibri" w:hAnsi="Calibri" w:cs="Calibri"/>
                <w:color w:val="000000"/>
                <w:sz w:val="22"/>
                <w:szCs w:val="22"/>
              </w:rPr>
            </w:pPr>
            <w:r>
              <w:rPr>
                <w:rFonts w:ascii="Calibri" w:hAnsi="Calibri" w:cs="Calibri"/>
                <w:color w:val="000000"/>
                <w:sz w:val="22"/>
                <w:szCs w:val="22"/>
              </w:rPr>
              <w:t>9.SKLOP</w:t>
            </w:r>
          </w:p>
        </w:tc>
        <w:tc>
          <w:tcPr>
            <w:tcW w:w="2551" w:type="dxa"/>
            <w:tcBorders>
              <w:top w:val="nil"/>
              <w:left w:val="nil"/>
              <w:bottom w:val="single" w:sz="4" w:space="0" w:color="auto"/>
              <w:right w:val="single" w:sz="4" w:space="0" w:color="auto"/>
            </w:tcBorders>
            <w:shd w:val="clear" w:color="auto" w:fill="auto"/>
            <w:noWrap/>
            <w:vAlign w:val="bottom"/>
          </w:tcPr>
          <w:p w14:paraId="1B234752" w14:textId="22BBD00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373E171" w14:textId="4CB04E6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F9C7EEB" w14:textId="49513D7A" w:rsidR="00747BAA" w:rsidRDefault="00747BAA">
            <w:pPr>
              <w:jc w:val="right"/>
              <w:rPr>
                <w:rFonts w:ascii="Calibri" w:hAnsi="Calibri" w:cs="Calibri"/>
                <w:color w:val="000000"/>
                <w:sz w:val="22"/>
                <w:szCs w:val="22"/>
              </w:rPr>
            </w:pPr>
          </w:p>
        </w:tc>
      </w:tr>
      <w:tr w:rsidR="00747BAA" w14:paraId="5E73446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01A8922" w14:textId="77777777" w:rsidR="00747BAA" w:rsidRDefault="00747BAA">
            <w:pPr>
              <w:rPr>
                <w:rFonts w:ascii="Calibri" w:hAnsi="Calibri" w:cs="Calibri"/>
                <w:color w:val="000000"/>
                <w:sz w:val="22"/>
                <w:szCs w:val="22"/>
              </w:rPr>
            </w:pPr>
            <w:r>
              <w:rPr>
                <w:rFonts w:ascii="Calibri" w:hAnsi="Calibri" w:cs="Calibri"/>
                <w:color w:val="000000"/>
                <w:sz w:val="22"/>
                <w:szCs w:val="22"/>
              </w:rPr>
              <w:t>10.SKLOP</w:t>
            </w:r>
          </w:p>
        </w:tc>
        <w:tc>
          <w:tcPr>
            <w:tcW w:w="2551" w:type="dxa"/>
            <w:tcBorders>
              <w:top w:val="nil"/>
              <w:left w:val="nil"/>
              <w:bottom w:val="single" w:sz="4" w:space="0" w:color="auto"/>
              <w:right w:val="single" w:sz="4" w:space="0" w:color="auto"/>
            </w:tcBorders>
            <w:shd w:val="clear" w:color="auto" w:fill="auto"/>
            <w:noWrap/>
            <w:vAlign w:val="bottom"/>
          </w:tcPr>
          <w:p w14:paraId="750BB610" w14:textId="1923570A"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D548669" w14:textId="7CF3341E"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EB55B11" w14:textId="1A279E5E" w:rsidR="00747BAA" w:rsidRDefault="00747BAA">
            <w:pPr>
              <w:jc w:val="right"/>
              <w:rPr>
                <w:rFonts w:ascii="Calibri" w:hAnsi="Calibri" w:cs="Calibri"/>
                <w:color w:val="000000"/>
                <w:sz w:val="22"/>
                <w:szCs w:val="22"/>
              </w:rPr>
            </w:pPr>
          </w:p>
        </w:tc>
      </w:tr>
      <w:tr w:rsidR="00747BAA" w14:paraId="19A69B6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136010" w14:textId="77777777" w:rsidR="00747BAA" w:rsidRDefault="00747BAA">
            <w:pPr>
              <w:rPr>
                <w:rFonts w:ascii="Calibri" w:hAnsi="Calibri" w:cs="Calibri"/>
                <w:color w:val="000000"/>
                <w:sz w:val="22"/>
                <w:szCs w:val="22"/>
              </w:rPr>
            </w:pPr>
            <w:r>
              <w:rPr>
                <w:rFonts w:ascii="Calibri" w:hAnsi="Calibri" w:cs="Calibri"/>
                <w:color w:val="000000"/>
                <w:sz w:val="22"/>
                <w:szCs w:val="22"/>
              </w:rPr>
              <w:t>11.SKLOP</w:t>
            </w:r>
          </w:p>
        </w:tc>
        <w:tc>
          <w:tcPr>
            <w:tcW w:w="2551" w:type="dxa"/>
            <w:tcBorders>
              <w:top w:val="nil"/>
              <w:left w:val="nil"/>
              <w:bottom w:val="single" w:sz="4" w:space="0" w:color="auto"/>
              <w:right w:val="single" w:sz="4" w:space="0" w:color="auto"/>
            </w:tcBorders>
            <w:shd w:val="clear" w:color="auto" w:fill="auto"/>
            <w:noWrap/>
            <w:vAlign w:val="bottom"/>
          </w:tcPr>
          <w:p w14:paraId="0D58EDFA" w14:textId="2946DE6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7AE5116" w14:textId="4AEAB5A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569747C" w14:textId="7BCEE316" w:rsidR="00747BAA" w:rsidRDefault="00747BAA">
            <w:pPr>
              <w:jc w:val="right"/>
              <w:rPr>
                <w:rFonts w:ascii="Calibri" w:hAnsi="Calibri" w:cs="Calibri"/>
                <w:color w:val="000000"/>
                <w:sz w:val="22"/>
                <w:szCs w:val="22"/>
              </w:rPr>
            </w:pPr>
          </w:p>
        </w:tc>
      </w:tr>
      <w:tr w:rsidR="00747BAA" w14:paraId="2744707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7A59165" w14:textId="77777777" w:rsidR="00747BAA" w:rsidRDefault="00747BAA">
            <w:pPr>
              <w:rPr>
                <w:rFonts w:ascii="Calibri" w:hAnsi="Calibri" w:cs="Calibri"/>
                <w:color w:val="000000"/>
                <w:sz w:val="22"/>
                <w:szCs w:val="22"/>
              </w:rPr>
            </w:pPr>
            <w:r>
              <w:rPr>
                <w:rFonts w:ascii="Calibri" w:hAnsi="Calibri" w:cs="Calibri"/>
                <w:color w:val="000000"/>
                <w:sz w:val="22"/>
                <w:szCs w:val="22"/>
              </w:rPr>
              <w:t>12.SKLOP</w:t>
            </w:r>
          </w:p>
        </w:tc>
        <w:tc>
          <w:tcPr>
            <w:tcW w:w="2551" w:type="dxa"/>
            <w:tcBorders>
              <w:top w:val="nil"/>
              <w:left w:val="nil"/>
              <w:bottom w:val="single" w:sz="4" w:space="0" w:color="auto"/>
              <w:right w:val="single" w:sz="4" w:space="0" w:color="auto"/>
            </w:tcBorders>
            <w:shd w:val="clear" w:color="auto" w:fill="auto"/>
            <w:noWrap/>
            <w:vAlign w:val="bottom"/>
          </w:tcPr>
          <w:p w14:paraId="15C79FA5" w14:textId="44A7232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6442927" w14:textId="77103AA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FEB7717" w14:textId="1ECE9AAA" w:rsidR="00747BAA" w:rsidRDefault="00747BAA">
            <w:pPr>
              <w:jc w:val="right"/>
              <w:rPr>
                <w:rFonts w:ascii="Calibri" w:hAnsi="Calibri" w:cs="Calibri"/>
                <w:color w:val="000000"/>
                <w:sz w:val="22"/>
                <w:szCs w:val="22"/>
              </w:rPr>
            </w:pPr>
          </w:p>
        </w:tc>
      </w:tr>
      <w:tr w:rsidR="00747BAA" w14:paraId="7008A5A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9C6207" w14:textId="77777777" w:rsidR="00747BAA" w:rsidRDefault="00747BAA">
            <w:pPr>
              <w:rPr>
                <w:rFonts w:ascii="Calibri" w:hAnsi="Calibri" w:cs="Calibri"/>
                <w:color w:val="000000"/>
                <w:sz w:val="22"/>
                <w:szCs w:val="22"/>
              </w:rPr>
            </w:pPr>
            <w:r>
              <w:rPr>
                <w:rFonts w:ascii="Calibri" w:hAnsi="Calibri" w:cs="Calibri"/>
                <w:color w:val="000000"/>
                <w:sz w:val="22"/>
                <w:szCs w:val="22"/>
              </w:rPr>
              <w:t>13.SKLOP</w:t>
            </w:r>
          </w:p>
        </w:tc>
        <w:tc>
          <w:tcPr>
            <w:tcW w:w="2551" w:type="dxa"/>
            <w:tcBorders>
              <w:top w:val="nil"/>
              <w:left w:val="nil"/>
              <w:bottom w:val="single" w:sz="4" w:space="0" w:color="auto"/>
              <w:right w:val="single" w:sz="4" w:space="0" w:color="auto"/>
            </w:tcBorders>
            <w:shd w:val="clear" w:color="auto" w:fill="auto"/>
            <w:noWrap/>
            <w:vAlign w:val="bottom"/>
          </w:tcPr>
          <w:p w14:paraId="15694843" w14:textId="7082DBB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060224" w14:textId="077361F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88CE3B7" w14:textId="5AFBC2F7" w:rsidR="00747BAA" w:rsidRDefault="00747BAA">
            <w:pPr>
              <w:jc w:val="right"/>
              <w:rPr>
                <w:rFonts w:ascii="Calibri" w:hAnsi="Calibri" w:cs="Calibri"/>
                <w:color w:val="000000"/>
                <w:sz w:val="22"/>
                <w:szCs w:val="22"/>
              </w:rPr>
            </w:pPr>
          </w:p>
        </w:tc>
      </w:tr>
      <w:tr w:rsidR="00747BAA" w14:paraId="182B71F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6C78455" w14:textId="77777777" w:rsidR="00747BAA" w:rsidRDefault="00747BAA">
            <w:pPr>
              <w:rPr>
                <w:rFonts w:ascii="Calibri" w:hAnsi="Calibri" w:cs="Calibri"/>
                <w:color w:val="000000"/>
                <w:sz w:val="22"/>
                <w:szCs w:val="22"/>
              </w:rPr>
            </w:pPr>
            <w:r>
              <w:rPr>
                <w:rFonts w:ascii="Calibri" w:hAnsi="Calibri" w:cs="Calibri"/>
                <w:color w:val="000000"/>
                <w:sz w:val="22"/>
                <w:szCs w:val="22"/>
              </w:rPr>
              <w:t>14.SKLOP</w:t>
            </w:r>
          </w:p>
        </w:tc>
        <w:tc>
          <w:tcPr>
            <w:tcW w:w="2551" w:type="dxa"/>
            <w:tcBorders>
              <w:top w:val="nil"/>
              <w:left w:val="nil"/>
              <w:bottom w:val="single" w:sz="4" w:space="0" w:color="auto"/>
              <w:right w:val="single" w:sz="4" w:space="0" w:color="auto"/>
            </w:tcBorders>
            <w:shd w:val="clear" w:color="auto" w:fill="auto"/>
            <w:noWrap/>
            <w:vAlign w:val="bottom"/>
          </w:tcPr>
          <w:p w14:paraId="7F2C7F2D" w14:textId="224F7B3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917DA6E" w14:textId="679D8DA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239C2E" w14:textId="6734974F" w:rsidR="00747BAA" w:rsidRDefault="00747BAA">
            <w:pPr>
              <w:jc w:val="right"/>
              <w:rPr>
                <w:rFonts w:ascii="Calibri" w:hAnsi="Calibri" w:cs="Calibri"/>
                <w:color w:val="000000"/>
                <w:sz w:val="22"/>
                <w:szCs w:val="22"/>
              </w:rPr>
            </w:pPr>
          </w:p>
        </w:tc>
      </w:tr>
      <w:tr w:rsidR="00747BAA" w14:paraId="582F056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C00817" w14:textId="77777777" w:rsidR="00747BAA" w:rsidRDefault="00747BAA">
            <w:pPr>
              <w:rPr>
                <w:rFonts w:ascii="Calibri" w:hAnsi="Calibri" w:cs="Calibri"/>
                <w:color w:val="000000"/>
                <w:sz w:val="22"/>
                <w:szCs w:val="22"/>
              </w:rPr>
            </w:pPr>
            <w:r>
              <w:rPr>
                <w:rFonts w:ascii="Calibri" w:hAnsi="Calibri" w:cs="Calibri"/>
                <w:color w:val="000000"/>
                <w:sz w:val="22"/>
                <w:szCs w:val="22"/>
              </w:rPr>
              <w:t>15.SKLOP</w:t>
            </w:r>
          </w:p>
        </w:tc>
        <w:tc>
          <w:tcPr>
            <w:tcW w:w="2551" w:type="dxa"/>
            <w:tcBorders>
              <w:top w:val="nil"/>
              <w:left w:val="nil"/>
              <w:bottom w:val="single" w:sz="4" w:space="0" w:color="auto"/>
              <w:right w:val="single" w:sz="4" w:space="0" w:color="auto"/>
            </w:tcBorders>
            <w:shd w:val="clear" w:color="auto" w:fill="auto"/>
            <w:noWrap/>
            <w:vAlign w:val="bottom"/>
          </w:tcPr>
          <w:p w14:paraId="430341C2" w14:textId="7AEF4EB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EFE7C6D" w14:textId="485B8AF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3F85058" w14:textId="5E35932A" w:rsidR="00747BAA" w:rsidRDefault="00747BAA">
            <w:pPr>
              <w:jc w:val="right"/>
              <w:rPr>
                <w:rFonts w:ascii="Calibri" w:hAnsi="Calibri" w:cs="Calibri"/>
                <w:color w:val="000000"/>
                <w:sz w:val="22"/>
                <w:szCs w:val="22"/>
              </w:rPr>
            </w:pPr>
          </w:p>
        </w:tc>
      </w:tr>
      <w:tr w:rsidR="00747BAA" w14:paraId="44F5C71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EF00F0D" w14:textId="77777777" w:rsidR="00747BAA" w:rsidRDefault="00747BAA">
            <w:pPr>
              <w:rPr>
                <w:rFonts w:ascii="Calibri" w:hAnsi="Calibri" w:cs="Calibri"/>
                <w:color w:val="000000"/>
                <w:sz w:val="22"/>
                <w:szCs w:val="22"/>
              </w:rPr>
            </w:pPr>
            <w:r>
              <w:rPr>
                <w:rFonts w:ascii="Calibri" w:hAnsi="Calibri" w:cs="Calibri"/>
                <w:color w:val="000000"/>
                <w:sz w:val="22"/>
                <w:szCs w:val="22"/>
              </w:rPr>
              <w:t>16. SKLOP</w:t>
            </w:r>
          </w:p>
        </w:tc>
        <w:tc>
          <w:tcPr>
            <w:tcW w:w="2551" w:type="dxa"/>
            <w:tcBorders>
              <w:top w:val="nil"/>
              <w:left w:val="nil"/>
              <w:bottom w:val="single" w:sz="4" w:space="0" w:color="auto"/>
              <w:right w:val="single" w:sz="4" w:space="0" w:color="auto"/>
            </w:tcBorders>
            <w:shd w:val="clear" w:color="auto" w:fill="auto"/>
            <w:noWrap/>
            <w:vAlign w:val="bottom"/>
          </w:tcPr>
          <w:p w14:paraId="7A7E2123" w14:textId="0CA8DF5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3CA3D7D" w14:textId="388CCD3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0A5D555" w14:textId="49AACD24" w:rsidR="00747BAA" w:rsidRDefault="00747BAA">
            <w:pPr>
              <w:jc w:val="right"/>
              <w:rPr>
                <w:rFonts w:ascii="Calibri" w:hAnsi="Calibri" w:cs="Calibri"/>
                <w:color w:val="000000"/>
                <w:sz w:val="22"/>
                <w:szCs w:val="22"/>
              </w:rPr>
            </w:pPr>
          </w:p>
        </w:tc>
      </w:tr>
      <w:tr w:rsidR="00747BAA" w14:paraId="62D0ABF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E39373" w14:textId="77777777" w:rsidR="00747BAA" w:rsidRDefault="00747BAA">
            <w:pPr>
              <w:rPr>
                <w:rFonts w:ascii="Calibri" w:hAnsi="Calibri" w:cs="Calibri"/>
                <w:color w:val="000000"/>
                <w:sz w:val="22"/>
                <w:szCs w:val="22"/>
              </w:rPr>
            </w:pPr>
            <w:r>
              <w:rPr>
                <w:rFonts w:ascii="Calibri" w:hAnsi="Calibri" w:cs="Calibri"/>
                <w:color w:val="000000"/>
                <w:sz w:val="22"/>
                <w:szCs w:val="22"/>
              </w:rPr>
              <w:t>17.SKLOP</w:t>
            </w:r>
          </w:p>
        </w:tc>
        <w:tc>
          <w:tcPr>
            <w:tcW w:w="2551" w:type="dxa"/>
            <w:tcBorders>
              <w:top w:val="nil"/>
              <w:left w:val="nil"/>
              <w:bottom w:val="single" w:sz="4" w:space="0" w:color="auto"/>
              <w:right w:val="single" w:sz="4" w:space="0" w:color="auto"/>
            </w:tcBorders>
            <w:shd w:val="clear" w:color="auto" w:fill="auto"/>
            <w:noWrap/>
            <w:vAlign w:val="bottom"/>
          </w:tcPr>
          <w:p w14:paraId="6C9C714D" w14:textId="3E84EF5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8B37E99" w14:textId="23F664C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90C9584" w14:textId="458BEC55" w:rsidR="00747BAA" w:rsidRDefault="00747BAA">
            <w:pPr>
              <w:jc w:val="right"/>
              <w:rPr>
                <w:rFonts w:ascii="Calibri" w:hAnsi="Calibri" w:cs="Calibri"/>
                <w:color w:val="000000"/>
                <w:sz w:val="22"/>
                <w:szCs w:val="22"/>
              </w:rPr>
            </w:pPr>
          </w:p>
        </w:tc>
      </w:tr>
      <w:tr w:rsidR="00747BAA" w14:paraId="56D4886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A60FEDC" w14:textId="77777777" w:rsidR="00747BAA" w:rsidRDefault="00747BAA">
            <w:pPr>
              <w:rPr>
                <w:rFonts w:ascii="Calibri" w:hAnsi="Calibri" w:cs="Calibri"/>
                <w:color w:val="000000"/>
                <w:sz w:val="22"/>
                <w:szCs w:val="22"/>
              </w:rPr>
            </w:pPr>
            <w:r>
              <w:rPr>
                <w:rFonts w:ascii="Calibri" w:hAnsi="Calibri" w:cs="Calibri"/>
                <w:color w:val="000000"/>
                <w:sz w:val="22"/>
                <w:szCs w:val="22"/>
              </w:rPr>
              <w:t>18.SKLOP</w:t>
            </w:r>
          </w:p>
        </w:tc>
        <w:tc>
          <w:tcPr>
            <w:tcW w:w="2551" w:type="dxa"/>
            <w:tcBorders>
              <w:top w:val="nil"/>
              <w:left w:val="nil"/>
              <w:bottom w:val="single" w:sz="4" w:space="0" w:color="auto"/>
              <w:right w:val="single" w:sz="4" w:space="0" w:color="auto"/>
            </w:tcBorders>
            <w:shd w:val="clear" w:color="auto" w:fill="auto"/>
            <w:noWrap/>
            <w:vAlign w:val="bottom"/>
          </w:tcPr>
          <w:p w14:paraId="761E349B" w14:textId="48209ED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FD513B8" w14:textId="631C1A0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C626BF6" w14:textId="0CDF06FF" w:rsidR="00747BAA" w:rsidRDefault="00747BAA">
            <w:pPr>
              <w:jc w:val="right"/>
              <w:rPr>
                <w:rFonts w:ascii="Calibri" w:hAnsi="Calibri" w:cs="Calibri"/>
                <w:color w:val="000000"/>
                <w:sz w:val="22"/>
                <w:szCs w:val="22"/>
              </w:rPr>
            </w:pPr>
          </w:p>
        </w:tc>
      </w:tr>
      <w:tr w:rsidR="00747BAA" w14:paraId="61FFD94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8258B9" w14:textId="77777777" w:rsidR="00747BAA" w:rsidRDefault="00747BAA">
            <w:pPr>
              <w:rPr>
                <w:rFonts w:ascii="Calibri" w:hAnsi="Calibri" w:cs="Calibri"/>
                <w:color w:val="000000"/>
                <w:sz w:val="22"/>
                <w:szCs w:val="22"/>
              </w:rPr>
            </w:pPr>
            <w:r>
              <w:rPr>
                <w:rFonts w:ascii="Calibri" w:hAnsi="Calibri" w:cs="Calibri"/>
                <w:color w:val="000000"/>
                <w:sz w:val="22"/>
                <w:szCs w:val="22"/>
              </w:rPr>
              <w:t>19.SKLOP</w:t>
            </w:r>
          </w:p>
        </w:tc>
        <w:tc>
          <w:tcPr>
            <w:tcW w:w="2551" w:type="dxa"/>
            <w:tcBorders>
              <w:top w:val="nil"/>
              <w:left w:val="nil"/>
              <w:bottom w:val="single" w:sz="4" w:space="0" w:color="auto"/>
              <w:right w:val="single" w:sz="4" w:space="0" w:color="auto"/>
            </w:tcBorders>
            <w:shd w:val="clear" w:color="auto" w:fill="auto"/>
            <w:noWrap/>
            <w:vAlign w:val="bottom"/>
          </w:tcPr>
          <w:p w14:paraId="4D92819B" w14:textId="4E6D88F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882ED54" w14:textId="4A378170"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1D77713" w14:textId="267AA5CD" w:rsidR="00747BAA" w:rsidRDefault="00747BAA">
            <w:pPr>
              <w:jc w:val="right"/>
              <w:rPr>
                <w:rFonts w:ascii="Calibri" w:hAnsi="Calibri" w:cs="Calibri"/>
                <w:color w:val="000000"/>
                <w:sz w:val="22"/>
                <w:szCs w:val="22"/>
              </w:rPr>
            </w:pPr>
          </w:p>
        </w:tc>
      </w:tr>
      <w:tr w:rsidR="00747BAA" w14:paraId="29F93C7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F3FA701" w14:textId="77777777" w:rsidR="00747BAA" w:rsidRDefault="00747BAA">
            <w:pPr>
              <w:rPr>
                <w:rFonts w:ascii="Calibri" w:hAnsi="Calibri" w:cs="Calibri"/>
                <w:color w:val="000000"/>
                <w:sz w:val="22"/>
                <w:szCs w:val="22"/>
              </w:rPr>
            </w:pPr>
            <w:r>
              <w:rPr>
                <w:rFonts w:ascii="Calibri" w:hAnsi="Calibri" w:cs="Calibri"/>
                <w:color w:val="000000"/>
                <w:sz w:val="22"/>
                <w:szCs w:val="22"/>
              </w:rPr>
              <w:t>20.SKLOP</w:t>
            </w:r>
          </w:p>
        </w:tc>
        <w:tc>
          <w:tcPr>
            <w:tcW w:w="2551" w:type="dxa"/>
            <w:tcBorders>
              <w:top w:val="nil"/>
              <w:left w:val="nil"/>
              <w:bottom w:val="single" w:sz="4" w:space="0" w:color="auto"/>
              <w:right w:val="single" w:sz="4" w:space="0" w:color="auto"/>
            </w:tcBorders>
            <w:shd w:val="clear" w:color="auto" w:fill="auto"/>
            <w:noWrap/>
            <w:vAlign w:val="bottom"/>
          </w:tcPr>
          <w:p w14:paraId="37F690E7" w14:textId="79C6AAC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921C8F6" w14:textId="50557718"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0272D14" w14:textId="5B2C5F6B" w:rsidR="00747BAA" w:rsidRDefault="00747BAA">
            <w:pPr>
              <w:jc w:val="right"/>
              <w:rPr>
                <w:rFonts w:ascii="Calibri" w:hAnsi="Calibri" w:cs="Calibri"/>
                <w:color w:val="000000"/>
                <w:sz w:val="22"/>
                <w:szCs w:val="22"/>
              </w:rPr>
            </w:pPr>
          </w:p>
        </w:tc>
      </w:tr>
      <w:tr w:rsidR="00747BAA" w14:paraId="30F6147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990B5B5" w14:textId="77777777" w:rsidR="00747BAA" w:rsidRDefault="00747BAA">
            <w:pPr>
              <w:rPr>
                <w:rFonts w:ascii="Calibri" w:hAnsi="Calibri" w:cs="Calibri"/>
                <w:color w:val="000000"/>
                <w:sz w:val="22"/>
                <w:szCs w:val="22"/>
              </w:rPr>
            </w:pPr>
            <w:r>
              <w:rPr>
                <w:rFonts w:ascii="Calibri" w:hAnsi="Calibri" w:cs="Calibri"/>
                <w:color w:val="000000"/>
                <w:sz w:val="22"/>
                <w:szCs w:val="22"/>
              </w:rPr>
              <w:t>21.SKLOP</w:t>
            </w:r>
          </w:p>
        </w:tc>
        <w:tc>
          <w:tcPr>
            <w:tcW w:w="2551" w:type="dxa"/>
            <w:tcBorders>
              <w:top w:val="nil"/>
              <w:left w:val="nil"/>
              <w:bottom w:val="single" w:sz="4" w:space="0" w:color="auto"/>
              <w:right w:val="single" w:sz="4" w:space="0" w:color="auto"/>
            </w:tcBorders>
            <w:shd w:val="clear" w:color="auto" w:fill="auto"/>
            <w:noWrap/>
            <w:vAlign w:val="bottom"/>
          </w:tcPr>
          <w:p w14:paraId="1F97C7DC" w14:textId="357E9FC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DAF401" w14:textId="79791745"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6CF7CDE" w14:textId="5592BD68" w:rsidR="00747BAA" w:rsidRDefault="00747BAA">
            <w:pPr>
              <w:jc w:val="right"/>
              <w:rPr>
                <w:rFonts w:ascii="Calibri" w:hAnsi="Calibri" w:cs="Calibri"/>
                <w:color w:val="000000"/>
                <w:sz w:val="22"/>
                <w:szCs w:val="22"/>
              </w:rPr>
            </w:pPr>
          </w:p>
        </w:tc>
      </w:tr>
      <w:tr w:rsidR="00747BAA" w14:paraId="5F40AA1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B7BB51A" w14:textId="77777777" w:rsidR="00747BAA" w:rsidRDefault="00747BAA">
            <w:pPr>
              <w:rPr>
                <w:rFonts w:ascii="Calibri" w:hAnsi="Calibri" w:cs="Calibri"/>
                <w:color w:val="000000"/>
                <w:sz w:val="22"/>
                <w:szCs w:val="22"/>
              </w:rPr>
            </w:pPr>
            <w:r>
              <w:rPr>
                <w:rFonts w:ascii="Calibri" w:hAnsi="Calibri" w:cs="Calibri"/>
                <w:color w:val="000000"/>
                <w:sz w:val="22"/>
                <w:szCs w:val="22"/>
              </w:rPr>
              <w:t>22.SKLOP</w:t>
            </w:r>
          </w:p>
        </w:tc>
        <w:tc>
          <w:tcPr>
            <w:tcW w:w="2551" w:type="dxa"/>
            <w:tcBorders>
              <w:top w:val="nil"/>
              <w:left w:val="nil"/>
              <w:bottom w:val="single" w:sz="4" w:space="0" w:color="auto"/>
              <w:right w:val="single" w:sz="4" w:space="0" w:color="auto"/>
            </w:tcBorders>
            <w:shd w:val="clear" w:color="auto" w:fill="auto"/>
            <w:noWrap/>
            <w:vAlign w:val="bottom"/>
          </w:tcPr>
          <w:p w14:paraId="03DF962B" w14:textId="592A3CD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3909C81" w14:textId="54764B0E"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DD0D322" w14:textId="55C3D2AE" w:rsidR="00747BAA" w:rsidRDefault="00747BAA">
            <w:pPr>
              <w:jc w:val="right"/>
              <w:rPr>
                <w:rFonts w:ascii="Calibri" w:hAnsi="Calibri" w:cs="Calibri"/>
                <w:color w:val="000000"/>
                <w:sz w:val="22"/>
                <w:szCs w:val="22"/>
              </w:rPr>
            </w:pPr>
          </w:p>
        </w:tc>
      </w:tr>
      <w:tr w:rsidR="00747BAA" w14:paraId="774493F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ECB613F" w14:textId="77777777" w:rsidR="00747BAA" w:rsidRDefault="00747BAA">
            <w:pPr>
              <w:rPr>
                <w:rFonts w:ascii="Calibri" w:hAnsi="Calibri" w:cs="Calibri"/>
                <w:color w:val="000000"/>
                <w:sz w:val="22"/>
                <w:szCs w:val="22"/>
              </w:rPr>
            </w:pPr>
            <w:r>
              <w:rPr>
                <w:rFonts w:ascii="Calibri" w:hAnsi="Calibri" w:cs="Calibri"/>
                <w:color w:val="000000"/>
                <w:sz w:val="22"/>
                <w:szCs w:val="22"/>
              </w:rPr>
              <w:t>23.SKLOP</w:t>
            </w:r>
          </w:p>
        </w:tc>
        <w:tc>
          <w:tcPr>
            <w:tcW w:w="2551" w:type="dxa"/>
            <w:tcBorders>
              <w:top w:val="nil"/>
              <w:left w:val="nil"/>
              <w:bottom w:val="single" w:sz="4" w:space="0" w:color="auto"/>
              <w:right w:val="single" w:sz="4" w:space="0" w:color="auto"/>
            </w:tcBorders>
            <w:shd w:val="clear" w:color="auto" w:fill="auto"/>
            <w:noWrap/>
            <w:vAlign w:val="bottom"/>
          </w:tcPr>
          <w:p w14:paraId="6B5E7CA2" w14:textId="2EDE1AD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2E04F62" w14:textId="43CD1CFE"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252383F" w14:textId="446DCFE3" w:rsidR="00747BAA" w:rsidRDefault="00747BAA">
            <w:pPr>
              <w:jc w:val="right"/>
              <w:rPr>
                <w:rFonts w:ascii="Calibri" w:hAnsi="Calibri" w:cs="Calibri"/>
                <w:color w:val="000000"/>
                <w:sz w:val="22"/>
                <w:szCs w:val="22"/>
              </w:rPr>
            </w:pPr>
          </w:p>
        </w:tc>
      </w:tr>
      <w:tr w:rsidR="00747BAA" w14:paraId="506E06D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ED44B9" w14:textId="77777777" w:rsidR="00747BAA" w:rsidRDefault="00747BAA">
            <w:pPr>
              <w:rPr>
                <w:rFonts w:ascii="Calibri" w:hAnsi="Calibri" w:cs="Calibri"/>
                <w:color w:val="000000"/>
                <w:sz w:val="22"/>
                <w:szCs w:val="22"/>
              </w:rPr>
            </w:pPr>
            <w:r>
              <w:rPr>
                <w:rFonts w:ascii="Calibri" w:hAnsi="Calibri" w:cs="Calibri"/>
                <w:color w:val="000000"/>
                <w:sz w:val="22"/>
                <w:szCs w:val="22"/>
              </w:rPr>
              <w:t>24.SKLOP</w:t>
            </w:r>
          </w:p>
        </w:tc>
        <w:tc>
          <w:tcPr>
            <w:tcW w:w="2551" w:type="dxa"/>
            <w:tcBorders>
              <w:top w:val="nil"/>
              <w:left w:val="nil"/>
              <w:bottom w:val="single" w:sz="4" w:space="0" w:color="auto"/>
              <w:right w:val="single" w:sz="4" w:space="0" w:color="auto"/>
            </w:tcBorders>
            <w:shd w:val="clear" w:color="auto" w:fill="auto"/>
            <w:noWrap/>
            <w:vAlign w:val="bottom"/>
          </w:tcPr>
          <w:p w14:paraId="55722687" w14:textId="27790EF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73CE129" w14:textId="4C7E61C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596ACC0" w14:textId="19B84010" w:rsidR="00747BAA" w:rsidRDefault="00747BAA">
            <w:pPr>
              <w:jc w:val="right"/>
              <w:rPr>
                <w:rFonts w:ascii="Calibri" w:hAnsi="Calibri" w:cs="Calibri"/>
                <w:color w:val="000000"/>
                <w:sz w:val="22"/>
                <w:szCs w:val="22"/>
              </w:rPr>
            </w:pPr>
          </w:p>
        </w:tc>
      </w:tr>
      <w:tr w:rsidR="00747BAA" w14:paraId="708CDE9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809055A" w14:textId="77777777" w:rsidR="00747BAA" w:rsidRDefault="00747BAA">
            <w:pPr>
              <w:rPr>
                <w:rFonts w:ascii="Calibri" w:hAnsi="Calibri" w:cs="Calibri"/>
                <w:color w:val="000000"/>
                <w:sz w:val="22"/>
                <w:szCs w:val="22"/>
              </w:rPr>
            </w:pPr>
            <w:r>
              <w:rPr>
                <w:rFonts w:ascii="Calibri" w:hAnsi="Calibri" w:cs="Calibri"/>
                <w:color w:val="000000"/>
                <w:sz w:val="22"/>
                <w:szCs w:val="22"/>
              </w:rPr>
              <w:t>25.SKLOP</w:t>
            </w:r>
          </w:p>
        </w:tc>
        <w:tc>
          <w:tcPr>
            <w:tcW w:w="2551" w:type="dxa"/>
            <w:tcBorders>
              <w:top w:val="nil"/>
              <w:left w:val="nil"/>
              <w:bottom w:val="single" w:sz="4" w:space="0" w:color="auto"/>
              <w:right w:val="single" w:sz="4" w:space="0" w:color="auto"/>
            </w:tcBorders>
            <w:shd w:val="clear" w:color="auto" w:fill="auto"/>
            <w:noWrap/>
            <w:vAlign w:val="bottom"/>
          </w:tcPr>
          <w:p w14:paraId="7D1F1DB7" w14:textId="14A70AD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DC3F562" w14:textId="0F1430F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1A98CD6" w14:textId="6A3F079E" w:rsidR="00747BAA" w:rsidRDefault="00747BAA">
            <w:pPr>
              <w:jc w:val="right"/>
              <w:rPr>
                <w:rFonts w:ascii="Calibri" w:hAnsi="Calibri" w:cs="Calibri"/>
                <w:color w:val="000000"/>
                <w:sz w:val="22"/>
                <w:szCs w:val="22"/>
              </w:rPr>
            </w:pPr>
          </w:p>
        </w:tc>
      </w:tr>
      <w:tr w:rsidR="00747BAA" w14:paraId="4476B28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743E918" w14:textId="77777777" w:rsidR="00747BAA" w:rsidRDefault="00747BAA">
            <w:pPr>
              <w:rPr>
                <w:rFonts w:ascii="Calibri" w:hAnsi="Calibri" w:cs="Calibri"/>
                <w:color w:val="000000"/>
                <w:sz w:val="22"/>
                <w:szCs w:val="22"/>
              </w:rPr>
            </w:pPr>
            <w:r>
              <w:rPr>
                <w:rFonts w:ascii="Calibri" w:hAnsi="Calibri" w:cs="Calibri"/>
                <w:color w:val="000000"/>
                <w:sz w:val="22"/>
                <w:szCs w:val="22"/>
              </w:rPr>
              <w:t>26.SKLOP</w:t>
            </w:r>
          </w:p>
        </w:tc>
        <w:tc>
          <w:tcPr>
            <w:tcW w:w="2551" w:type="dxa"/>
            <w:tcBorders>
              <w:top w:val="nil"/>
              <w:left w:val="nil"/>
              <w:bottom w:val="single" w:sz="4" w:space="0" w:color="auto"/>
              <w:right w:val="single" w:sz="4" w:space="0" w:color="auto"/>
            </w:tcBorders>
            <w:shd w:val="clear" w:color="auto" w:fill="auto"/>
            <w:noWrap/>
            <w:vAlign w:val="bottom"/>
          </w:tcPr>
          <w:p w14:paraId="33523E5F" w14:textId="3EC6AACA"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52F97A1" w14:textId="7C50B1E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DD8E284" w14:textId="67567EF0" w:rsidR="00747BAA" w:rsidRDefault="00747BAA">
            <w:pPr>
              <w:jc w:val="right"/>
              <w:rPr>
                <w:rFonts w:ascii="Calibri" w:hAnsi="Calibri" w:cs="Calibri"/>
                <w:color w:val="000000"/>
                <w:sz w:val="22"/>
                <w:szCs w:val="22"/>
              </w:rPr>
            </w:pPr>
          </w:p>
        </w:tc>
      </w:tr>
      <w:tr w:rsidR="00747BAA" w14:paraId="0EA27B8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8AABC75" w14:textId="77777777" w:rsidR="00747BAA" w:rsidRDefault="00747BAA">
            <w:pPr>
              <w:rPr>
                <w:rFonts w:ascii="Calibri" w:hAnsi="Calibri" w:cs="Calibri"/>
                <w:color w:val="000000"/>
                <w:sz w:val="22"/>
                <w:szCs w:val="22"/>
              </w:rPr>
            </w:pPr>
            <w:r>
              <w:rPr>
                <w:rFonts w:ascii="Calibri" w:hAnsi="Calibri" w:cs="Calibri"/>
                <w:color w:val="000000"/>
                <w:sz w:val="22"/>
                <w:szCs w:val="22"/>
              </w:rPr>
              <w:t>27.SKLOP</w:t>
            </w:r>
          </w:p>
        </w:tc>
        <w:tc>
          <w:tcPr>
            <w:tcW w:w="2551" w:type="dxa"/>
            <w:tcBorders>
              <w:top w:val="nil"/>
              <w:left w:val="nil"/>
              <w:bottom w:val="single" w:sz="4" w:space="0" w:color="auto"/>
              <w:right w:val="single" w:sz="4" w:space="0" w:color="auto"/>
            </w:tcBorders>
            <w:shd w:val="clear" w:color="auto" w:fill="auto"/>
            <w:noWrap/>
            <w:vAlign w:val="bottom"/>
          </w:tcPr>
          <w:p w14:paraId="690C93D1" w14:textId="5117DBC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28FA56D" w14:textId="2889FF6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BC9FAAB" w14:textId="6692CB31" w:rsidR="00747BAA" w:rsidRDefault="00747BAA">
            <w:pPr>
              <w:jc w:val="right"/>
              <w:rPr>
                <w:rFonts w:ascii="Calibri" w:hAnsi="Calibri" w:cs="Calibri"/>
                <w:color w:val="000000"/>
                <w:sz w:val="22"/>
                <w:szCs w:val="22"/>
              </w:rPr>
            </w:pPr>
          </w:p>
        </w:tc>
      </w:tr>
      <w:tr w:rsidR="00747BAA" w14:paraId="5382941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A6A3C12" w14:textId="77777777" w:rsidR="00747BAA" w:rsidRDefault="00747BAA">
            <w:pPr>
              <w:rPr>
                <w:rFonts w:ascii="Calibri" w:hAnsi="Calibri" w:cs="Calibri"/>
                <w:color w:val="000000"/>
                <w:sz w:val="22"/>
                <w:szCs w:val="22"/>
              </w:rPr>
            </w:pPr>
            <w:r>
              <w:rPr>
                <w:rFonts w:ascii="Calibri" w:hAnsi="Calibri" w:cs="Calibri"/>
                <w:color w:val="000000"/>
                <w:sz w:val="22"/>
                <w:szCs w:val="22"/>
              </w:rPr>
              <w:t>28.SKLOP</w:t>
            </w:r>
          </w:p>
        </w:tc>
        <w:tc>
          <w:tcPr>
            <w:tcW w:w="2551" w:type="dxa"/>
            <w:tcBorders>
              <w:top w:val="nil"/>
              <w:left w:val="nil"/>
              <w:bottom w:val="single" w:sz="4" w:space="0" w:color="auto"/>
              <w:right w:val="single" w:sz="4" w:space="0" w:color="auto"/>
            </w:tcBorders>
            <w:shd w:val="clear" w:color="auto" w:fill="auto"/>
            <w:noWrap/>
            <w:vAlign w:val="bottom"/>
          </w:tcPr>
          <w:p w14:paraId="288F3756" w14:textId="19097C4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94AABF2" w14:textId="75C4C6B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0B32440" w14:textId="1B570E1A" w:rsidR="00747BAA" w:rsidRDefault="00747BAA">
            <w:pPr>
              <w:jc w:val="right"/>
              <w:rPr>
                <w:rFonts w:ascii="Calibri" w:hAnsi="Calibri" w:cs="Calibri"/>
                <w:color w:val="000000"/>
                <w:sz w:val="22"/>
                <w:szCs w:val="22"/>
              </w:rPr>
            </w:pPr>
          </w:p>
        </w:tc>
      </w:tr>
      <w:tr w:rsidR="00747BAA" w14:paraId="6374549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3777B29" w14:textId="77777777" w:rsidR="00747BAA" w:rsidRDefault="00747BAA">
            <w:pPr>
              <w:rPr>
                <w:rFonts w:ascii="Calibri" w:hAnsi="Calibri" w:cs="Calibri"/>
                <w:color w:val="000000"/>
                <w:sz w:val="22"/>
                <w:szCs w:val="22"/>
              </w:rPr>
            </w:pPr>
            <w:r>
              <w:rPr>
                <w:rFonts w:ascii="Calibri" w:hAnsi="Calibri" w:cs="Calibri"/>
                <w:color w:val="000000"/>
                <w:sz w:val="22"/>
                <w:szCs w:val="22"/>
              </w:rPr>
              <w:t>29.SKLOP</w:t>
            </w:r>
          </w:p>
        </w:tc>
        <w:tc>
          <w:tcPr>
            <w:tcW w:w="2551" w:type="dxa"/>
            <w:tcBorders>
              <w:top w:val="nil"/>
              <w:left w:val="nil"/>
              <w:bottom w:val="single" w:sz="4" w:space="0" w:color="auto"/>
              <w:right w:val="single" w:sz="4" w:space="0" w:color="auto"/>
            </w:tcBorders>
            <w:shd w:val="clear" w:color="auto" w:fill="auto"/>
            <w:noWrap/>
            <w:vAlign w:val="bottom"/>
          </w:tcPr>
          <w:p w14:paraId="29BCC111" w14:textId="179398B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947759A" w14:textId="20FCA6B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5777946" w14:textId="1BF1A967" w:rsidR="00747BAA" w:rsidRDefault="00747BAA">
            <w:pPr>
              <w:jc w:val="right"/>
              <w:rPr>
                <w:rFonts w:ascii="Calibri" w:hAnsi="Calibri" w:cs="Calibri"/>
                <w:color w:val="000000"/>
                <w:sz w:val="22"/>
                <w:szCs w:val="22"/>
              </w:rPr>
            </w:pPr>
          </w:p>
        </w:tc>
      </w:tr>
      <w:tr w:rsidR="00747BAA" w14:paraId="19FE0BB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0DDD663" w14:textId="77777777" w:rsidR="00747BAA" w:rsidRDefault="00747BAA">
            <w:pPr>
              <w:rPr>
                <w:rFonts w:ascii="Calibri" w:hAnsi="Calibri" w:cs="Calibri"/>
                <w:color w:val="000000"/>
                <w:sz w:val="22"/>
                <w:szCs w:val="22"/>
              </w:rPr>
            </w:pPr>
            <w:r>
              <w:rPr>
                <w:rFonts w:ascii="Calibri" w:hAnsi="Calibri" w:cs="Calibri"/>
                <w:color w:val="000000"/>
                <w:sz w:val="22"/>
                <w:szCs w:val="22"/>
              </w:rPr>
              <w:t>30.SKLOP</w:t>
            </w:r>
          </w:p>
        </w:tc>
        <w:tc>
          <w:tcPr>
            <w:tcW w:w="2551" w:type="dxa"/>
            <w:tcBorders>
              <w:top w:val="nil"/>
              <w:left w:val="nil"/>
              <w:bottom w:val="single" w:sz="4" w:space="0" w:color="auto"/>
              <w:right w:val="single" w:sz="4" w:space="0" w:color="auto"/>
            </w:tcBorders>
            <w:shd w:val="clear" w:color="auto" w:fill="auto"/>
            <w:noWrap/>
            <w:vAlign w:val="bottom"/>
          </w:tcPr>
          <w:p w14:paraId="597649E9" w14:textId="3486285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9FE6775" w14:textId="4E8A8E6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FD3C374" w14:textId="145651BD" w:rsidR="00747BAA" w:rsidRDefault="00747BAA">
            <w:pPr>
              <w:jc w:val="right"/>
              <w:rPr>
                <w:rFonts w:ascii="Calibri" w:hAnsi="Calibri" w:cs="Calibri"/>
                <w:color w:val="000000"/>
                <w:sz w:val="22"/>
                <w:szCs w:val="22"/>
              </w:rPr>
            </w:pPr>
          </w:p>
        </w:tc>
      </w:tr>
      <w:tr w:rsidR="00747BAA" w14:paraId="365E819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2142566" w14:textId="77777777" w:rsidR="00747BAA" w:rsidRDefault="00747BAA">
            <w:pPr>
              <w:rPr>
                <w:rFonts w:ascii="Calibri" w:hAnsi="Calibri" w:cs="Calibri"/>
                <w:color w:val="000000"/>
                <w:sz w:val="22"/>
                <w:szCs w:val="22"/>
              </w:rPr>
            </w:pPr>
            <w:r>
              <w:rPr>
                <w:rFonts w:ascii="Calibri" w:hAnsi="Calibri" w:cs="Calibri"/>
                <w:color w:val="000000"/>
                <w:sz w:val="22"/>
                <w:szCs w:val="22"/>
              </w:rPr>
              <w:t>31.SKLOP</w:t>
            </w:r>
          </w:p>
        </w:tc>
        <w:tc>
          <w:tcPr>
            <w:tcW w:w="2551" w:type="dxa"/>
            <w:tcBorders>
              <w:top w:val="nil"/>
              <w:left w:val="nil"/>
              <w:bottom w:val="single" w:sz="4" w:space="0" w:color="auto"/>
              <w:right w:val="single" w:sz="4" w:space="0" w:color="auto"/>
            </w:tcBorders>
            <w:shd w:val="clear" w:color="auto" w:fill="auto"/>
            <w:noWrap/>
            <w:vAlign w:val="bottom"/>
          </w:tcPr>
          <w:p w14:paraId="19EBA38E" w14:textId="1E419D9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FEE4ED5" w14:textId="432FDD1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4532FD2" w14:textId="19C55A8F" w:rsidR="00747BAA" w:rsidRDefault="00747BAA">
            <w:pPr>
              <w:jc w:val="right"/>
              <w:rPr>
                <w:rFonts w:ascii="Calibri" w:hAnsi="Calibri" w:cs="Calibri"/>
                <w:color w:val="000000"/>
                <w:sz w:val="22"/>
                <w:szCs w:val="22"/>
              </w:rPr>
            </w:pPr>
          </w:p>
        </w:tc>
      </w:tr>
      <w:tr w:rsidR="00747BAA" w14:paraId="20E0D83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29EC397" w14:textId="77777777" w:rsidR="00747BAA" w:rsidRDefault="00747BAA">
            <w:pPr>
              <w:rPr>
                <w:rFonts w:ascii="Calibri" w:hAnsi="Calibri" w:cs="Calibri"/>
                <w:color w:val="000000"/>
                <w:sz w:val="22"/>
                <w:szCs w:val="22"/>
              </w:rPr>
            </w:pPr>
            <w:r>
              <w:rPr>
                <w:rFonts w:ascii="Calibri" w:hAnsi="Calibri" w:cs="Calibri"/>
                <w:color w:val="000000"/>
                <w:sz w:val="22"/>
                <w:szCs w:val="22"/>
              </w:rPr>
              <w:t>32.SKLOP</w:t>
            </w:r>
          </w:p>
        </w:tc>
        <w:tc>
          <w:tcPr>
            <w:tcW w:w="2551" w:type="dxa"/>
            <w:tcBorders>
              <w:top w:val="nil"/>
              <w:left w:val="nil"/>
              <w:bottom w:val="single" w:sz="4" w:space="0" w:color="auto"/>
              <w:right w:val="single" w:sz="4" w:space="0" w:color="auto"/>
            </w:tcBorders>
            <w:shd w:val="clear" w:color="auto" w:fill="auto"/>
            <w:noWrap/>
            <w:vAlign w:val="bottom"/>
          </w:tcPr>
          <w:p w14:paraId="7FC25F1A" w14:textId="6B9D4C4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EC7742F" w14:textId="0B94EEE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4C12623" w14:textId="5647625A" w:rsidR="00747BAA" w:rsidRDefault="00747BAA">
            <w:pPr>
              <w:jc w:val="right"/>
              <w:rPr>
                <w:rFonts w:ascii="Calibri" w:hAnsi="Calibri" w:cs="Calibri"/>
                <w:color w:val="000000"/>
                <w:sz w:val="22"/>
                <w:szCs w:val="22"/>
              </w:rPr>
            </w:pPr>
          </w:p>
        </w:tc>
      </w:tr>
      <w:tr w:rsidR="00747BAA" w14:paraId="11A6971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CD49FF5" w14:textId="77777777" w:rsidR="00747BAA" w:rsidRDefault="00747BAA">
            <w:pPr>
              <w:rPr>
                <w:rFonts w:ascii="Calibri" w:hAnsi="Calibri" w:cs="Calibri"/>
                <w:color w:val="000000"/>
                <w:sz w:val="22"/>
                <w:szCs w:val="22"/>
              </w:rPr>
            </w:pPr>
            <w:r>
              <w:rPr>
                <w:rFonts w:ascii="Calibri" w:hAnsi="Calibri" w:cs="Calibri"/>
                <w:color w:val="000000"/>
                <w:sz w:val="22"/>
                <w:szCs w:val="22"/>
              </w:rPr>
              <w:t>33.SKLOP</w:t>
            </w:r>
          </w:p>
        </w:tc>
        <w:tc>
          <w:tcPr>
            <w:tcW w:w="2551" w:type="dxa"/>
            <w:tcBorders>
              <w:top w:val="nil"/>
              <w:left w:val="nil"/>
              <w:bottom w:val="single" w:sz="4" w:space="0" w:color="auto"/>
              <w:right w:val="single" w:sz="4" w:space="0" w:color="auto"/>
            </w:tcBorders>
            <w:shd w:val="clear" w:color="auto" w:fill="auto"/>
            <w:noWrap/>
            <w:vAlign w:val="bottom"/>
          </w:tcPr>
          <w:p w14:paraId="34096740" w14:textId="1D842B4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7CAD5CB" w14:textId="505D11E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B78BAE3" w14:textId="0C8473D9" w:rsidR="00747BAA" w:rsidRDefault="00747BAA">
            <w:pPr>
              <w:jc w:val="right"/>
              <w:rPr>
                <w:rFonts w:ascii="Calibri" w:hAnsi="Calibri" w:cs="Calibri"/>
                <w:color w:val="000000"/>
                <w:sz w:val="22"/>
                <w:szCs w:val="22"/>
              </w:rPr>
            </w:pPr>
          </w:p>
        </w:tc>
      </w:tr>
      <w:tr w:rsidR="00747BAA" w14:paraId="177B6E2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002F18" w14:textId="77777777" w:rsidR="00747BAA" w:rsidRDefault="00747BAA">
            <w:pPr>
              <w:rPr>
                <w:rFonts w:ascii="Calibri" w:hAnsi="Calibri" w:cs="Calibri"/>
                <w:color w:val="000000"/>
                <w:sz w:val="22"/>
                <w:szCs w:val="22"/>
              </w:rPr>
            </w:pPr>
            <w:r>
              <w:rPr>
                <w:rFonts w:ascii="Calibri" w:hAnsi="Calibri" w:cs="Calibri"/>
                <w:color w:val="000000"/>
                <w:sz w:val="22"/>
                <w:szCs w:val="22"/>
              </w:rPr>
              <w:t>34.SKLOP</w:t>
            </w:r>
          </w:p>
        </w:tc>
        <w:tc>
          <w:tcPr>
            <w:tcW w:w="2551" w:type="dxa"/>
            <w:tcBorders>
              <w:top w:val="nil"/>
              <w:left w:val="nil"/>
              <w:bottom w:val="single" w:sz="4" w:space="0" w:color="auto"/>
              <w:right w:val="single" w:sz="4" w:space="0" w:color="auto"/>
            </w:tcBorders>
            <w:shd w:val="clear" w:color="auto" w:fill="auto"/>
            <w:noWrap/>
            <w:vAlign w:val="bottom"/>
          </w:tcPr>
          <w:p w14:paraId="051B735B" w14:textId="0C2A2AB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925100D" w14:textId="637EA26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DE579B8" w14:textId="727DE9C8" w:rsidR="00747BAA" w:rsidRDefault="00747BAA">
            <w:pPr>
              <w:jc w:val="right"/>
              <w:rPr>
                <w:rFonts w:ascii="Calibri" w:hAnsi="Calibri" w:cs="Calibri"/>
                <w:color w:val="000000"/>
                <w:sz w:val="22"/>
                <w:szCs w:val="22"/>
              </w:rPr>
            </w:pPr>
          </w:p>
        </w:tc>
      </w:tr>
      <w:tr w:rsidR="00747BAA" w14:paraId="0334220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3C72DA" w14:textId="77777777" w:rsidR="00747BAA" w:rsidRDefault="00747BAA">
            <w:pPr>
              <w:rPr>
                <w:rFonts w:ascii="Calibri" w:hAnsi="Calibri" w:cs="Calibri"/>
                <w:color w:val="000000"/>
                <w:sz w:val="22"/>
                <w:szCs w:val="22"/>
              </w:rPr>
            </w:pPr>
            <w:r>
              <w:rPr>
                <w:rFonts w:ascii="Calibri" w:hAnsi="Calibri" w:cs="Calibri"/>
                <w:color w:val="000000"/>
                <w:sz w:val="22"/>
                <w:szCs w:val="22"/>
              </w:rPr>
              <w:t>35.SKLOP</w:t>
            </w:r>
          </w:p>
        </w:tc>
        <w:tc>
          <w:tcPr>
            <w:tcW w:w="2551" w:type="dxa"/>
            <w:tcBorders>
              <w:top w:val="nil"/>
              <w:left w:val="nil"/>
              <w:bottom w:val="single" w:sz="4" w:space="0" w:color="auto"/>
              <w:right w:val="single" w:sz="4" w:space="0" w:color="auto"/>
            </w:tcBorders>
            <w:shd w:val="clear" w:color="auto" w:fill="auto"/>
            <w:noWrap/>
            <w:vAlign w:val="bottom"/>
          </w:tcPr>
          <w:p w14:paraId="2B0EFC00" w14:textId="2A0A04D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8E64791" w14:textId="687D4D4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5546F07" w14:textId="48B525F0" w:rsidR="00747BAA" w:rsidRDefault="00747BAA">
            <w:pPr>
              <w:jc w:val="right"/>
              <w:rPr>
                <w:rFonts w:ascii="Calibri" w:hAnsi="Calibri" w:cs="Calibri"/>
                <w:color w:val="000000"/>
                <w:sz w:val="22"/>
                <w:szCs w:val="22"/>
              </w:rPr>
            </w:pPr>
          </w:p>
        </w:tc>
      </w:tr>
      <w:tr w:rsidR="00747BAA" w14:paraId="0C5F8DC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2095EA1" w14:textId="77777777" w:rsidR="00747BAA" w:rsidRDefault="00747BAA">
            <w:pPr>
              <w:rPr>
                <w:rFonts w:ascii="Calibri" w:hAnsi="Calibri" w:cs="Calibri"/>
                <w:color w:val="000000"/>
                <w:sz w:val="22"/>
                <w:szCs w:val="22"/>
              </w:rPr>
            </w:pPr>
            <w:r>
              <w:rPr>
                <w:rFonts w:ascii="Calibri" w:hAnsi="Calibri" w:cs="Calibri"/>
                <w:color w:val="000000"/>
                <w:sz w:val="22"/>
                <w:szCs w:val="22"/>
              </w:rPr>
              <w:t>36.SKLOP</w:t>
            </w:r>
          </w:p>
        </w:tc>
        <w:tc>
          <w:tcPr>
            <w:tcW w:w="2551" w:type="dxa"/>
            <w:tcBorders>
              <w:top w:val="nil"/>
              <w:left w:val="nil"/>
              <w:bottom w:val="single" w:sz="4" w:space="0" w:color="auto"/>
              <w:right w:val="single" w:sz="4" w:space="0" w:color="auto"/>
            </w:tcBorders>
            <w:shd w:val="clear" w:color="auto" w:fill="auto"/>
            <w:noWrap/>
            <w:vAlign w:val="bottom"/>
          </w:tcPr>
          <w:p w14:paraId="3C7FE6EF" w14:textId="22C638C4"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1CB4241" w14:textId="6AB0FC2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DB964DF" w14:textId="5D679AF8" w:rsidR="00747BAA" w:rsidRDefault="00747BAA">
            <w:pPr>
              <w:jc w:val="right"/>
              <w:rPr>
                <w:rFonts w:ascii="Calibri" w:hAnsi="Calibri" w:cs="Calibri"/>
                <w:color w:val="000000"/>
                <w:sz w:val="22"/>
                <w:szCs w:val="22"/>
              </w:rPr>
            </w:pPr>
          </w:p>
        </w:tc>
      </w:tr>
      <w:tr w:rsidR="00747BAA" w14:paraId="6929E0A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8CE4802" w14:textId="77777777" w:rsidR="00747BAA" w:rsidRDefault="00747BAA">
            <w:pPr>
              <w:rPr>
                <w:rFonts w:ascii="Calibri" w:hAnsi="Calibri" w:cs="Calibri"/>
                <w:color w:val="000000"/>
                <w:sz w:val="22"/>
                <w:szCs w:val="22"/>
              </w:rPr>
            </w:pPr>
            <w:r>
              <w:rPr>
                <w:rFonts w:ascii="Calibri" w:hAnsi="Calibri" w:cs="Calibri"/>
                <w:color w:val="000000"/>
                <w:sz w:val="22"/>
                <w:szCs w:val="22"/>
              </w:rPr>
              <w:t>37.SKLOP</w:t>
            </w:r>
          </w:p>
        </w:tc>
        <w:tc>
          <w:tcPr>
            <w:tcW w:w="2551" w:type="dxa"/>
            <w:tcBorders>
              <w:top w:val="nil"/>
              <w:left w:val="nil"/>
              <w:bottom w:val="single" w:sz="4" w:space="0" w:color="auto"/>
              <w:right w:val="single" w:sz="4" w:space="0" w:color="auto"/>
            </w:tcBorders>
            <w:shd w:val="clear" w:color="auto" w:fill="auto"/>
            <w:noWrap/>
            <w:vAlign w:val="bottom"/>
          </w:tcPr>
          <w:p w14:paraId="2CAD4A39" w14:textId="3146137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F0529DA" w14:textId="257FC21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4234C10" w14:textId="297C6D74" w:rsidR="00747BAA" w:rsidRDefault="00747BAA">
            <w:pPr>
              <w:jc w:val="right"/>
              <w:rPr>
                <w:rFonts w:ascii="Calibri" w:hAnsi="Calibri" w:cs="Calibri"/>
                <w:color w:val="000000"/>
                <w:sz w:val="22"/>
                <w:szCs w:val="22"/>
              </w:rPr>
            </w:pPr>
          </w:p>
        </w:tc>
      </w:tr>
      <w:tr w:rsidR="00747BAA" w14:paraId="1BB0755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69CFEAE" w14:textId="77777777" w:rsidR="00747BAA" w:rsidRDefault="00747BAA">
            <w:pPr>
              <w:rPr>
                <w:rFonts w:ascii="Calibri" w:hAnsi="Calibri" w:cs="Calibri"/>
                <w:color w:val="000000"/>
                <w:sz w:val="22"/>
                <w:szCs w:val="22"/>
              </w:rPr>
            </w:pPr>
            <w:r>
              <w:rPr>
                <w:rFonts w:ascii="Calibri" w:hAnsi="Calibri" w:cs="Calibri"/>
                <w:color w:val="000000"/>
                <w:sz w:val="22"/>
                <w:szCs w:val="22"/>
              </w:rPr>
              <w:t>38.SKLOP</w:t>
            </w:r>
          </w:p>
        </w:tc>
        <w:tc>
          <w:tcPr>
            <w:tcW w:w="2551" w:type="dxa"/>
            <w:tcBorders>
              <w:top w:val="nil"/>
              <w:left w:val="nil"/>
              <w:bottom w:val="single" w:sz="4" w:space="0" w:color="auto"/>
              <w:right w:val="single" w:sz="4" w:space="0" w:color="auto"/>
            </w:tcBorders>
            <w:shd w:val="clear" w:color="auto" w:fill="auto"/>
            <w:noWrap/>
            <w:vAlign w:val="bottom"/>
          </w:tcPr>
          <w:p w14:paraId="4FE304AB" w14:textId="4AEE2BA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336FB72" w14:textId="7FD2896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F5930C2" w14:textId="6864D880" w:rsidR="00747BAA" w:rsidRDefault="00747BAA">
            <w:pPr>
              <w:jc w:val="right"/>
              <w:rPr>
                <w:rFonts w:ascii="Calibri" w:hAnsi="Calibri" w:cs="Calibri"/>
                <w:color w:val="000000"/>
                <w:sz w:val="22"/>
                <w:szCs w:val="22"/>
              </w:rPr>
            </w:pPr>
          </w:p>
        </w:tc>
      </w:tr>
      <w:tr w:rsidR="00747BAA" w14:paraId="4F870A1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B9275FA" w14:textId="77777777" w:rsidR="00747BAA" w:rsidRDefault="00747BAA">
            <w:pPr>
              <w:rPr>
                <w:rFonts w:ascii="Calibri" w:hAnsi="Calibri" w:cs="Calibri"/>
                <w:color w:val="000000"/>
                <w:sz w:val="22"/>
                <w:szCs w:val="22"/>
              </w:rPr>
            </w:pPr>
            <w:r>
              <w:rPr>
                <w:rFonts w:ascii="Calibri" w:hAnsi="Calibri" w:cs="Calibri"/>
                <w:color w:val="000000"/>
                <w:sz w:val="22"/>
                <w:szCs w:val="22"/>
              </w:rPr>
              <w:t>39.SKLOP</w:t>
            </w:r>
          </w:p>
        </w:tc>
        <w:tc>
          <w:tcPr>
            <w:tcW w:w="2551" w:type="dxa"/>
            <w:tcBorders>
              <w:top w:val="nil"/>
              <w:left w:val="nil"/>
              <w:bottom w:val="single" w:sz="4" w:space="0" w:color="auto"/>
              <w:right w:val="single" w:sz="4" w:space="0" w:color="auto"/>
            </w:tcBorders>
            <w:shd w:val="clear" w:color="auto" w:fill="auto"/>
            <w:noWrap/>
            <w:vAlign w:val="bottom"/>
          </w:tcPr>
          <w:p w14:paraId="1CC4DCD3" w14:textId="1B7E4C44"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7585ECC" w14:textId="34577DB5"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4399147" w14:textId="2E0C9907" w:rsidR="00747BAA" w:rsidRDefault="00747BAA">
            <w:pPr>
              <w:jc w:val="right"/>
              <w:rPr>
                <w:rFonts w:ascii="Calibri" w:hAnsi="Calibri" w:cs="Calibri"/>
                <w:color w:val="000000"/>
                <w:sz w:val="22"/>
                <w:szCs w:val="22"/>
              </w:rPr>
            </w:pPr>
          </w:p>
        </w:tc>
      </w:tr>
      <w:tr w:rsidR="00747BAA" w14:paraId="1F8BF79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A9BD2A8" w14:textId="77777777" w:rsidR="00747BAA" w:rsidRDefault="00747BAA">
            <w:pPr>
              <w:rPr>
                <w:rFonts w:ascii="Calibri" w:hAnsi="Calibri" w:cs="Calibri"/>
                <w:color w:val="000000"/>
                <w:sz w:val="22"/>
                <w:szCs w:val="22"/>
              </w:rPr>
            </w:pPr>
            <w:r>
              <w:rPr>
                <w:rFonts w:ascii="Calibri" w:hAnsi="Calibri" w:cs="Calibri"/>
                <w:color w:val="000000"/>
                <w:sz w:val="22"/>
                <w:szCs w:val="22"/>
              </w:rPr>
              <w:lastRenderedPageBreak/>
              <w:t>40.SKLOP</w:t>
            </w:r>
          </w:p>
        </w:tc>
        <w:tc>
          <w:tcPr>
            <w:tcW w:w="2551" w:type="dxa"/>
            <w:tcBorders>
              <w:top w:val="nil"/>
              <w:left w:val="nil"/>
              <w:bottom w:val="single" w:sz="4" w:space="0" w:color="auto"/>
              <w:right w:val="single" w:sz="4" w:space="0" w:color="auto"/>
            </w:tcBorders>
            <w:shd w:val="clear" w:color="auto" w:fill="auto"/>
            <w:noWrap/>
            <w:vAlign w:val="bottom"/>
          </w:tcPr>
          <w:p w14:paraId="16ED1B86" w14:textId="291E8C2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145A8C4" w14:textId="644AEAC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8682CD1" w14:textId="5740996E" w:rsidR="00747BAA" w:rsidRDefault="00747BAA">
            <w:pPr>
              <w:jc w:val="right"/>
              <w:rPr>
                <w:rFonts w:ascii="Calibri" w:hAnsi="Calibri" w:cs="Calibri"/>
                <w:color w:val="000000"/>
                <w:sz w:val="22"/>
                <w:szCs w:val="22"/>
              </w:rPr>
            </w:pPr>
          </w:p>
        </w:tc>
      </w:tr>
      <w:tr w:rsidR="00747BAA" w14:paraId="71AEA89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7A60F08" w14:textId="77777777" w:rsidR="00747BAA" w:rsidRDefault="00747BAA">
            <w:pPr>
              <w:rPr>
                <w:rFonts w:ascii="Calibri" w:hAnsi="Calibri" w:cs="Calibri"/>
                <w:color w:val="000000"/>
                <w:sz w:val="22"/>
                <w:szCs w:val="22"/>
              </w:rPr>
            </w:pPr>
            <w:r>
              <w:rPr>
                <w:rFonts w:ascii="Calibri" w:hAnsi="Calibri" w:cs="Calibri"/>
                <w:color w:val="000000"/>
                <w:sz w:val="22"/>
                <w:szCs w:val="22"/>
              </w:rPr>
              <w:t>41.SKLOP</w:t>
            </w:r>
          </w:p>
        </w:tc>
        <w:tc>
          <w:tcPr>
            <w:tcW w:w="2551" w:type="dxa"/>
            <w:tcBorders>
              <w:top w:val="nil"/>
              <w:left w:val="nil"/>
              <w:bottom w:val="single" w:sz="4" w:space="0" w:color="auto"/>
              <w:right w:val="single" w:sz="4" w:space="0" w:color="auto"/>
            </w:tcBorders>
            <w:shd w:val="clear" w:color="auto" w:fill="auto"/>
            <w:noWrap/>
            <w:vAlign w:val="bottom"/>
          </w:tcPr>
          <w:p w14:paraId="189B8212" w14:textId="1E167B1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0D9B00D" w14:textId="760AF99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A43AF73" w14:textId="13F340D5" w:rsidR="00747BAA" w:rsidRDefault="00747BAA">
            <w:pPr>
              <w:jc w:val="right"/>
              <w:rPr>
                <w:rFonts w:ascii="Calibri" w:hAnsi="Calibri" w:cs="Calibri"/>
                <w:color w:val="000000"/>
                <w:sz w:val="22"/>
                <w:szCs w:val="22"/>
              </w:rPr>
            </w:pPr>
          </w:p>
        </w:tc>
      </w:tr>
      <w:tr w:rsidR="00747BAA" w14:paraId="1FE4776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4878712" w14:textId="77777777" w:rsidR="00747BAA" w:rsidRDefault="00747BAA">
            <w:pPr>
              <w:rPr>
                <w:rFonts w:ascii="Calibri" w:hAnsi="Calibri" w:cs="Calibri"/>
                <w:color w:val="000000"/>
                <w:sz w:val="22"/>
                <w:szCs w:val="22"/>
              </w:rPr>
            </w:pPr>
            <w:r>
              <w:rPr>
                <w:rFonts w:ascii="Calibri" w:hAnsi="Calibri" w:cs="Calibri"/>
                <w:color w:val="000000"/>
                <w:sz w:val="22"/>
                <w:szCs w:val="22"/>
              </w:rPr>
              <w:t>42.SKLOP</w:t>
            </w:r>
          </w:p>
        </w:tc>
        <w:tc>
          <w:tcPr>
            <w:tcW w:w="2551" w:type="dxa"/>
            <w:tcBorders>
              <w:top w:val="nil"/>
              <w:left w:val="nil"/>
              <w:bottom w:val="single" w:sz="4" w:space="0" w:color="auto"/>
              <w:right w:val="single" w:sz="4" w:space="0" w:color="auto"/>
            </w:tcBorders>
            <w:shd w:val="clear" w:color="auto" w:fill="auto"/>
            <w:noWrap/>
            <w:vAlign w:val="bottom"/>
          </w:tcPr>
          <w:p w14:paraId="6E559713" w14:textId="5C511D1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491B66D" w14:textId="2E6E662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5105D9F" w14:textId="5F7BE0DD" w:rsidR="00747BAA" w:rsidRDefault="00747BAA">
            <w:pPr>
              <w:jc w:val="right"/>
              <w:rPr>
                <w:rFonts w:ascii="Calibri" w:hAnsi="Calibri" w:cs="Calibri"/>
                <w:color w:val="000000"/>
                <w:sz w:val="22"/>
                <w:szCs w:val="22"/>
              </w:rPr>
            </w:pPr>
          </w:p>
        </w:tc>
      </w:tr>
      <w:tr w:rsidR="00747BAA" w14:paraId="7E07B98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AC66232" w14:textId="77777777" w:rsidR="00747BAA" w:rsidRDefault="00747BAA">
            <w:pPr>
              <w:rPr>
                <w:rFonts w:ascii="Calibri" w:hAnsi="Calibri" w:cs="Calibri"/>
                <w:color w:val="000000"/>
                <w:sz w:val="22"/>
                <w:szCs w:val="22"/>
              </w:rPr>
            </w:pPr>
            <w:r>
              <w:rPr>
                <w:rFonts w:ascii="Calibri" w:hAnsi="Calibri" w:cs="Calibri"/>
                <w:color w:val="000000"/>
                <w:sz w:val="22"/>
                <w:szCs w:val="22"/>
              </w:rPr>
              <w:t>43.SKLOP</w:t>
            </w:r>
          </w:p>
        </w:tc>
        <w:tc>
          <w:tcPr>
            <w:tcW w:w="2551" w:type="dxa"/>
            <w:tcBorders>
              <w:top w:val="nil"/>
              <w:left w:val="nil"/>
              <w:bottom w:val="single" w:sz="4" w:space="0" w:color="auto"/>
              <w:right w:val="single" w:sz="4" w:space="0" w:color="auto"/>
            </w:tcBorders>
            <w:shd w:val="clear" w:color="auto" w:fill="auto"/>
            <w:noWrap/>
            <w:vAlign w:val="bottom"/>
          </w:tcPr>
          <w:p w14:paraId="47B1EA96" w14:textId="595C72D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F814ED7" w14:textId="7E4C8A2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EBA597B" w14:textId="2ED6B78E" w:rsidR="00747BAA" w:rsidRDefault="00747BAA">
            <w:pPr>
              <w:jc w:val="right"/>
              <w:rPr>
                <w:rFonts w:ascii="Calibri" w:hAnsi="Calibri" w:cs="Calibri"/>
                <w:color w:val="000000"/>
                <w:sz w:val="22"/>
                <w:szCs w:val="22"/>
              </w:rPr>
            </w:pPr>
          </w:p>
        </w:tc>
      </w:tr>
      <w:tr w:rsidR="00747BAA" w14:paraId="087E18A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965FF10" w14:textId="77777777" w:rsidR="00747BAA" w:rsidRDefault="00747BAA">
            <w:pPr>
              <w:rPr>
                <w:rFonts w:ascii="Calibri" w:hAnsi="Calibri" w:cs="Calibri"/>
                <w:color w:val="000000"/>
                <w:sz w:val="22"/>
                <w:szCs w:val="22"/>
              </w:rPr>
            </w:pPr>
            <w:r>
              <w:rPr>
                <w:rFonts w:ascii="Calibri" w:hAnsi="Calibri" w:cs="Calibri"/>
                <w:color w:val="000000"/>
                <w:sz w:val="22"/>
                <w:szCs w:val="22"/>
              </w:rPr>
              <w:t>44.SKLOP</w:t>
            </w:r>
          </w:p>
        </w:tc>
        <w:tc>
          <w:tcPr>
            <w:tcW w:w="2551" w:type="dxa"/>
            <w:tcBorders>
              <w:top w:val="nil"/>
              <w:left w:val="nil"/>
              <w:bottom w:val="single" w:sz="4" w:space="0" w:color="auto"/>
              <w:right w:val="single" w:sz="4" w:space="0" w:color="auto"/>
            </w:tcBorders>
            <w:shd w:val="clear" w:color="auto" w:fill="auto"/>
            <w:noWrap/>
            <w:vAlign w:val="bottom"/>
          </w:tcPr>
          <w:p w14:paraId="28F6BC24" w14:textId="172F6C6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9C74D1" w14:textId="0D01C000"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93A3132" w14:textId="4AADEA49" w:rsidR="00747BAA" w:rsidRDefault="00747BAA">
            <w:pPr>
              <w:jc w:val="right"/>
              <w:rPr>
                <w:rFonts w:ascii="Calibri" w:hAnsi="Calibri" w:cs="Calibri"/>
                <w:color w:val="000000"/>
                <w:sz w:val="22"/>
                <w:szCs w:val="22"/>
              </w:rPr>
            </w:pPr>
          </w:p>
        </w:tc>
      </w:tr>
      <w:tr w:rsidR="00747BAA" w14:paraId="1B15D38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8841E5F" w14:textId="77777777" w:rsidR="00747BAA" w:rsidRDefault="00747BAA">
            <w:pPr>
              <w:rPr>
                <w:rFonts w:ascii="Calibri" w:hAnsi="Calibri" w:cs="Calibri"/>
                <w:color w:val="000000"/>
                <w:sz w:val="22"/>
                <w:szCs w:val="22"/>
              </w:rPr>
            </w:pPr>
            <w:r>
              <w:rPr>
                <w:rFonts w:ascii="Calibri" w:hAnsi="Calibri" w:cs="Calibri"/>
                <w:color w:val="000000"/>
                <w:sz w:val="22"/>
                <w:szCs w:val="22"/>
              </w:rPr>
              <w:t>45. SKLOP</w:t>
            </w:r>
          </w:p>
        </w:tc>
        <w:tc>
          <w:tcPr>
            <w:tcW w:w="2551" w:type="dxa"/>
            <w:tcBorders>
              <w:top w:val="nil"/>
              <w:left w:val="nil"/>
              <w:bottom w:val="single" w:sz="4" w:space="0" w:color="auto"/>
              <w:right w:val="single" w:sz="4" w:space="0" w:color="auto"/>
            </w:tcBorders>
            <w:shd w:val="clear" w:color="auto" w:fill="auto"/>
            <w:noWrap/>
            <w:vAlign w:val="bottom"/>
          </w:tcPr>
          <w:p w14:paraId="2F8E17B3" w14:textId="0BDA59E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9300B29" w14:textId="1E8267F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3291BA1" w14:textId="115FAD27" w:rsidR="00747BAA" w:rsidRDefault="00747BAA">
            <w:pPr>
              <w:jc w:val="right"/>
              <w:rPr>
                <w:rFonts w:ascii="Calibri" w:hAnsi="Calibri" w:cs="Calibri"/>
                <w:color w:val="000000"/>
                <w:sz w:val="22"/>
                <w:szCs w:val="22"/>
              </w:rPr>
            </w:pPr>
          </w:p>
        </w:tc>
      </w:tr>
      <w:tr w:rsidR="00747BAA" w14:paraId="11CC930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F605B9A" w14:textId="77777777" w:rsidR="00747BAA" w:rsidRDefault="00747BAA">
            <w:pPr>
              <w:rPr>
                <w:rFonts w:ascii="Calibri" w:hAnsi="Calibri" w:cs="Calibri"/>
                <w:color w:val="000000"/>
                <w:sz w:val="22"/>
                <w:szCs w:val="22"/>
              </w:rPr>
            </w:pPr>
            <w:r>
              <w:rPr>
                <w:rFonts w:ascii="Calibri" w:hAnsi="Calibri" w:cs="Calibri"/>
                <w:color w:val="000000"/>
                <w:sz w:val="22"/>
                <w:szCs w:val="22"/>
              </w:rPr>
              <w:t>46. SKLOP</w:t>
            </w:r>
          </w:p>
        </w:tc>
        <w:tc>
          <w:tcPr>
            <w:tcW w:w="2551" w:type="dxa"/>
            <w:tcBorders>
              <w:top w:val="nil"/>
              <w:left w:val="nil"/>
              <w:bottom w:val="single" w:sz="4" w:space="0" w:color="auto"/>
              <w:right w:val="single" w:sz="4" w:space="0" w:color="auto"/>
            </w:tcBorders>
            <w:shd w:val="clear" w:color="auto" w:fill="auto"/>
            <w:noWrap/>
            <w:vAlign w:val="bottom"/>
          </w:tcPr>
          <w:p w14:paraId="1EA6E4F6" w14:textId="020BE0A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AA65D2" w14:textId="0E76E3B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B10E276" w14:textId="52B8969D" w:rsidR="00747BAA" w:rsidRDefault="00747BAA">
            <w:pPr>
              <w:jc w:val="right"/>
              <w:rPr>
                <w:rFonts w:ascii="Calibri" w:hAnsi="Calibri" w:cs="Calibri"/>
                <w:color w:val="000000"/>
                <w:sz w:val="22"/>
                <w:szCs w:val="22"/>
              </w:rPr>
            </w:pPr>
          </w:p>
        </w:tc>
      </w:tr>
      <w:tr w:rsidR="00747BAA" w14:paraId="0FD4E34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0320674" w14:textId="77777777" w:rsidR="00747BAA" w:rsidRDefault="00747BAA">
            <w:pPr>
              <w:rPr>
                <w:rFonts w:ascii="Calibri" w:hAnsi="Calibri" w:cs="Calibri"/>
                <w:color w:val="000000"/>
                <w:sz w:val="22"/>
                <w:szCs w:val="22"/>
              </w:rPr>
            </w:pPr>
            <w:r>
              <w:rPr>
                <w:rFonts w:ascii="Calibri" w:hAnsi="Calibri" w:cs="Calibri"/>
                <w:color w:val="000000"/>
                <w:sz w:val="22"/>
                <w:szCs w:val="22"/>
              </w:rPr>
              <w:t>47.SKLOP</w:t>
            </w:r>
          </w:p>
        </w:tc>
        <w:tc>
          <w:tcPr>
            <w:tcW w:w="2551" w:type="dxa"/>
            <w:tcBorders>
              <w:top w:val="nil"/>
              <w:left w:val="nil"/>
              <w:bottom w:val="single" w:sz="4" w:space="0" w:color="auto"/>
              <w:right w:val="single" w:sz="4" w:space="0" w:color="auto"/>
            </w:tcBorders>
            <w:shd w:val="clear" w:color="auto" w:fill="auto"/>
            <w:noWrap/>
            <w:vAlign w:val="bottom"/>
          </w:tcPr>
          <w:p w14:paraId="4A2E7AD7" w14:textId="3DE3299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42B56C1" w14:textId="059EF32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DAC2359" w14:textId="1CB5CDA5" w:rsidR="00747BAA" w:rsidRDefault="00747BAA">
            <w:pPr>
              <w:jc w:val="right"/>
              <w:rPr>
                <w:rFonts w:ascii="Calibri" w:hAnsi="Calibri" w:cs="Calibri"/>
                <w:color w:val="000000"/>
                <w:sz w:val="22"/>
                <w:szCs w:val="22"/>
              </w:rPr>
            </w:pPr>
          </w:p>
        </w:tc>
      </w:tr>
      <w:tr w:rsidR="00747BAA" w14:paraId="64A31B7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1FDB61" w14:textId="77777777" w:rsidR="00747BAA" w:rsidRDefault="00747BAA">
            <w:pPr>
              <w:rPr>
                <w:rFonts w:ascii="Calibri" w:hAnsi="Calibri" w:cs="Calibri"/>
                <w:color w:val="000000"/>
                <w:sz w:val="22"/>
                <w:szCs w:val="22"/>
              </w:rPr>
            </w:pPr>
            <w:r>
              <w:rPr>
                <w:rFonts w:ascii="Calibri" w:hAnsi="Calibri" w:cs="Calibri"/>
                <w:color w:val="000000"/>
                <w:sz w:val="22"/>
                <w:szCs w:val="22"/>
              </w:rPr>
              <w:t>48.SKLOP</w:t>
            </w:r>
          </w:p>
        </w:tc>
        <w:tc>
          <w:tcPr>
            <w:tcW w:w="2551" w:type="dxa"/>
            <w:tcBorders>
              <w:top w:val="nil"/>
              <w:left w:val="nil"/>
              <w:bottom w:val="single" w:sz="4" w:space="0" w:color="auto"/>
              <w:right w:val="single" w:sz="4" w:space="0" w:color="auto"/>
            </w:tcBorders>
            <w:shd w:val="clear" w:color="auto" w:fill="auto"/>
            <w:noWrap/>
            <w:vAlign w:val="bottom"/>
          </w:tcPr>
          <w:p w14:paraId="6230081B" w14:textId="0BF6AC0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7B3D4FD" w14:textId="739A929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8FEDE4D" w14:textId="4EBE3F98" w:rsidR="00747BAA" w:rsidRDefault="00747BAA">
            <w:pPr>
              <w:jc w:val="right"/>
              <w:rPr>
                <w:rFonts w:ascii="Calibri" w:hAnsi="Calibri" w:cs="Calibri"/>
                <w:color w:val="000000"/>
                <w:sz w:val="22"/>
                <w:szCs w:val="22"/>
              </w:rPr>
            </w:pPr>
          </w:p>
        </w:tc>
      </w:tr>
      <w:tr w:rsidR="00747BAA" w14:paraId="03C74FDC"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062A3C9" w14:textId="77777777" w:rsidR="00747BAA" w:rsidRDefault="00747BAA">
            <w:pPr>
              <w:rPr>
                <w:rFonts w:ascii="Calibri" w:hAnsi="Calibri" w:cs="Calibri"/>
                <w:color w:val="000000"/>
                <w:sz w:val="22"/>
                <w:szCs w:val="22"/>
              </w:rPr>
            </w:pPr>
            <w:r>
              <w:rPr>
                <w:rFonts w:ascii="Calibri" w:hAnsi="Calibri" w:cs="Calibri"/>
                <w:color w:val="000000"/>
                <w:sz w:val="22"/>
                <w:szCs w:val="22"/>
              </w:rPr>
              <w:t>49.SKLOP</w:t>
            </w:r>
          </w:p>
        </w:tc>
        <w:tc>
          <w:tcPr>
            <w:tcW w:w="2551" w:type="dxa"/>
            <w:tcBorders>
              <w:top w:val="nil"/>
              <w:left w:val="nil"/>
              <w:bottom w:val="single" w:sz="4" w:space="0" w:color="auto"/>
              <w:right w:val="single" w:sz="4" w:space="0" w:color="auto"/>
            </w:tcBorders>
            <w:shd w:val="clear" w:color="auto" w:fill="auto"/>
            <w:noWrap/>
            <w:vAlign w:val="bottom"/>
          </w:tcPr>
          <w:p w14:paraId="43324F41" w14:textId="23DF5D8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C174667" w14:textId="5B8F4F3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3F4DCCC" w14:textId="11328E71" w:rsidR="00747BAA" w:rsidRDefault="00747BAA">
            <w:pPr>
              <w:jc w:val="right"/>
              <w:rPr>
                <w:rFonts w:ascii="Calibri" w:hAnsi="Calibri" w:cs="Calibri"/>
                <w:color w:val="000000"/>
                <w:sz w:val="22"/>
                <w:szCs w:val="22"/>
              </w:rPr>
            </w:pPr>
          </w:p>
        </w:tc>
      </w:tr>
      <w:tr w:rsidR="00747BAA" w14:paraId="30849B1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04F64EB" w14:textId="77777777" w:rsidR="00747BAA" w:rsidRDefault="00747BAA">
            <w:pPr>
              <w:rPr>
                <w:rFonts w:ascii="Calibri" w:hAnsi="Calibri" w:cs="Calibri"/>
                <w:color w:val="000000"/>
                <w:sz w:val="22"/>
                <w:szCs w:val="22"/>
              </w:rPr>
            </w:pPr>
            <w:r>
              <w:rPr>
                <w:rFonts w:ascii="Calibri" w:hAnsi="Calibri" w:cs="Calibri"/>
                <w:color w:val="000000"/>
                <w:sz w:val="22"/>
                <w:szCs w:val="22"/>
              </w:rPr>
              <w:t>50.SKLOP</w:t>
            </w:r>
          </w:p>
        </w:tc>
        <w:tc>
          <w:tcPr>
            <w:tcW w:w="2551" w:type="dxa"/>
            <w:tcBorders>
              <w:top w:val="nil"/>
              <w:left w:val="nil"/>
              <w:bottom w:val="single" w:sz="4" w:space="0" w:color="auto"/>
              <w:right w:val="single" w:sz="4" w:space="0" w:color="auto"/>
            </w:tcBorders>
            <w:shd w:val="clear" w:color="auto" w:fill="auto"/>
            <w:noWrap/>
            <w:vAlign w:val="bottom"/>
          </w:tcPr>
          <w:p w14:paraId="50DF5579" w14:textId="54BEAEB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2DEF573" w14:textId="56BABBA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E7B053B" w14:textId="4B13EEBE" w:rsidR="00747BAA" w:rsidRDefault="00747BAA">
            <w:pPr>
              <w:jc w:val="right"/>
              <w:rPr>
                <w:rFonts w:ascii="Calibri" w:hAnsi="Calibri" w:cs="Calibri"/>
                <w:color w:val="000000"/>
                <w:sz w:val="22"/>
                <w:szCs w:val="22"/>
              </w:rPr>
            </w:pPr>
          </w:p>
        </w:tc>
      </w:tr>
      <w:tr w:rsidR="00747BAA" w14:paraId="058079D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A3DFE4B" w14:textId="77777777" w:rsidR="00747BAA" w:rsidRDefault="00747BAA">
            <w:pPr>
              <w:rPr>
                <w:rFonts w:ascii="Calibri" w:hAnsi="Calibri" w:cs="Calibri"/>
                <w:color w:val="000000"/>
                <w:sz w:val="22"/>
                <w:szCs w:val="22"/>
              </w:rPr>
            </w:pPr>
            <w:r>
              <w:rPr>
                <w:rFonts w:ascii="Calibri" w:hAnsi="Calibri" w:cs="Calibri"/>
                <w:color w:val="000000"/>
                <w:sz w:val="22"/>
                <w:szCs w:val="22"/>
              </w:rPr>
              <w:t>51.SKLOP</w:t>
            </w:r>
          </w:p>
        </w:tc>
        <w:tc>
          <w:tcPr>
            <w:tcW w:w="2551" w:type="dxa"/>
            <w:tcBorders>
              <w:top w:val="nil"/>
              <w:left w:val="nil"/>
              <w:bottom w:val="single" w:sz="4" w:space="0" w:color="auto"/>
              <w:right w:val="single" w:sz="4" w:space="0" w:color="auto"/>
            </w:tcBorders>
            <w:shd w:val="clear" w:color="auto" w:fill="auto"/>
            <w:noWrap/>
            <w:vAlign w:val="bottom"/>
          </w:tcPr>
          <w:p w14:paraId="67516DA4" w14:textId="492F252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9E82A15" w14:textId="1A6FAC3B"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AA34AFD" w14:textId="32419EA3" w:rsidR="00747BAA" w:rsidRDefault="00747BAA">
            <w:pPr>
              <w:jc w:val="right"/>
              <w:rPr>
                <w:rFonts w:ascii="Calibri" w:hAnsi="Calibri" w:cs="Calibri"/>
                <w:color w:val="000000"/>
                <w:sz w:val="22"/>
                <w:szCs w:val="22"/>
              </w:rPr>
            </w:pPr>
          </w:p>
        </w:tc>
      </w:tr>
      <w:tr w:rsidR="00747BAA" w14:paraId="1D99409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CCF1435" w14:textId="77777777" w:rsidR="00747BAA" w:rsidRDefault="00747BAA">
            <w:pPr>
              <w:rPr>
                <w:rFonts w:ascii="Calibri" w:hAnsi="Calibri" w:cs="Calibri"/>
                <w:color w:val="000000"/>
                <w:sz w:val="22"/>
                <w:szCs w:val="22"/>
              </w:rPr>
            </w:pPr>
            <w:r>
              <w:rPr>
                <w:rFonts w:ascii="Calibri" w:hAnsi="Calibri" w:cs="Calibri"/>
                <w:color w:val="000000"/>
                <w:sz w:val="22"/>
                <w:szCs w:val="22"/>
              </w:rPr>
              <w:t>52.SKLOP</w:t>
            </w:r>
          </w:p>
        </w:tc>
        <w:tc>
          <w:tcPr>
            <w:tcW w:w="2551" w:type="dxa"/>
            <w:tcBorders>
              <w:top w:val="nil"/>
              <w:left w:val="nil"/>
              <w:bottom w:val="single" w:sz="4" w:space="0" w:color="auto"/>
              <w:right w:val="single" w:sz="4" w:space="0" w:color="auto"/>
            </w:tcBorders>
            <w:shd w:val="clear" w:color="auto" w:fill="auto"/>
            <w:noWrap/>
            <w:vAlign w:val="bottom"/>
          </w:tcPr>
          <w:p w14:paraId="1F470CB3" w14:textId="53F7F81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BEE188" w14:textId="3FD11AA5"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CDEE237" w14:textId="30B23612" w:rsidR="00747BAA" w:rsidRDefault="00747BAA">
            <w:pPr>
              <w:jc w:val="right"/>
              <w:rPr>
                <w:rFonts w:ascii="Calibri" w:hAnsi="Calibri" w:cs="Calibri"/>
                <w:color w:val="000000"/>
                <w:sz w:val="22"/>
                <w:szCs w:val="22"/>
              </w:rPr>
            </w:pPr>
          </w:p>
        </w:tc>
      </w:tr>
      <w:tr w:rsidR="00747BAA" w14:paraId="2A32C8F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B4F5D7C" w14:textId="77777777" w:rsidR="00747BAA" w:rsidRDefault="00747BAA">
            <w:pPr>
              <w:rPr>
                <w:rFonts w:ascii="Calibri" w:hAnsi="Calibri" w:cs="Calibri"/>
                <w:color w:val="000000"/>
                <w:sz w:val="22"/>
                <w:szCs w:val="22"/>
              </w:rPr>
            </w:pPr>
            <w:r>
              <w:rPr>
                <w:rFonts w:ascii="Calibri" w:hAnsi="Calibri" w:cs="Calibri"/>
                <w:color w:val="000000"/>
                <w:sz w:val="22"/>
                <w:szCs w:val="22"/>
              </w:rPr>
              <w:t>53. SKLOP</w:t>
            </w:r>
          </w:p>
        </w:tc>
        <w:tc>
          <w:tcPr>
            <w:tcW w:w="2551" w:type="dxa"/>
            <w:tcBorders>
              <w:top w:val="nil"/>
              <w:left w:val="nil"/>
              <w:bottom w:val="single" w:sz="4" w:space="0" w:color="auto"/>
              <w:right w:val="single" w:sz="4" w:space="0" w:color="auto"/>
            </w:tcBorders>
            <w:shd w:val="clear" w:color="auto" w:fill="auto"/>
            <w:noWrap/>
            <w:vAlign w:val="bottom"/>
          </w:tcPr>
          <w:p w14:paraId="4EC23137" w14:textId="06D4438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AE6FCA6" w14:textId="43B80CE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A7734D6" w14:textId="6AF492FE" w:rsidR="00747BAA" w:rsidRDefault="00747BAA">
            <w:pPr>
              <w:jc w:val="right"/>
              <w:rPr>
                <w:rFonts w:ascii="Calibri" w:hAnsi="Calibri" w:cs="Calibri"/>
                <w:color w:val="000000"/>
                <w:sz w:val="22"/>
                <w:szCs w:val="22"/>
              </w:rPr>
            </w:pPr>
          </w:p>
        </w:tc>
      </w:tr>
      <w:tr w:rsidR="00747BAA" w14:paraId="363CF81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955642E" w14:textId="77777777" w:rsidR="00747BAA" w:rsidRDefault="00747BAA">
            <w:pPr>
              <w:rPr>
                <w:rFonts w:ascii="Calibri" w:hAnsi="Calibri" w:cs="Calibri"/>
                <w:color w:val="000000"/>
                <w:sz w:val="22"/>
                <w:szCs w:val="22"/>
              </w:rPr>
            </w:pPr>
            <w:r>
              <w:rPr>
                <w:rFonts w:ascii="Calibri" w:hAnsi="Calibri" w:cs="Calibri"/>
                <w:color w:val="000000"/>
                <w:sz w:val="22"/>
                <w:szCs w:val="22"/>
              </w:rPr>
              <w:t>54. SKLOP</w:t>
            </w:r>
          </w:p>
        </w:tc>
        <w:tc>
          <w:tcPr>
            <w:tcW w:w="2551" w:type="dxa"/>
            <w:tcBorders>
              <w:top w:val="nil"/>
              <w:left w:val="nil"/>
              <w:bottom w:val="single" w:sz="4" w:space="0" w:color="auto"/>
              <w:right w:val="single" w:sz="4" w:space="0" w:color="auto"/>
            </w:tcBorders>
            <w:shd w:val="clear" w:color="auto" w:fill="auto"/>
            <w:noWrap/>
            <w:vAlign w:val="bottom"/>
          </w:tcPr>
          <w:p w14:paraId="5BF1237B" w14:textId="4F695CE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CEB1FBE" w14:textId="0F9B2F1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32D91BD" w14:textId="18304A32" w:rsidR="00747BAA" w:rsidRDefault="00747BAA">
            <w:pPr>
              <w:jc w:val="right"/>
              <w:rPr>
                <w:rFonts w:ascii="Calibri" w:hAnsi="Calibri" w:cs="Calibri"/>
                <w:color w:val="000000"/>
                <w:sz w:val="22"/>
                <w:szCs w:val="22"/>
              </w:rPr>
            </w:pPr>
          </w:p>
        </w:tc>
      </w:tr>
      <w:tr w:rsidR="00747BAA" w14:paraId="0206C9B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C05A07B" w14:textId="77777777" w:rsidR="00747BAA" w:rsidRDefault="00747BAA">
            <w:pPr>
              <w:rPr>
                <w:rFonts w:ascii="Calibri" w:hAnsi="Calibri" w:cs="Calibri"/>
                <w:color w:val="000000"/>
                <w:sz w:val="22"/>
                <w:szCs w:val="22"/>
              </w:rPr>
            </w:pPr>
            <w:r>
              <w:rPr>
                <w:rFonts w:ascii="Calibri" w:hAnsi="Calibri" w:cs="Calibri"/>
                <w:color w:val="000000"/>
                <w:sz w:val="22"/>
                <w:szCs w:val="22"/>
              </w:rPr>
              <w:t>55. SKLOP</w:t>
            </w:r>
          </w:p>
        </w:tc>
        <w:tc>
          <w:tcPr>
            <w:tcW w:w="2551" w:type="dxa"/>
            <w:tcBorders>
              <w:top w:val="nil"/>
              <w:left w:val="nil"/>
              <w:bottom w:val="single" w:sz="4" w:space="0" w:color="auto"/>
              <w:right w:val="single" w:sz="4" w:space="0" w:color="auto"/>
            </w:tcBorders>
            <w:shd w:val="clear" w:color="auto" w:fill="auto"/>
            <w:noWrap/>
            <w:vAlign w:val="bottom"/>
          </w:tcPr>
          <w:p w14:paraId="5EEA75A2" w14:textId="634A3CA4"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3AFB7B8" w14:textId="62D3680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727EEF3" w14:textId="181E70A0" w:rsidR="00747BAA" w:rsidRDefault="00747BAA">
            <w:pPr>
              <w:jc w:val="right"/>
              <w:rPr>
                <w:rFonts w:ascii="Calibri" w:hAnsi="Calibri" w:cs="Calibri"/>
                <w:color w:val="000000"/>
                <w:sz w:val="22"/>
                <w:szCs w:val="22"/>
              </w:rPr>
            </w:pPr>
          </w:p>
        </w:tc>
      </w:tr>
      <w:tr w:rsidR="00747BAA" w14:paraId="5E32839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974C7AB" w14:textId="77777777" w:rsidR="00747BAA" w:rsidRDefault="00747BAA">
            <w:pPr>
              <w:rPr>
                <w:rFonts w:ascii="Calibri" w:hAnsi="Calibri" w:cs="Calibri"/>
                <w:color w:val="000000"/>
                <w:sz w:val="22"/>
                <w:szCs w:val="22"/>
              </w:rPr>
            </w:pPr>
            <w:r>
              <w:rPr>
                <w:rFonts w:ascii="Calibri" w:hAnsi="Calibri" w:cs="Calibri"/>
                <w:color w:val="000000"/>
                <w:sz w:val="22"/>
                <w:szCs w:val="22"/>
              </w:rPr>
              <w:t>56. SKLOP</w:t>
            </w:r>
          </w:p>
        </w:tc>
        <w:tc>
          <w:tcPr>
            <w:tcW w:w="2551" w:type="dxa"/>
            <w:tcBorders>
              <w:top w:val="nil"/>
              <w:left w:val="nil"/>
              <w:bottom w:val="single" w:sz="4" w:space="0" w:color="auto"/>
              <w:right w:val="single" w:sz="4" w:space="0" w:color="auto"/>
            </w:tcBorders>
            <w:shd w:val="clear" w:color="auto" w:fill="auto"/>
            <w:noWrap/>
            <w:vAlign w:val="bottom"/>
          </w:tcPr>
          <w:p w14:paraId="701CDDB0" w14:textId="63219FB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E718F5E" w14:textId="0DCBEBC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595C851" w14:textId="32053B97" w:rsidR="00747BAA" w:rsidRDefault="00747BAA">
            <w:pPr>
              <w:jc w:val="right"/>
              <w:rPr>
                <w:rFonts w:ascii="Calibri" w:hAnsi="Calibri" w:cs="Calibri"/>
                <w:color w:val="000000"/>
                <w:sz w:val="22"/>
                <w:szCs w:val="22"/>
              </w:rPr>
            </w:pPr>
          </w:p>
        </w:tc>
      </w:tr>
      <w:tr w:rsidR="00747BAA" w14:paraId="60798BF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2F04D71" w14:textId="77777777" w:rsidR="00747BAA" w:rsidRDefault="00747BAA">
            <w:pPr>
              <w:rPr>
                <w:rFonts w:ascii="Calibri" w:hAnsi="Calibri" w:cs="Calibri"/>
                <w:color w:val="000000"/>
                <w:sz w:val="22"/>
                <w:szCs w:val="22"/>
              </w:rPr>
            </w:pPr>
            <w:r>
              <w:rPr>
                <w:rFonts w:ascii="Calibri" w:hAnsi="Calibri" w:cs="Calibri"/>
                <w:color w:val="000000"/>
                <w:sz w:val="22"/>
                <w:szCs w:val="22"/>
              </w:rPr>
              <w:t>57. SKLOP</w:t>
            </w:r>
          </w:p>
        </w:tc>
        <w:tc>
          <w:tcPr>
            <w:tcW w:w="2551" w:type="dxa"/>
            <w:tcBorders>
              <w:top w:val="nil"/>
              <w:left w:val="nil"/>
              <w:bottom w:val="single" w:sz="4" w:space="0" w:color="auto"/>
              <w:right w:val="single" w:sz="4" w:space="0" w:color="auto"/>
            </w:tcBorders>
            <w:shd w:val="clear" w:color="auto" w:fill="auto"/>
            <w:noWrap/>
            <w:vAlign w:val="bottom"/>
          </w:tcPr>
          <w:p w14:paraId="67D7CA5B" w14:textId="67AC455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C7AEAE2" w14:textId="3BCAA1C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291DA88" w14:textId="1BF90893" w:rsidR="00747BAA" w:rsidRDefault="00747BAA">
            <w:pPr>
              <w:jc w:val="right"/>
              <w:rPr>
                <w:rFonts w:ascii="Calibri" w:hAnsi="Calibri" w:cs="Calibri"/>
                <w:color w:val="000000"/>
                <w:sz w:val="22"/>
                <w:szCs w:val="22"/>
              </w:rPr>
            </w:pPr>
          </w:p>
        </w:tc>
      </w:tr>
      <w:tr w:rsidR="00747BAA" w14:paraId="143A5B5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FB669C" w14:textId="77777777" w:rsidR="00747BAA" w:rsidRDefault="00747BAA">
            <w:pPr>
              <w:rPr>
                <w:rFonts w:ascii="Calibri" w:hAnsi="Calibri" w:cs="Calibri"/>
                <w:color w:val="000000"/>
                <w:sz w:val="22"/>
                <w:szCs w:val="22"/>
              </w:rPr>
            </w:pPr>
            <w:r>
              <w:rPr>
                <w:rFonts w:ascii="Calibri" w:hAnsi="Calibri" w:cs="Calibri"/>
                <w:color w:val="000000"/>
                <w:sz w:val="22"/>
                <w:szCs w:val="22"/>
              </w:rPr>
              <w:t>58. SKLOP</w:t>
            </w:r>
          </w:p>
        </w:tc>
        <w:tc>
          <w:tcPr>
            <w:tcW w:w="2551" w:type="dxa"/>
            <w:tcBorders>
              <w:top w:val="nil"/>
              <w:left w:val="nil"/>
              <w:bottom w:val="single" w:sz="4" w:space="0" w:color="auto"/>
              <w:right w:val="single" w:sz="4" w:space="0" w:color="auto"/>
            </w:tcBorders>
            <w:shd w:val="clear" w:color="auto" w:fill="auto"/>
            <w:noWrap/>
            <w:vAlign w:val="bottom"/>
          </w:tcPr>
          <w:p w14:paraId="149C4D62" w14:textId="797F30DA"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B5172DB" w14:textId="6A5C7EF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EB015A0" w14:textId="56ED582C" w:rsidR="00747BAA" w:rsidRDefault="00747BAA">
            <w:pPr>
              <w:jc w:val="right"/>
              <w:rPr>
                <w:rFonts w:ascii="Calibri" w:hAnsi="Calibri" w:cs="Calibri"/>
                <w:color w:val="000000"/>
                <w:sz w:val="22"/>
                <w:szCs w:val="22"/>
              </w:rPr>
            </w:pPr>
          </w:p>
        </w:tc>
      </w:tr>
      <w:tr w:rsidR="00747BAA" w14:paraId="03A43FC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DCEE5A2" w14:textId="77777777" w:rsidR="00747BAA" w:rsidRDefault="00747BAA">
            <w:pPr>
              <w:rPr>
                <w:rFonts w:ascii="Calibri" w:hAnsi="Calibri" w:cs="Calibri"/>
                <w:color w:val="000000"/>
                <w:sz w:val="22"/>
                <w:szCs w:val="22"/>
              </w:rPr>
            </w:pPr>
            <w:r>
              <w:rPr>
                <w:rFonts w:ascii="Calibri" w:hAnsi="Calibri" w:cs="Calibri"/>
                <w:color w:val="000000"/>
                <w:sz w:val="22"/>
                <w:szCs w:val="22"/>
              </w:rPr>
              <w:t>59. SKLOP</w:t>
            </w:r>
          </w:p>
        </w:tc>
        <w:tc>
          <w:tcPr>
            <w:tcW w:w="2551" w:type="dxa"/>
            <w:tcBorders>
              <w:top w:val="nil"/>
              <w:left w:val="nil"/>
              <w:bottom w:val="single" w:sz="4" w:space="0" w:color="auto"/>
              <w:right w:val="single" w:sz="4" w:space="0" w:color="auto"/>
            </w:tcBorders>
            <w:shd w:val="clear" w:color="auto" w:fill="auto"/>
            <w:noWrap/>
            <w:vAlign w:val="bottom"/>
          </w:tcPr>
          <w:p w14:paraId="254C4734" w14:textId="5D6AB6E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A545713" w14:textId="5BA17DF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09D7528" w14:textId="1F820FB6" w:rsidR="00747BAA" w:rsidRDefault="00747BAA">
            <w:pPr>
              <w:jc w:val="right"/>
              <w:rPr>
                <w:rFonts w:ascii="Calibri" w:hAnsi="Calibri" w:cs="Calibri"/>
                <w:color w:val="000000"/>
                <w:sz w:val="22"/>
                <w:szCs w:val="22"/>
              </w:rPr>
            </w:pPr>
          </w:p>
        </w:tc>
      </w:tr>
      <w:tr w:rsidR="00747BAA" w14:paraId="131913F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F2E4F6A" w14:textId="77777777" w:rsidR="00747BAA" w:rsidRDefault="00747BAA">
            <w:pPr>
              <w:rPr>
                <w:rFonts w:ascii="Calibri" w:hAnsi="Calibri" w:cs="Calibri"/>
                <w:color w:val="000000"/>
                <w:sz w:val="22"/>
                <w:szCs w:val="22"/>
              </w:rPr>
            </w:pPr>
            <w:r>
              <w:rPr>
                <w:rFonts w:ascii="Calibri" w:hAnsi="Calibri" w:cs="Calibri"/>
                <w:color w:val="000000"/>
                <w:sz w:val="22"/>
                <w:szCs w:val="22"/>
              </w:rPr>
              <w:t>60. SKLOP</w:t>
            </w:r>
          </w:p>
        </w:tc>
        <w:tc>
          <w:tcPr>
            <w:tcW w:w="2551" w:type="dxa"/>
            <w:tcBorders>
              <w:top w:val="nil"/>
              <w:left w:val="nil"/>
              <w:bottom w:val="single" w:sz="4" w:space="0" w:color="auto"/>
              <w:right w:val="single" w:sz="4" w:space="0" w:color="auto"/>
            </w:tcBorders>
            <w:shd w:val="clear" w:color="auto" w:fill="auto"/>
            <w:noWrap/>
            <w:vAlign w:val="bottom"/>
          </w:tcPr>
          <w:p w14:paraId="3EA964DB" w14:textId="02924C6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8F0D1D" w14:textId="5B9BC99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1F6C610" w14:textId="61F6FEDA" w:rsidR="00747BAA" w:rsidRDefault="00747BAA">
            <w:pPr>
              <w:jc w:val="right"/>
              <w:rPr>
                <w:rFonts w:ascii="Calibri" w:hAnsi="Calibri" w:cs="Calibri"/>
                <w:color w:val="000000"/>
                <w:sz w:val="22"/>
                <w:szCs w:val="22"/>
              </w:rPr>
            </w:pPr>
          </w:p>
        </w:tc>
      </w:tr>
      <w:tr w:rsidR="00747BAA" w14:paraId="76B3179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41F3DB3" w14:textId="77777777" w:rsidR="00747BAA" w:rsidRDefault="00747BAA">
            <w:pPr>
              <w:rPr>
                <w:rFonts w:ascii="Calibri" w:hAnsi="Calibri" w:cs="Calibri"/>
                <w:color w:val="000000"/>
                <w:sz w:val="22"/>
                <w:szCs w:val="22"/>
              </w:rPr>
            </w:pPr>
            <w:r>
              <w:rPr>
                <w:rFonts w:ascii="Calibri" w:hAnsi="Calibri" w:cs="Calibri"/>
                <w:color w:val="000000"/>
                <w:sz w:val="22"/>
                <w:szCs w:val="22"/>
              </w:rPr>
              <w:t>61. SKLOP</w:t>
            </w:r>
          </w:p>
        </w:tc>
        <w:tc>
          <w:tcPr>
            <w:tcW w:w="2551" w:type="dxa"/>
            <w:tcBorders>
              <w:top w:val="nil"/>
              <w:left w:val="nil"/>
              <w:bottom w:val="single" w:sz="4" w:space="0" w:color="auto"/>
              <w:right w:val="single" w:sz="4" w:space="0" w:color="auto"/>
            </w:tcBorders>
            <w:shd w:val="clear" w:color="auto" w:fill="auto"/>
            <w:noWrap/>
            <w:vAlign w:val="bottom"/>
          </w:tcPr>
          <w:p w14:paraId="7D8ECF7E" w14:textId="58E5CB0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ABB2250" w14:textId="5C9846E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820358D" w14:textId="4189C005" w:rsidR="00747BAA" w:rsidRDefault="00747BAA">
            <w:pPr>
              <w:jc w:val="right"/>
              <w:rPr>
                <w:rFonts w:ascii="Calibri" w:hAnsi="Calibri" w:cs="Calibri"/>
                <w:color w:val="000000"/>
                <w:sz w:val="22"/>
                <w:szCs w:val="22"/>
              </w:rPr>
            </w:pPr>
          </w:p>
        </w:tc>
      </w:tr>
      <w:tr w:rsidR="00747BAA" w14:paraId="0D09589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F9C2277" w14:textId="77777777" w:rsidR="00747BAA" w:rsidRDefault="00747BAA">
            <w:pPr>
              <w:rPr>
                <w:rFonts w:ascii="Calibri" w:hAnsi="Calibri" w:cs="Calibri"/>
                <w:color w:val="000000"/>
                <w:sz w:val="22"/>
                <w:szCs w:val="22"/>
              </w:rPr>
            </w:pPr>
            <w:r>
              <w:rPr>
                <w:rFonts w:ascii="Calibri" w:hAnsi="Calibri" w:cs="Calibri"/>
                <w:color w:val="000000"/>
                <w:sz w:val="22"/>
                <w:szCs w:val="22"/>
              </w:rPr>
              <w:t>62. SKLOP</w:t>
            </w:r>
          </w:p>
        </w:tc>
        <w:tc>
          <w:tcPr>
            <w:tcW w:w="2551" w:type="dxa"/>
            <w:tcBorders>
              <w:top w:val="nil"/>
              <w:left w:val="nil"/>
              <w:bottom w:val="single" w:sz="4" w:space="0" w:color="auto"/>
              <w:right w:val="single" w:sz="4" w:space="0" w:color="auto"/>
            </w:tcBorders>
            <w:shd w:val="clear" w:color="auto" w:fill="auto"/>
            <w:noWrap/>
            <w:vAlign w:val="bottom"/>
          </w:tcPr>
          <w:p w14:paraId="33E314C2" w14:textId="4939F4D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9A0350A" w14:textId="7694E59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21F7CF4" w14:textId="02AB096A" w:rsidR="00747BAA" w:rsidRDefault="00747BAA">
            <w:pPr>
              <w:jc w:val="right"/>
              <w:rPr>
                <w:rFonts w:ascii="Calibri" w:hAnsi="Calibri" w:cs="Calibri"/>
                <w:color w:val="000000"/>
                <w:sz w:val="22"/>
                <w:szCs w:val="22"/>
              </w:rPr>
            </w:pPr>
          </w:p>
        </w:tc>
      </w:tr>
      <w:tr w:rsidR="00747BAA" w14:paraId="4818EDB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A9831F6" w14:textId="77777777" w:rsidR="00747BAA" w:rsidRDefault="00747BAA">
            <w:pPr>
              <w:rPr>
                <w:rFonts w:ascii="Calibri" w:hAnsi="Calibri" w:cs="Calibri"/>
                <w:color w:val="000000"/>
                <w:sz w:val="22"/>
                <w:szCs w:val="22"/>
              </w:rPr>
            </w:pPr>
            <w:r>
              <w:rPr>
                <w:rFonts w:ascii="Calibri" w:hAnsi="Calibri" w:cs="Calibri"/>
                <w:color w:val="000000"/>
                <w:sz w:val="22"/>
                <w:szCs w:val="22"/>
              </w:rPr>
              <w:t>63. SKLOP</w:t>
            </w:r>
          </w:p>
        </w:tc>
        <w:tc>
          <w:tcPr>
            <w:tcW w:w="2551" w:type="dxa"/>
            <w:tcBorders>
              <w:top w:val="nil"/>
              <w:left w:val="nil"/>
              <w:bottom w:val="single" w:sz="4" w:space="0" w:color="auto"/>
              <w:right w:val="single" w:sz="4" w:space="0" w:color="auto"/>
            </w:tcBorders>
            <w:shd w:val="clear" w:color="auto" w:fill="auto"/>
            <w:noWrap/>
            <w:vAlign w:val="bottom"/>
          </w:tcPr>
          <w:p w14:paraId="7BC16F10" w14:textId="2B65572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6CEBF62" w14:textId="17A8377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490F523" w14:textId="4F735C49" w:rsidR="00747BAA" w:rsidRDefault="00747BAA">
            <w:pPr>
              <w:jc w:val="right"/>
              <w:rPr>
                <w:rFonts w:ascii="Calibri" w:hAnsi="Calibri" w:cs="Calibri"/>
                <w:color w:val="000000"/>
                <w:sz w:val="22"/>
                <w:szCs w:val="22"/>
              </w:rPr>
            </w:pPr>
          </w:p>
        </w:tc>
      </w:tr>
      <w:tr w:rsidR="00747BAA" w14:paraId="0632013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F6499E9" w14:textId="77777777" w:rsidR="00747BAA" w:rsidRDefault="00747BAA">
            <w:pPr>
              <w:rPr>
                <w:rFonts w:ascii="Calibri" w:hAnsi="Calibri" w:cs="Calibri"/>
                <w:color w:val="000000"/>
                <w:sz w:val="22"/>
                <w:szCs w:val="22"/>
              </w:rPr>
            </w:pPr>
            <w:r>
              <w:rPr>
                <w:rFonts w:ascii="Calibri" w:hAnsi="Calibri" w:cs="Calibri"/>
                <w:color w:val="000000"/>
                <w:sz w:val="22"/>
                <w:szCs w:val="22"/>
              </w:rPr>
              <w:t>64. SKLOP</w:t>
            </w:r>
          </w:p>
        </w:tc>
        <w:tc>
          <w:tcPr>
            <w:tcW w:w="2551" w:type="dxa"/>
            <w:tcBorders>
              <w:top w:val="nil"/>
              <w:left w:val="nil"/>
              <w:bottom w:val="single" w:sz="4" w:space="0" w:color="auto"/>
              <w:right w:val="single" w:sz="4" w:space="0" w:color="auto"/>
            </w:tcBorders>
            <w:shd w:val="clear" w:color="auto" w:fill="auto"/>
            <w:noWrap/>
            <w:vAlign w:val="bottom"/>
          </w:tcPr>
          <w:p w14:paraId="51717954" w14:textId="1B74525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94864C2" w14:textId="063ADE7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94E26C4" w14:textId="69CD5B77" w:rsidR="00747BAA" w:rsidRDefault="00747BAA">
            <w:pPr>
              <w:jc w:val="right"/>
              <w:rPr>
                <w:rFonts w:ascii="Calibri" w:hAnsi="Calibri" w:cs="Calibri"/>
                <w:color w:val="000000"/>
                <w:sz w:val="22"/>
                <w:szCs w:val="22"/>
              </w:rPr>
            </w:pPr>
          </w:p>
        </w:tc>
      </w:tr>
      <w:tr w:rsidR="00747BAA" w14:paraId="5C2A36F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764CCC1" w14:textId="77777777" w:rsidR="00747BAA" w:rsidRDefault="00747BAA">
            <w:pPr>
              <w:rPr>
                <w:rFonts w:ascii="Calibri" w:hAnsi="Calibri" w:cs="Calibri"/>
                <w:color w:val="000000"/>
                <w:sz w:val="22"/>
                <w:szCs w:val="22"/>
              </w:rPr>
            </w:pPr>
            <w:r>
              <w:rPr>
                <w:rFonts w:ascii="Calibri" w:hAnsi="Calibri" w:cs="Calibri"/>
                <w:color w:val="000000"/>
                <w:sz w:val="22"/>
                <w:szCs w:val="22"/>
              </w:rPr>
              <w:t>65. SKLOP</w:t>
            </w:r>
          </w:p>
        </w:tc>
        <w:tc>
          <w:tcPr>
            <w:tcW w:w="2551" w:type="dxa"/>
            <w:tcBorders>
              <w:top w:val="nil"/>
              <w:left w:val="nil"/>
              <w:bottom w:val="single" w:sz="4" w:space="0" w:color="auto"/>
              <w:right w:val="single" w:sz="4" w:space="0" w:color="auto"/>
            </w:tcBorders>
            <w:shd w:val="clear" w:color="auto" w:fill="auto"/>
            <w:noWrap/>
            <w:vAlign w:val="bottom"/>
          </w:tcPr>
          <w:p w14:paraId="010FF00B" w14:textId="036E28C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B7886FF" w14:textId="6B6E598B"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9DFDCE6" w14:textId="5887C3C6" w:rsidR="00747BAA" w:rsidRDefault="00747BAA">
            <w:pPr>
              <w:jc w:val="right"/>
              <w:rPr>
                <w:rFonts w:ascii="Calibri" w:hAnsi="Calibri" w:cs="Calibri"/>
                <w:color w:val="000000"/>
                <w:sz w:val="22"/>
                <w:szCs w:val="22"/>
              </w:rPr>
            </w:pPr>
          </w:p>
        </w:tc>
      </w:tr>
      <w:tr w:rsidR="00747BAA" w14:paraId="42D87D8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A8AE87C" w14:textId="77777777" w:rsidR="00747BAA" w:rsidRDefault="00747BAA">
            <w:pPr>
              <w:rPr>
                <w:rFonts w:ascii="Calibri" w:hAnsi="Calibri" w:cs="Calibri"/>
                <w:color w:val="000000"/>
                <w:sz w:val="22"/>
                <w:szCs w:val="22"/>
              </w:rPr>
            </w:pPr>
            <w:r>
              <w:rPr>
                <w:rFonts w:ascii="Calibri" w:hAnsi="Calibri" w:cs="Calibri"/>
                <w:color w:val="000000"/>
                <w:sz w:val="22"/>
                <w:szCs w:val="22"/>
              </w:rPr>
              <w:t>66. SKLOP</w:t>
            </w:r>
          </w:p>
        </w:tc>
        <w:tc>
          <w:tcPr>
            <w:tcW w:w="2551" w:type="dxa"/>
            <w:tcBorders>
              <w:top w:val="nil"/>
              <w:left w:val="nil"/>
              <w:bottom w:val="single" w:sz="4" w:space="0" w:color="auto"/>
              <w:right w:val="single" w:sz="4" w:space="0" w:color="auto"/>
            </w:tcBorders>
            <w:shd w:val="clear" w:color="auto" w:fill="auto"/>
            <w:noWrap/>
            <w:vAlign w:val="bottom"/>
          </w:tcPr>
          <w:p w14:paraId="1E05BF94" w14:textId="01238B8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D936522" w14:textId="4C5F5A9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A9BB76B" w14:textId="34200B54" w:rsidR="00747BAA" w:rsidRDefault="00747BAA">
            <w:pPr>
              <w:jc w:val="right"/>
              <w:rPr>
                <w:rFonts w:ascii="Calibri" w:hAnsi="Calibri" w:cs="Calibri"/>
                <w:color w:val="000000"/>
                <w:sz w:val="22"/>
                <w:szCs w:val="22"/>
              </w:rPr>
            </w:pPr>
          </w:p>
        </w:tc>
      </w:tr>
      <w:tr w:rsidR="00747BAA" w14:paraId="3DF571BC"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65589D4" w14:textId="77777777" w:rsidR="00747BAA" w:rsidRDefault="00747BAA">
            <w:pPr>
              <w:rPr>
                <w:rFonts w:ascii="Calibri" w:hAnsi="Calibri" w:cs="Calibri"/>
                <w:color w:val="000000"/>
                <w:sz w:val="22"/>
                <w:szCs w:val="22"/>
              </w:rPr>
            </w:pPr>
            <w:r>
              <w:rPr>
                <w:rFonts w:ascii="Calibri" w:hAnsi="Calibri" w:cs="Calibri"/>
                <w:color w:val="000000"/>
                <w:sz w:val="22"/>
                <w:szCs w:val="22"/>
              </w:rPr>
              <w:t>67. SKLOP</w:t>
            </w:r>
          </w:p>
        </w:tc>
        <w:tc>
          <w:tcPr>
            <w:tcW w:w="2551" w:type="dxa"/>
            <w:tcBorders>
              <w:top w:val="nil"/>
              <w:left w:val="nil"/>
              <w:bottom w:val="single" w:sz="4" w:space="0" w:color="auto"/>
              <w:right w:val="single" w:sz="4" w:space="0" w:color="auto"/>
            </w:tcBorders>
            <w:shd w:val="clear" w:color="auto" w:fill="auto"/>
            <w:noWrap/>
            <w:vAlign w:val="bottom"/>
          </w:tcPr>
          <w:p w14:paraId="1A954A4F" w14:textId="54E2D73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C506654" w14:textId="5D77B83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372961B" w14:textId="4BAD969C" w:rsidR="00747BAA" w:rsidRDefault="00747BAA">
            <w:pPr>
              <w:jc w:val="right"/>
              <w:rPr>
                <w:rFonts w:ascii="Calibri" w:hAnsi="Calibri" w:cs="Calibri"/>
                <w:color w:val="000000"/>
                <w:sz w:val="22"/>
                <w:szCs w:val="22"/>
              </w:rPr>
            </w:pPr>
          </w:p>
        </w:tc>
      </w:tr>
      <w:tr w:rsidR="00747BAA" w14:paraId="7AA4401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C1910AB" w14:textId="77777777" w:rsidR="00747BAA" w:rsidRDefault="00747BAA">
            <w:pPr>
              <w:rPr>
                <w:rFonts w:ascii="Calibri" w:hAnsi="Calibri" w:cs="Calibri"/>
                <w:color w:val="000000"/>
                <w:sz w:val="22"/>
                <w:szCs w:val="22"/>
              </w:rPr>
            </w:pPr>
            <w:r>
              <w:rPr>
                <w:rFonts w:ascii="Calibri" w:hAnsi="Calibri" w:cs="Calibri"/>
                <w:color w:val="000000"/>
                <w:sz w:val="22"/>
                <w:szCs w:val="22"/>
              </w:rPr>
              <w:t>68. SKLOP</w:t>
            </w:r>
          </w:p>
        </w:tc>
        <w:tc>
          <w:tcPr>
            <w:tcW w:w="2551" w:type="dxa"/>
            <w:tcBorders>
              <w:top w:val="nil"/>
              <w:left w:val="nil"/>
              <w:bottom w:val="single" w:sz="4" w:space="0" w:color="auto"/>
              <w:right w:val="single" w:sz="4" w:space="0" w:color="auto"/>
            </w:tcBorders>
            <w:shd w:val="clear" w:color="auto" w:fill="auto"/>
            <w:noWrap/>
            <w:vAlign w:val="bottom"/>
          </w:tcPr>
          <w:p w14:paraId="38A11BA8" w14:textId="1247383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7AEC3F7" w14:textId="4487369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6A09C98" w14:textId="1D684762" w:rsidR="00747BAA" w:rsidRDefault="00747BAA">
            <w:pPr>
              <w:jc w:val="right"/>
              <w:rPr>
                <w:rFonts w:ascii="Calibri" w:hAnsi="Calibri" w:cs="Calibri"/>
                <w:color w:val="000000"/>
                <w:sz w:val="22"/>
                <w:szCs w:val="22"/>
              </w:rPr>
            </w:pPr>
          </w:p>
        </w:tc>
      </w:tr>
      <w:tr w:rsidR="00747BAA" w14:paraId="5571694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A3BC080" w14:textId="77777777" w:rsidR="00747BAA" w:rsidRDefault="00747BAA">
            <w:pPr>
              <w:rPr>
                <w:rFonts w:ascii="Calibri" w:hAnsi="Calibri" w:cs="Calibri"/>
                <w:color w:val="000000"/>
                <w:sz w:val="22"/>
                <w:szCs w:val="22"/>
              </w:rPr>
            </w:pPr>
            <w:r>
              <w:rPr>
                <w:rFonts w:ascii="Calibri" w:hAnsi="Calibri" w:cs="Calibri"/>
                <w:color w:val="000000"/>
                <w:sz w:val="22"/>
                <w:szCs w:val="22"/>
              </w:rPr>
              <w:t>69. SKLOP</w:t>
            </w:r>
          </w:p>
        </w:tc>
        <w:tc>
          <w:tcPr>
            <w:tcW w:w="2551" w:type="dxa"/>
            <w:tcBorders>
              <w:top w:val="nil"/>
              <w:left w:val="nil"/>
              <w:bottom w:val="single" w:sz="4" w:space="0" w:color="auto"/>
              <w:right w:val="single" w:sz="4" w:space="0" w:color="auto"/>
            </w:tcBorders>
            <w:shd w:val="clear" w:color="auto" w:fill="auto"/>
            <w:noWrap/>
            <w:vAlign w:val="bottom"/>
          </w:tcPr>
          <w:p w14:paraId="315491A5" w14:textId="165AE11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46421B0" w14:textId="2B48791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06D1FFF" w14:textId="5143A61D" w:rsidR="00747BAA" w:rsidRDefault="00747BAA">
            <w:pPr>
              <w:jc w:val="right"/>
              <w:rPr>
                <w:rFonts w:ascii="Calibri" w:hAnsi="Calibri" w:cs="Calibri"/>
                <w:color w:val="000000"/>
                <w:sz w:val="22"/>
                <w:szCs w:val="22"/>
              </w:rPr>
            </w:pPr>
          </w:p>
        </w:tc>
      </w:tr>
      <w:tr w:rsidR="00747BAA" w14:paraId="33BDE2B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AE0BB5B" w14:textId="77777777" w:rsidR="00747BAA" w:rsidRDefault="00747BAA">
            <w:pPr>
              <w:rPr>
                <w:rFonts w:ascii="Calibri" w:hAnsi="Calibri" w:cs="Calibri"/>
                <w:color w:val="000000"/>
                <w:sz w:val="22"/>
                <w:szCs w:val="22"/>
              </w:rPr>
            </w:pPr>
            <w:r>
              <w:rPr>
                <w:rFonts w:ascii="Calibri" w:hAnsi="Calibri" w:cs="Calibri"/>
                <w:color w:val="000000"/>
                <w:sz w:val="22"/>
                <w:szCs w:val="22"/>
              </w:rPr>
              <w:t>70. SKLOP</w:t>
            </w:r>
          </w:p>
        </w:tc>
        <w:tc>
          <w:tcPr>
            <w:tcW w:w="2551" w:type="dxa"/>
            <w:tcBorders>
              <w:top w:val="nil"/>
              <w:left w:val="nil"/>
              <w:bottom w:val="single" w:sz="4" w:space="0" w:color="auto"/>
              <w:right w:val="single" w:sz="4" w:space="0" w:color="auto"/>
            </w:tcBorders>
            <w:shd w:val="clear" w:color="auto" w:fill="auto"/>
            <w:noWrap/>
            <w:vAlign w:val="bottom"/>
          </w:tcPr>
          <w:p w14:paraId="1A8087D9" w14:textId="5B3A224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FE857FD" w14:textId="621859CE"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F845BAE" w14:textId="377A18DB" w:rsidR="00747BAA" w:rsidRDefault="00747BAA">
            <w:pPr>
              <w:jc w:val="right"/>
              <w:rPr>
                <w:rFonts w:ascii="Calibri" w:hAnsi="Calibri" w:cs="Calibri"/>
                <w:color w:val="000000"/>
                <w:sz w:val="22"/>
                <w:szCs w:val="22"/>
              </w:rPr>
            </w:pPr>
          </w:p>
        </w:tc>
      </w:tr>
      <w:tr w:rsidR="00747BAA" w14:paraId="502F426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6AFBC1C" w14:textId="77777777" w:rsidR="00747BAA" w:rsidRDefault="00747BAA">
            <w:pPr>
              <w:rPr>
                <w:rFonts w:ascii="Calibri" w:hAnsi="Calibri" w:cs="Calibri"/>
                <w:color w:val="000000"/>
                <w:sz w:val="22"/>
                <w:szCs w:val="22"/>
              </w:rPr>
            </w:pPr>
            <w:r>
              <w:rPr>
                <w:rFonts w:ascii="Calibri" w:hAnsi="Calibri" w:cs="Calibri"/>
                <w:color w:val="000000"/>
                <w:sz w:val="22"/>
                <w:szCs w:val="22"/>
              </w:rPr>
              <w:t>71. SKLOP</w:t>
            </w:r>
          </w:p>
        </w:tc>
        <w:tc>
          <w:tcPr>
            <w:tcW w:w="2551" w:type="dxa"/>
            <w:tcBorders>
              <w:top w:val="nil"/>
              <w:left w:val="nil"/>
              <w:bottom w:val="single" w:sz="4" w:space="0" w:color="auto"/>
              <w:right w:val="single" w:sz="4" w:space="0" w:color="auto"/>
            </w:tcBorders>
            <w:shd w:val="clear" w:color="auto" w:fill="auto"/>
            <w:noWrap/>
            <w:vAlign w:val="bottom"/>
          </w:tcPr>
          <w:p w14:paraId="6ED03D09" w14:textId="658FCFB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5C26B52" w14:textId="5D38C2A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E9BF5BD" w14:textId="6041F3F4" w:rsidR="00747BAA" w:rsidRDefault="00747BAA">
            <w:pPr>
              <w:jc w:val="right"/>
              <w:rPr>
                <w:rFonts w:ascii="Calibri" w:hAnsi="Calibri" w:cs="Calibri"/>
                <w:color w:val="000000"/>
                <w:sz w:val="22"/>
                <w:szCs w:val="22"/>
              </w:rPr>
            </w:pPr>
          </w:p>
        </w:tc>
      </w:tr>
      <w:tr w:rsidR="00747BAA" w14:paraId="12E5FF6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0135517" w14:textId="77777777" w:rsidR="00747BAA" w:rsidRDefault="00747BAA">
            <w:pPr>
              <w:rPr>
                <w:rFonts w:ascii="Calibri" w:hAnsi="Calibri" w:cs="Calibri"/>
                <w:color w:val="000000"/>
                <w:sz w:val="22"/>
                <w:szCs w:val="22"/>
              </w:rPr>
            </w:pPr>
            <w:r>
              <w:rPr>
                <w:rFonts w:ascii="Calibri" w:hAnsi="Calibri" w:cs="Calibri"/>
                <w:color w:val="000000"/>
                <w:sz w:val="22"/>
                <w:szCs w:val="22"/>
              </w:rPr>
              <w:t>72. SKLOP</w:t>
            </w:r>
          </w:p>
        </w:tc>
        <w:tc>
          <w:tcPr>
            <w:tcW w:w="2551" w:type="dxa"/>
            <w:tcBorders>
              <w:top w:val="nil"/>
              <w:left w:val="nil"/>
              <w:bottom w:val="single" w:sz="4" w:space="0" w:color="auto"/>
              <w:right w:val="single" w:sz="4" w:space="0" w:color="auto"/>
            </w:tcBorders>
            <w:shd w:val="clear" w:color="auto" w:fill="auto"/>
            <w:noWrap/>
            <w:vAlign w:val="bottom"/>
          </w:tcPr>
          <w:p w14:paraId="40B42DDE" w14:textId="6DC6589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B5087AC" w14:textId="7295896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B71AC26" w14:textId="59216E69" w:rsidR="00747BAA" w:rsidRDefault="00747BAA">
            <w:pPr>
              <w:jc w:val="right"/>
              <w:rPr>
                <w:rFonts w:ascii="Calibri" w:hAnsi="Calibri" w:cs="Calibri"/>
                <w:color w:val="000000"/>
                <w:sz w:val="22"/>
                <w:szCs w:val="22"/>
              </w:rPr>
            </w:pPr>
          </w:p>
        </w:tc>
      </w:tr>
      <w:tr w:rsidR="00747BAA" w14:paraId="4523750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83E4D7" w14:textId="77777777" w:rsidR="00747BAA" w:rsidRDefault="00747BAA">
            <w:pPr>
              <w:rPr>
                <w:rFonts w:ascii="Calibri" w:hAnsi="Calibri" w:cs="Calibri"/>
                <w:color w:val="000000"/>
                <w:sz w:val="22"/>
                <w:szCs w:val="22"/>
              </w:rPr>
            </w:pPr>
            <w:r>
              <w:rPr>
                <w:rFonts w:ascii="Calibri" w:hAnsi="Calibri" w:cs="Calibri"/>
                <w:color w:val="000000"/>
                <w:sz w:val="22"/>
                <w:szCs w:val="22"/>
              </w:rPr>
              <w:t>73. SKLOP</w:t>
            </w:r>
          </w:p>
        </w:tc>
        <w:tc>
          <w:tcPr>
            <w:tcW w:w="2551" w:type="dxa"/>
            <w:tcBorders>
              <w:top w:val="nil"/>
              <w:left w:val="nil"/>
              <w:bottom w:val="single" w:sz="4" w:space="0" w:color="auto"/>
              <w:right w:val="single" w:sz="4" w:space="0" w:color="auto"/>
            </w:tcBorders>
            <w:shd w:val="clear" w:color="auto" w:fill="auto"/>
            <w:noWrap/>
            <w:vAlign w:val="bottom"/>
          </w:tcPr>
          <w:p w14:paraId="0AEEDE75" w14:textId="13E440D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8D8D386" w14:textId="290730B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13764D2" w14:textId="6D427173" w:rsidR="00747BAA" w:rsidRDefault="00747BAA">
            <w:pPr>
              <w:jc w:val="right"/>
              <w:rPr>
                <w:rFonts w:ascii="Calibri" w:hAnsi="Calibri" w:cs="Calibri"/>
                <w:color w:val="000000"/>
                <w:sz w:val="22"/>
                <w:szCs w:val="22"/>
              </w:rPr>
            </w:pPr>
          </w:p>
        </w:tc>
      </w:tr>
      <w:tr w:rsidR="00747BAA" w14:paraId="020826C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C4E465E" w14:textId="77777777" w:rsidR="00747BAA" w:rsidRDefault="00747BAA">
            <w:pPr>
              <w:rPr>
                <w:rFonts w:ascii="Calibri" w:hAnsi="Calibri" w:cs="Calibri"/>
                <w:color w:val="000000"/>
                <w:sz w:val="22"/>
                <w:szCs w:val="22"/>
              </w:rPr>
            </w:pPr>
            <w:r>
              <w:rPr>
                <w:rFonts w:ascii="Calibri" w:hAnsi="Calibri" w:cs="Calibri"/>
                <w:color w:val="000000"/>
                <w:sz w:val="22"/>
                <w:szCs w:val="22"/>
              </w:rPr>
              <w:t>74. SKLOP</w:t>
            </w:r>
          </w:p>
        </w:tc>
        <w:tc>
          <w:tcPr>
            <w:tcW w:w="2551" w:type="dxa"/>
            <w:tcBorders>
              <w:top w:val="nil"/>
              <w:left w:val="nil"/>
              <w:bottom w:val="single" w:sz="4" w:space="0" w:color="auto"/>
              <w:right w:val="single" w:sz="4" w:space="0" w:color="auto"/>
            </w:tcBorders>
            <w:shd w:val="clear" w:color="auto" w:fill="auto"/>
            <w:noWrap/>
            <w:vAlign w:val="bottom"/>
          </w:tcPr>
          <w:p w14:paraId="61EE76DD" w14:textId="523F9D4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452D9B9" w14:textId="00E7A8B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9775517" w14:textId="3698043F" w:rsidR="00747BAA" w:rsidRDefault="00747BAA">
            <w:pPr>
              <w:jc w:val="right"/>
              <w:rPr>
                <w:rFonts w:ascii="Calibri" w:hAnsi="Calibri" w:cs="Calibri"/>
                <w:color w:val="000000"/>
                <w:sz w:val="22"/>
                <w:szCs w:val="22"/>
              </w:rPr>
            </w:pPr>
          </w:p>
        </w:tc>
      </w:tr>
      <w:tr w:rsidR="00747BAA" w14:paraId="163106C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DC373F6" w14:textId="77777777" w:rsidR="00747BAA" w:rsidRDefault="00747BAA">
            <w:pPr>
              <w:rPr>
                <w:rFonts w:ascii="Calibri" w:hAnsi="Calibri" w:cs="Calibri"/>
                <w:color w:val="000000"/>
                <w:sz w:val="22"/>
                <w:szCs w:val="22"/>
              </w:rPr>
            </w:pPr>
            <w:r>
              <w:rPr>
                <w:rFonts w:ascii="Calibri" w:hAnsi="Calibri" w:cs="Calibri"/>
                <w:color w:val="000000"/>
                <w:sz w:val="22"/>
                <w:szCs w:val="22"/>
              </w:rPr>
              <w:t>75. SKLOP</w:t>
            </w:r>
          </w:p>
        </w:tc>
        <w:tc>
          <w:tcPr>
            <w:tcW w:w="2551" w:type="dxa"/>
            <w:tcBorders>
              <w:top w:val="nil"/>
              <w:left w:val="nil"/>
              <w:bottom w:val="single" w:sz="4" w:space="0" w:color="auto"/>
              <w:right w:val="single" w:sz="4" w:space="0" w:color="auto"/>
            </w:tcBorders>
            <w:shd w:val="clear" w:color="auto" w:fill="auto"/>
            <w:noWrap/>
            <w:vAlign w:val="bottom"/>
          </w:tcPr>
          <w:p w14:paraId="1E44608A" w14:textId="2484505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0385324" w14:textId="095F351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BDA7115" w14:textId="6D81030E" w:rsidR="00747BAA" w:rsidRDefault="00747BAA">
            <w:pPr>
              <w:jc w:val="right"/>
              <w:rPr>
                <w:rFonts w:ascii="Calibri" w:hAnsi="Calibri" w:cs="Calibri"/>
                <w:color w:val="000000"/>
                <w:sz w:val="22"/>
                <w:szCs w:val="22"/>
              </w:rPr>
            </w:pPr>
          </w:p>
        </w:tc>
      </w:tr>
      <w:tr w:rsidR="00747BAA" w14:paraId="4F672D1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1DDB317" w14:textId="77777777" w:rsidR="00747BAA" w:rsidRDefault="00747BAA">
            <w:pPr>
              <w:rPr>
                <w:rFonts w:ascii="Calibri" w:hAnsi="Calibri" w:cs="Calibri"/>
                <w:color w:val="000000"/>
                <w:sz w:val="22"/>
                <w:szCs w:val="22"/>
              </w:rPr>
            </w:pPr>
            <w:r>
              <w:rPr>
                <w:rFonts w:ascii="Calibri" w:hAnsi="Calibri" w:cs="Calibri"/>
                <w:color w:val="000000"/>
                <w:sz w:val="22"/>
                <w:szCs w:val="22"/>
              </w:rPr>
              <w:t>76. SKLOP</w:t>
            </w:r>
          </w:p>
        </w:tc>
        <w:tc>
          <w:tcPr>
            <w:tcW w:w="2551" w:type="dxa"/>
            <w:tcBorders>
              <w:top w:val="nil"/>
              <w:left w:val="nil"/>
              <w:bottom w:val="single" w:sz="4" w:space="0" w:color="auto"/>
              <w:right w:val="single" w:sz="4" w:space="0" w:color="auto"/>
            </w:tcBorders>
            <w:shd w:val="clear" w:color="auto" w:fill="auto"/>
            <w:noWrap/>
            <w:vAlign w:val="bottom"/>
          </w:tcPr>
          <w:p w14:paraId="612C7F67" w14:textId="5D3AA8E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206A9D" w14:textId="691B73E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DA6B47F" w14:textId="030B71DA" w:rsidR="00747BAA" w:rsidRDefault="00747BAA">
            <w:pPr>
              <w:jc w:val="right"/>
              <w:rPr>
                <w:rFonts w:ascii="Calibri" w:hAnsi="Calibri" w:cs="Calibri"/>
                <w:color w:val="000000"/>
                <w:sz w:val="22"/>
                <w:szCs w:val="22"/>
              </w:rPr>
            </w:pPr>
          </w:p>
        </w:tc>
      </w:tr>
      <w:tr w:rsidR="00747BAA" w14:paraId="4F8AD6F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43A1B6E" w14:textId="77777777" w:rsidR="00747BAA" w:rsidRDefault="00747BAA">
            <w:pPr>
              <w:rPr>
                <w:rFonts w:ascii="Calibri" w:hAnsi="Calibri" w:cs="Calibri"/>
                <w:color w:val="000000"/>
                <w:sz w:val="22"/>
                <w:szCs w:val="22"/>
              </w:rPr>
            </w:pPr>
            <w:r>
              <w:rPr>
                <w:rFonts w:ascii="Calibri" w:hAnsi="Calibri" w:cs="Calibri"/>
                <w:color w:val="000000"/>
                <w:sz w:val="22"/>
                <w:szCs w:val="22"/>
              </w:rPr>
              <w:t>77. SKLOP</w:t>
            </w:r>
          </w:p>
        </w:tc>
        <w:tc>
          <w:tcPr>
            <w:tcW w:w="2551" w:type="dxa"/>
            <w:tcBorders>
              <w:top w:val="nil"/>
              <w:left w:val="nil"/>
              <w:bottom w:val="single" w:sz="4" w:space="0" w:color="auto"/>
              <w:right w:val="single" w:sz="4" w:space="0" w:color="auto"/>
            </w:tcBorders>
            <w:shd w:val="clear" w:color="auto" w:fill="auto"/>
            <w:noWrap/>
            <w:vAlign w:val="bottom"/>
          </w:tcPr>
          <w:p w14:paraId="043B34C3" w14:textId="7B16F124"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E63E298" w14:textId="0CD5A490"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8F8E58C" w14:textId="2E6FA9E6" w:rsidR="00747BAA" w:rsidRDefault="00747BAA">
            <w:pPr>
              <w:jc w:val="right"/>
              <w:rPr>
                <w:rFonts w:ascii="Calibri" w:hAnsi="Calibri" w:cs="Calibri"/>
                <w:color w:val="000000"/>
                <w:sz w:val="22"/>
                <w:szCs w:val="22"/>
              </w:rPr>
            </w:pPr>
          </w:p>
        </w:tc>
      </w:tr>
      <w:tr w:rsidR="00747BAA" w14:paraId="72A69A1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64C667" w14:textId="77777777" w:rsidR="00747BAA" w:rsidRDefault="00747BAA">
            <w:pPr>
              <w:rPr>
                <w:rFonts w:ascii="Calibri" w:hAnsi="Calibri" w:cs="Calibri"/>
                <w:color w:val="000000"/>
                <w:sz w:val="22"/>
                <w:szCs w:val="22"/>
              </w:rPr>
            </w:pPr>
            <w:r>
              <w:rPr>
                <w:rFonts w:ascii="Calibri" w:hAnsi="Calibri" w:cs="Calibri"/>
                <w:color w:val="000000"/>
                <w:sz w:val="22"/>
                <w:szCs w:val="22"/>
              </w:rPr>
              <w:t>78. SKLOP</w:t>
            </w:r>
          </w:p>
        </w:tc>
        <w:tc>
          <w:tcPr>
            <w:tcW w:w="2551" w:type="dxa"/>
            <w:tcBorders>
              <w:top w:val="nil"/>
              <w:left w:val="nil"/>
              <w:bottom w:val="single" w:sz="4" w:space="0" w:color="auto"/>
              <w:right w:val="single" w:sz="4" w:space="0" w:color="auto"/>
            </w:tcBorders>
            <w:shd w:val="clear" w:color="auto" w:fill="auto"/>
            <w:noWrap/>
            <w:vAlign w:val="bottom"/>
          </w:tcPr>
          <w:p w14:paraId="611C11A4" w14:textId="64CB8034"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CDDB193" w14:textId="0D252365"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FF20495" w14:textId="3A2DE133" w:rsidR="00747BAA" w:rsidRDefault="00747BAA">
            <w:pPr>
              <w:jc w:val="right"/>
              <w:rPr>
                <w:rFonts w:ascii="Calibri" w:hAnsi="Calibri" w:cs="Calibri"/>
                <w:color w:val="000000"/>
                <w:sz w:val="22"/>
                <w:szCs w:val="22"/>
              </w:rPr>
            </w:pPr>
          </w:p>
        </w:tc>
      </w:tr>
      <w:tr w:rsidR="00747BAA" w14:paraId="2EC3508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C72A657" w14:textId="77777777" w:rsidR="00747BAA" w:rsidRDefault="00747BAA">
            <w:pPr>
              <w:rPr>
                <w:rFonts w:ascii="Calibri" w:hAnsi="Calibri" w:cs="Calibri"/>
                <w:color w:val="000000"/>
                <w:sz w:val="22"/>
                <w:szCs w:val="22"/>
              </w:rPr>
            </w:pPr>
            <w:r>
              <w:rPr>
                <w:rFonts w:ascii="Calibri" w:hAnsi="Calibri" w:cs="Calibri"/>
                <w:color w:val="000000"/>
                <w:sz w:val="22"/>
                <w:szCs w:val="22"/>
              </w:rPr>
              <w:t>79. SKLOP</w:t>
            </w:r>
          </w:p>
        </w:tc>
        <w:tc>
          <w:tcPr>
            <w:tcW w:w="2551" w:type="dxa"/>
            <w:tcBorders>
              <w:top w:val="nil"/>
              <w:left w:val="nil"/>
              <w:bottom w:val="single" w:sz="4" w:space="0" w:color="auto"/>
              <w:right w:val="single" w:sz="4" w:space="0" w:color="auto"/>
            </w:tcBorders>
            <w:shd w:val="clear" w:color="auto" w:fill="auto"/>
            <w:noWrap/>
            <w:vAlign w:val="bottom"/>
          </w:tcPr>
          <w:p w14:paraId="55646226" w14:textId="784F625C"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716201A" w14:textId="655E938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6DA462E" w14:textId="6E0232AA" w:rsidR="00747BAA" w:rsidRDefault="00747BAA">
            <w:pPr>
              <w:jc w:val="right"/>
              <w:rPr>
                <w:rFonts w:ascii="Calibri" w:hAnsi="Calibri" w:cs="Calibri"/>
                <w:color w:val="000000"/>
                <w:sz w:val="22"/>
                <w:szCs w:val="22"/>
              </w:rPr>
            </w:pPr>
          </w:p>
        </w:tc>
      </w:tr>
      <w:tr w:rsidR="00747BAA" w14:paraId="57F80A0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5F4B0E5" w14:textId="77777777" w:rsidR="00747BAA" w:rsidRDefault="00747BAA">
            <w:pPr>
              <w:rPr>
                <w:rFonts w:ascii="Calibri" w:hAnsi="Calibri" w:cs="Calibri"/>
                <w:color w:val="000000"/>
                <w:sz w:val="22"/>
                <w:szCs w:val="22"/>
              </w:rPr>
            </w:pPr>
            <w:r>
              <w:rPr>
                <w:rFonts w:ascii="Calibri" w:hAnsi="Calibri" w:cs="Calibri"/>
                <w:color w:val="000000"/>
                <w:sz w:val="22"/>
                <w:szCs w:val="22"/>
              </w:rPr>
              <w:t>80. SKLOP</w:t>
            </w:r>
          </w:p>
        </w:tc>
        <w:tc>
          <w:tcPr>
            <w:tcW w:w="2551" w:type="dxa"/>
            <w:tcBorders>
              <w:top w:val="nil"/>
              <w:left w:val="nil"/>
              <w:bottom w:val="single" w:sz="4" w:space="0" w:color="auto"/>
              <w:right w:val="single" w:sz="4" w:space="0" w:color="auto"/>
            </w:tcBorders>
            <w:shd w:val="clear" w:color="auto" w:fill="auto"/>
            <w:noWrap/>
            <w:vAlign w:val="bottom"/>
          </w:tcPr>
          <w:p w14:paraId="67330BF8" w14:textId="54BDA67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C5F0D93" w14:textId="1A98032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5988A21" w14:textId="187D50F8" w:rsidR="00747BAA" w:rsidRDefault="00747BAA">
            <w:pPr>
              <w:jc w:val="right"/>
              <w:rPr>
                <w:rFonts w:ascii="Calibri" w:hAnsi="Calibri" w:cs="Calibri"/>
                <w:color w:val="000000"/>
                <w:sz w:val="22"/>
                <w:szCs w:val="22"/>
              </w:rPr>
            </w:pPr>
          </w:p>
        </w:tc>
      </w:tr>
      <w:tr w:rsidR="00747BAA" w14:paraId="30D5171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1A47F0F" w14:textId="77777777" w:rsidR="00747BAA" w:rsidRDefault="00747BAA">
            <w:pPr>
              <w:rPr>
                <w:rFonts w:ascii="Calibri" w:hAnsi="Calibri" w:cs="Calibri"/>
                <w:color w:val="000000"/>
                <w:sz w:val="22"/>
                <w:szCs w:val="22"/>
              </w:rPr>
            </w:pPr>
            <w:r>
              <w:rPr>
                <w:rFonts w:ascii="Calibri" w:hAnsi="Calibri" w:cs="Calibri"/>
                <w:color w:val="000000"/>
                <w:sz w:val="22"/>
                <w:szCs w:val="22"/>
              </w:rPr>
              <w:t>81. SKLOP</w:t>
            </w:r>
          </w:p>
        </w:tc>
        <w:tc>
          <w:tcPr>
            <w:tcW w:w="2551" w:type="dxa"/>
            <w:tcBorders>
              <w:top w:val="nil"/>
              <w:left w:val="nil"/>
              <w:bottom w:val="single" w:sz="4" w:space="0" w:color="auto"/>
              <w:right w:val="single" w:sz="4" w:space="0" w:color="auto"/>
            </w:tcBorders>
            <w:shd w:val="clear" w:color="auto" w:fill="auto"/>
            <w:noWrap/>
            <w:vAlign w:val="bottom"/>
          </w:tcPr>
          <w:p w14:paraId="7EAB5336" w14:textId="17254B2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DA44CFC" w14:textId="69EF29D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32A1784" w14:textId="0AA7FF05" w:rsidR="00747BAA" w:rsidRDefault="00747BAA">
            <w:pPr>
              <w:jc w:val="right"/>
              <w:rPr>
                <w:rFonts w:ascii="Calibri" w:hAnsi="Calibri" w:cs="Calibri"/>
                <w:color w:val="000000"/>
                <w:sz w:val="22"/>
                <w:szCs w:val="22"/>
              </w:rPr>
            </w:pPr>
          </w:p>
        </w:tc>
      </w:tr>
      <w:tr w:rsidR="00747BAA" w14:paraId="072D4FC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9E3BC2C" w14:textId="77777777" w:rsidR="00747BAA" w:rsidRDefault="00747BAA">
            <w:pPr>
              <w:rPr>
                <w:rFonts w:ascii="Calibri" w:hAnsi="Calibri" w:cs="Calibri"/>
                <w:color w:val="000000"/>
                <w:sz w:val="22"/>
                <w:szCs w:val="22"/>
              </w:rPr>
            </w:pPr>
            <w:r>
              <w:rPr>
                <w:rFonts w:ascii="Calibri" w:hAnsi="Calibri" w:cs="Calibri"/>
                <w:color w:val="000000"/>
                <w:sz w:val="22"/>
                <w:szCs w:val="22"/>
              </w:rPr>
              <w:t>82. SKLOP</w:t>
            </w:r>
          </w:p>
        </w:tc>
        <w:tc>
          <w:tcPr>
            <w:tcW w:w="2551" w:type="dxa"/>
            <w:tcBorders>
              <w:top w:val="nil"/>
              <w:left w:val="nil"/>
              <w:bottom w:val="single" w:sz="4" w:space="0" w:color="auto"/>
              <w:right w:val="single" w:sz="4" w:space="0" w:color="auto"/>
            </w:tcBorders>
            <w:shd w:val="clear" w:color="auto" w:fill="auto"/>
            <w:noWrap/>
            <w:vAlign w:val="bottom"/>
          </w:tcPr>
          <w:p w14:paraId="30B6D6A0" w14:textId="0759423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1548EAA" w14:textId="71E207F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F20817" w14:textId="0CC1623A" w:rsidR="00747BAA" w:rsidRDefault="00747BAA">
            <w:pPr>
              <w:jc w:val="right"/>
              <w:rPr>
                <w:rFonts w:ascii="Calibri" w:hAnsi="Calibri" w:cs="Calibri"/>
                <w:color w:val="000000"/>
                <w:sz w:val="22"/>
                <w:szCs w:val="22"/>
              </w:rPr>
            </w:pPr>
          </w:p>
        </w:tc>
      </w:tr>
      <w:tr w:rsidR="00747BAA" w14:paraId="61CC96C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05A043E" w14:textId="77777777" w:rsidR="00747BAA" w:rsidRDefault="00747BAA">
            <w:pPr>
              <w:rPr>
                <w:rFonts w:ascii="Calibri" w:hAnsi="Calibri" w:cs="Calibri"/>
                <w:color w:val="000000"/>
                <w:sz w:val="22"/>
                <w:szCs w:val="22"/>
              </w:rPr>
            </w:pPr>
            <w:r>
              <w:rPr>
                <w:rFonts w:ascii="Calibri" w:hAnsi="Calibri" w:cs="Calibri"/>
                <w:color w:val="000000"/>
                <w:sz w:val="22"/>
                <w:szCs w:val="22"/>
              </w:rPr>
              <w:t>83. SKLOP</w:t>
            </w:r>
          </w:p>
        </w:tc>
        <w:tc>
          <w:tcPr>
            <w:tcW w:w="2551" w:type="dxa"/>
            <w:tcBorders>
              <w:top w:val="nil"/>
              <w:left w:val="nil"/>
              <w:bottom w:val="single" w:sz="4" w:space="0" w:color="auto"/>
              <w:right w:val="single" w:sz="4" w:space="0" w:color="auto"/>
            </w:tcBorders>
            <w:shd w:val="clear" w:color="auto" w:fill="auto"/>
            <w:noWrap/>
            <w:vAlign w:val="bottom"/>
          </w:tcPr>
          <w:p w14:paraId="4861A9E5" w14:textId="01E9737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5BF9B45" w14:textId="1B680DE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2B4812F" w14:textId="064EE306" w:rsidR="00747BAA" w:rsidRDefault="00747BAA">
            <w:pPr>
              <w:jc w:val="right"/>
              <w:rPr>
                <w:rFonts w:ascii="Calibri" w:hAnsi="Calibri" w:cs="Calibri"/>
                <w:color w:val="000000"/>
                <w:sz w:val="22"/>
                <w:szCs w:val="22"/>
              </w:rPr>
            </w:pPr>
          </w:p>
        </w:tc>
      </w:tr>
      <w:tr w:rsidR="00747BAA" w14:paraId="0D8A82BC"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0C04A2E" w14:textId="77777777" w:rsidR="00747BAA" w:rsidRDefault="00747BAA">
            <w:pPr>
              <w:rPr>
                <w:rFonts w:ascii="Calibri" w:hAnsi="Calibri" w:cs="Calibri"/>
                <w:color w:val="000000"/>
                <w:sz w:val="22"/>
                <w:szCs w:val="22"/>
              </w:rPr>
            </w:pPr>
            <w:r>
              <w:rPr>
                <w:rFonts w:ascii="Calibri" w:hAnsi="Calibri" w:cs="Calibri"/>
                <w:color w:val="000000"/>
                <w:sz w:val="22"/>
                <w:szCs w:val="22"/>
              </w:rPr>
              <w:t>84. SKLOP</w:t>
            </w:r>
          </w:p>
        </w:tc>
        <w:tc>
          <w:tcPr>
            <w:tcW w:w="2551" w:type="dxa"/>
            <w:tcBorders>
              <w:top w:val="nil"/>
              <w:left w:val="nil"/>
              <w:bottom w:val="single" w:sz="4" w:space="0" w:color="auto"/>
              <w:right w:val="single" w:sz="4" w:space="0" w:color="auto"/>
            </w:tcBorders>
            <w:shd w:val="clear" w:color="auto" w:fill="auto"/>
            <w:noWrap/>
            <w:vAlign w:val="bottom"/>
          </w:tcPr>
          <w:p w14:paraId="6BEA6594" w14:textId="12BE763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A47D8AE" w14:textId="4CA9376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150383E" w14:textId="74005AD3" w:rsidR="00747BAA" w:rsidRDefault="00747BAA">
            <w:pPr>
              <w:jc w:val="right"/>
              <w:rPr>
                <w:rFonts w:ascii="Calibri" w:hAnsi="Calibri" w:cs="Calibri"/>
                <w:color w:val="000000"/>
                <w:sz w:val="22"/>
                <w:szCs w:val="22"/>
              </w:rPr>
            </w:pPr>
          </w:p>
        </w:tc>
      </w:tr>
      <w:tr w:rsidR="00747BAA" w14:paraId="48127A0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5C62278" w14:textId="77777777" w:rsidR="00747BAA" w:rsidRDefault="00747BAA">
            <w:pPr>
              <w:rPr>
                <w:rFonts w:ascii="Calibri" w:hAnsi="Calibri" w:cs="Calibri"/>
                <w:color w:val="000000"/>
                <w:sz w:val="22"/>
                <w:szCs w:val="22"/>
              </w:rPr>
            </w:pPr>
            <w:r>
              <w:rPr>
                <w:rFonts w:ascii="Calibri" w:hAnsi="Calibri" w:cs="Calibri"/>
                <w:color w:val="000000"/>
                <w:sz w:val="22"/>
                <w:szCs w:val="22"/>
              </w:rPr>
              <w:t>85. SKLOP</w:t>
            </w:r>
          </w:p>
        </w:tc>
        <w:tc>
          <w:tcPr>
            <w:tcW w:w="2551" w:type="dxa"/>
            <w:tcBorders>
              <w:top w:val="nil"/>
              <w:left w:val="nil"/>
              <w:bottom w:val="single" w:sz="4" w:space="0" w:color="auto"/>
              <w:right w:val="single" w:sz="4" w:space="0" w:color="auto"/>
            </w:tcBorders>
            <w:shd w:val="clear" w:color="auto" w:fill="auto"/>
            <w:noWrap/>
            <w:vAlign w:val="bottom"/>
          </w:tcPr>
          <w:p w14:paraId="6D250399" w14:textId="0DDD934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007F2A7" w14:textId="623E5F5E"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BF4C411" w14:textId="2FC98D4C" w:rsidR="00747BAA" w:rsidRDefault="00747BAA">
            <w:pPr>
              <w:jc w:val="right"/>
              <w:rPr>
                <w:rFonts w:ascii="Calibri" w:hAnsi="Calibri" w:cs="Calibri"/>
                <w:color w:val="000000"/>
                <w:sz w:val="22"/>
                <w:szCs w:val="22"/>
              </w:rPr>
            </w:pPr>
          </w:p>
        </w:tc>
      </w:tr>
      <w:tr w:rsidR="00747BAA" w14:paraId="2FD5E1A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DFF45A" w14:textId="77777777" w:rsidR="00747BAA" w:rsidRDefault="00747BAA">
            <w:pPr>
              <w:rPr>
                <w:rFonts w:ascii="Calibri" w:hAnsi="Calibri" w:cs="Calibri"/>
                <w:color w:val="000000"/>
                <w:sz w:val="22"/>
                <w:szCs w:val="22"/>
              </w:rPr>
            </w:pPr>
            <w:r>
              <w:rPr>
                <w:rFonts w:ascii="Calibri" w:hAnsi="Calibri" w:cs="Calibri"/>
                <w:color w:val="000000"/>
                <w:sz w:val="22"/>
                <w:szCs w:val="22"/>
              </w:rPr>
              <w:t>86. SKLOP</w:t>
            </w:r>
          </w:p>
        </w:tc>
        <w:tc>
          <w:tcPr>
            <w:tcW w:w="2551" w:type="dxa"/>
            <w:tcBorders>
              <w:top w:val="nil"/>
              <w:left w:val="nil"/>
              <w:bottom w:val="single" w:sz="4" w:space="0" w:color="auto"/>
              <w:right w:val="single" w:sz="4" w:space="0" w:color="auto"/>
            </w:tcBorders>
            <w:shd w:val="clear" w:color="auto" w:fill="auto"/>
            <w:noWrap/>
            <w:vAlign w:val="bottom"/>
          </w:tcPr>
          <w:p w14:paraId="35ADCEB4" w14:textId="4D5829E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7DF9718" w14:textId="1AE7E56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7B46D68" w14:textId="08680DD9" w:rsidR="00747BAA" w:rsidRDefault="00747BAA">
            <w:pPr>
              <w:jc w:val="right"/>
              <w:rPr>
                <w:rFonts w:ascii="Calibri" w:hAnsi="Calibri" w:cs="Calibri"/>
                <w:color w:val="000000"/>
                <w:sz w:val="22"/>
                <w:szCs w:val="22"/>
              </w:rPr>
            </w:pPr>
          </w:p>
        </w:tc>
      </w:tr>
      <w:tr w:rsidR="00747BAA" w14:paraId="0030CCDC"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B3ED0AF" w14:textId="77777777" w:rsidR="00747BAA" w:rsidRDefault="00747BAA">
            <w:pPr>
              <w:rPr>
                <w:rFonts w:ascii="Calibri" w:hAnsi="Calibri" w:cs="Calibri"/>
                <w:color w:val="000000"/>
                <w:sz w:val="22"/>
                <w:szCs w:val="22"/>
              </w:rPr>
            </w:pPr>
            <w:r>
              <w:rPr>
                <w:rFonts w:ascii="Calibri" w:hAnsi="Calibri" w:cs="Calibri"/>
                <w:color w:val="000000"/>
                <w:sz w:val="22"/>
                <w:szCs w:val="22"/>
              </w:rPr>
              <w:t>87. SKLOP</w:t>
            </w:r>
          </w:p>
        </w:tc>
        <w:tc>
          <w:tcPr>
            <w:tcW w:w="2551" w:type="dxa"/>
            <w:tcBorders>
              <w:top w:val="nil"/>
              <w:left w:val="nil"/>
              <w:bottom w:val="single" w:sz="4" w:space="0" w:color="auto"/>
              <w:right w:val="single" w:sz="4" w:space="0" w:color="auto"/>
            </w:tcBorders>
            <w:shd w:val="clear" w:color="auto" w:fill="auto"/>
            <w:noWrap/>
            <w:vAlign w:val="bottom"/>
          </w:tcPr>
          <w:p w14:paraId="73D89D91" w14:textId="0541558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821B544" w14:textId="1CF1D9E8"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033D9A2" w14:textId="4A4D9249" w:rsidR="00747BAA" w:rsidRDefault="00747BAA">
            <w:pPr>
              <w:jc w:val="right"/>
              <w:rPr>
                <w:rFonts w:ascii="Calibri" w:hAnsi="Calibri" w:cs="Calibri"/>
                <w:color w:val="000000"/>
                <w:sz w:val="22"/>
                <w:szCs w:val="22"/>
              </w:rPr>
            </w:pPr>
          </w:p>
        </w:tc>
      </w:tr>
      <w:tr w:rsidR="00747BAA" w14:paraId="018660D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B2FBF74" w14:textId="77777777" w:rsidR="00747BAA" w:rsidRDefault="00747BAA">
            <w:pPr>
              <w:rPr>
                <w:rFonts w:ascii="Calibri" w:hAnsi="Calibri" w:cs="Calibri"/>
                <w:color w:val="000000"/>
                <w:sz w:val="22"/>
                <w:szCs w:val="22"/>
              </w:rPr>
            </w:pPr>
            <w:r>
              <w:rPr>
                <w:rFonts w:ascii="Calibri" w:hAnsi="Calibri" w:cs="Calibri"/>
                <w:color w:val="000000"/>
                <w:sz w:val="22"/>
                <w:szCs w:val="22"/>
              </w:rPr>
              <w:t>88. SKLOP</w:t>
            </w:r>
          </w:p>
        </w:tc>
        <w:tc>
          <w:tcPr>
            <w:tcW w:w="2551" w:type="dxa"/>
            <w:tcBorders>
              <w:top w:val="nil"/>
              <w:left w:val="nil"/>
              <w:bottom w:val="single" w:sz="4" w:space="0" w:color="auto"/>
              <w:right w:val="single" w:sz="4" w:space="0" w:color="auto"/>
            </w:tcBorders>
            <w:shd w:val="clear" w:color="auto" w:fill="auto"/>
            <w:noWrap/>
            <w:vAlign w:val="bottom"/>
          </w:tcPr>
          <w:p w14:paraId="21D0B370" w14:textId="5231F31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E809FEF" w14:textId="20B1706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7848246" w14:textId="367AD105" w:rsidR="00747BAA" w:rsidRDefault="00747BAA">
            <w:pPr>
              <w:jc w:val="right"/>
              <w:rPr>
                <w:rFonts w:ascii="Calibri" w:hAnsi="Calibri" w:cs="Calibri"/>
                <w:color w:val="000000"/>
                <w:sz w:val="22"/>
                <w:szCs w:val="22"/>
              </w:rPr>
            </w:pPr>
          </w:p>
        </w:tc>
      </w:tr>
      <w:tr w:rsidR="00747BAA" w14:paraId="48AF569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B3EE949" w14:textId="77777777" w:rsidR="00747BAA" w:rsidRDefault="00747BAA">
            <w:pPr>
              <w:rPr>
                <w:rFonts w:ascii="Calibri" w:hAnsi="Calibri" w:cs="Calibri"/>
                <w:color w:val="000000"/>
                <w:sz w:val="22"/>
                <w:szCs w:val="22"/>
              </w:rPr>
            </w:pPr>
            <w:r>
              <w:rPr>
                <w:rFonts w:ascii="Calibri" w:hAnsi="Calibri" w:cs="Calibri"/>
                <w:color w:val="000000"/>
                <w:sz w:val="22"/>
                <w:szCs w:val="22"/>
              </w:rPr>
              <w:lastRenderedPageBreak/>
              <w:t>89. SKLOP</w:t>
            </w:r>
          </w:p>
        </w:tc>
        <w:tc>
          <w:tcPr>
            <w:tcW w:w="2551" w:type="dxa"/>
            <w:tcBorders>
              <w:top w:val="nil"/>
              <w:left w:val="nil"/>
              <w:bottom w:val="single" w:sz="4" w:space="0" w:color="auto"/>
              <w:right w:val="single" w:sz="4" w:space="0" w:color="auto"/>
            </w:tcBorders>
            <w:shd w:val="clear" w:color="auto" w:fill="auto"/>
            <w:noWrap/>
            <w:vAlign w:val="bottom"/>
          </w:tcPr>
          <w:p w14:paraId="578857AE" w14:textId="76D6F94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498A277" w14:textId="33C710A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E9D6EC6" w14:textId="61487540" w:rsidR="00747BAA" w:rsidRDefault="00747BAA">
            <w:pPr>
              <w:jc w:val="right"/>
              <w:rPr>
                <w:rFonts w:ascii="Calibri" w:hAnsi="Calibri" w:cs="Calibri"/>
                <w:color w:val="000000"/>
                <w:sz w:val="22"/>
                <w:szCs w:val="22"/>
              </w:rPr>
            </w:pPr>
          </w:p>
        </w:tc>
      </w:tr>
      <w:tr w:rsidR="00747BAA" w14:paraId="657A94C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99A4663" w14:textId="77777777" w:rsidR="00747BAA" w:rsidRDefault="00747BAA">
            <w:pPr>
              <w:rPr>
                <w:rFonts w:ascii="Calibri" w:hAnsi="Calibri" w:cs="Calibri"/>
                <w:color w:val="000000"/>
                <w:sz w:val="22"/>
                <w:szCs w:val="22"/>
              </w:rPr>
            </w:pPr>
            <w:r>
              <w:rPr>
                <w:rFonts w:ascii="Calibri" w:hAnsi="Calibri" w:cs="Calibri"/>
                <w:color w:val="000000"/>
                <w:sz w:val="22"/>
                <w:szCs w:val="22"/>
              </w:rPr>
              <w:t>90. SKLOP</w:t>
            </w:r>
          </w:p>
        </w:tc>
        <w:tc>
          <w:tcPr>
            <w:tcW w:w="2551" w:type="dxa"/>
            <w:tcBorders>
              <w:top w:val="nil"/>
              <w:left w:val="nil"/>
              <w:bottom w:val="single" w:sz="4" w:space="0" w:color="auto"/>
              <w:right w:val="single" w:sz="4" w:space="0" w:color="auto"/>
            </w:tcBorders>
            <w:shd w:val="clear" w:color="auto" w:fill="auto"/>
            <w:noWrap/>
            <w:vAlign w:val="bottom"/>
          </w:tcPr>
          <w:p w14:paraId="7E8B01C7" w14:textId="77E152E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5D029E0" w14:textId="24C6C0DB"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DE35683" w14:textId="30255F53" w:rsidR="00747BAA" w:rsidRDefault="00747BAA">
            <w:pPr>
              <w:jc w:val="right"/>
              <w:rPr>
                <w:rFonts w:ascii="Calibri" w:hAnsi="Calibri" w:cs="Calibri"/>
                <w:color w:val="000000"/>
                <w:sz w:val="22"/>
                <w:szCs w:val="22"/>
              </w:rPr>
            </w:pPr>
          </w:p>
        </w:tc>
      </w:tr>
      <w:tr w:rsidR="00747BAA" w14:paraId="1B977A7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AAAE1E0" w14:textId="77777777" w:rsidR="00747BAA" w:rsidRDefault="00747BAA">
            <w:pPr>
              <w:rPr>
                <w:rFonts w:ascii="Calibri" w:hAnsi="Calibri" w:cs="Calibri"/>
                <w:color w:val="000000"/>
                <w:sz w:val="22"/>
                <w:szCs w:val="22"/>
              </w:rPr>
            </w:pPr>
            <w:r>
              <w:rPr>
                <w:rFonts w:ascii="Calibri" w:hAnsi="Calibri" w:cs="Calibri"/>
                <w:color w:val="000000"/>
                <w:sz w:val="22"/>
                <w:szCs w:val="22"/>
              </w:rPr>
              <w:t>91. SKLOP</w:t>
            </w:r>
          </w:p>
        </w:tc>
        <w:tc>
          <w:tcPr>
            <w:tcW w:w="2551" w:type="dxa"/>
            <w:tcBorders>
              <w:top w:val="nil"/>
              <w:left w:val="nil"/>
              <w:bottom w:val="single" w:sz="4" w:space="0" w:color="auto"/>
              <w:right w:val="single" w:sz="4" w:space="0" w:color="auto"/>
            </w:tcBorders>
            <w:shd w:val="clear" w:color="auto" w:fill="auto"/>
            <w:noWrap/>
            <w:vAlign w:val="bottom"/>
          </w:tcPr>
          <w:p w14:paraId="78A815B4" w14:textId="6016722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3559798" w14:textId="2544EBC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5A59023" w14:textId="1A360405" w:rsidR="00747BAA" w:rsidRDefault="00747BAA">
            <w:pPr>
              <w:jc w:val="right"/>
              <w:rPr>
                <w:rFonts w:ascii="Calibri" w:hAnsi="Calibri" w:cs="Calibri"/>
                <w:color w:val="000000"/>
                <w:sz w:val="22"/>
                <w:szCs w:val="22"/>
              </w:rPr>
            </w:pPr>
          </w:p>
        </w:tc>
      </w:tr>
      <w:tr w:rsidR="00747BAA" w14:paraId="4F4C7F1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D41E25A" w14:textId="77777777" w:rsidR="00747BAA" w:rsidRDefault="00747BAA">
            <w:pPr>
              <w:rPr>
                <w:rFonts w:ascii="Calibri" w:hAnsi="Calibri" w:cs="Calibri"/>
                <w:color w:val="000000"/>
                <w:sz w:val="22"/>
                <w:szCs w:val="22"/>
              </w:rPr>
            </w:pPr>
            <w:r>
              <w:rPr>
                <w:rFonts w:ascii="Calibri" w:hAnsi="Calibri" w:cs="Calibri"/>
                <w:color w:val="000000"/>
                <w:sz w:val="22"/>
                <w:szCs w:val="22"/>
              </w:rPr>
              <w:t>92. SKLOP</w:t>
            </w:r>
          </w:p>
        </w:tc>
        <w:tc>
          <w:tcPr>
            <w:tcW w:w="2551" w:type="dxa"/>
            <w:tcBorders>
              <w:top w:val="nil"/>
              <w:left w:val="nil"/>
              <w:bottom w:val="single" w:sz="4" w:space="0" w:color="auto"/>
              <w:right w:val="single" w:sz="4" w:space="0" w:color="auto"/>
            </w:tcBorders>
            <w:shd w:val="clear" w:color="auto" w:fill="auto"/>
            <w:noWrap/>
            <w:vAlign w:val="bottom"/>
          </w:tcPr>
          <w:p w14:paraId="0395563D" w14:textId="6B36CA1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31A16D6" w14:textId="51EC243B"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AEADDD1" w14:textId="58265733" w:rsidR="00747BAA" w:rsidRDefault="00747BAA">
            <w:pPr>
              <w:jc w:val="right"/>
              <w:rPr>
                <w:rFonts w:ascii="Calibri" w:hAnsi="Calibri" w:cs="Calibri"/>
                <w:color w:val="000000"/>
                <w:sz w:val="22"/>
                <w:szCs w:val="22"/>
              </w:rPr>
            </w:pPr>
          </w:p>
        </w:tc>
      </w:tr>
      <w:tr w:rsidR="00747BAA" w14:paraId="1BDFC6C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4B5031A" w14:textId="77777777" w:rsidR="00747BAA" w:rsidRDefault="00747BAA">
            <w:pPr>
              <w:rPr>
                <w:rFonts w:ascii="Calibri" w:hAnsi="Calibri" w:cs="Calibri"/>
                <w:color w:val="000000"/>
                <w:sz w:val="22"/>
                <w:szCs w:val="22"/>
              </w:rPr>
            </w:pPr>
            <w:r>
              <w:rPr>
                <w:rFonts w:ascii="Calibri" w:hAnsi="Calibri" w:cs="Calibri"/>
                <w:color w:val="000000"/>
                <w:sz w:val="22"/>
                <w:szCs w:val="22"/>
              </w:rPr>
              <w:t>93. SKLOP</w:t>
            </w:r>
          </w:p>
        </w:tc>
        <w:tc>
          <w:tcPr>
            <w:tcW w:w="2551" w:type="dxa"/>
            <w:tcBorders>
              <w:top w:val="nil"/>
              <w:left w:val="nil"/>
              <w:bottom w:val="single" w:sz="4" w:space="0" w:color="auto"/>
              <w:right w:val="single" w:sz="4" w:space="0" w:color="auto"/>
            </w:tcBorders>
            <w:shd w:val="clear" w:color="auto" w:fill="auto"/>
            <w:noWrap/>
            <w:vAlign w:val="bottom"/>
          </w:tcPr>
          <w:p w14:paraId="6F44E38B" w14:textId="6C2992A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0DA494D" w14:textId="124E97F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13AE7EA" w14:textId="2FF2D7D3" w:rsidR="00747BAA" w:rsidRDefault="00747BAA">
            <w:pPr>
              <w:jc w:val="right"/>
              <w:rPr>
                <w:rFonts w:ascii="Calibri" w:hAnsi="Calibri" w:cs="Calibri"/>
                <w:color w:val="000000"/>
                <w:sz w:val="22"/>
                <w:szCs w:val="22"/>
              </w:rPr>
            </w:pPr>
          </w:p>
        </w:tc>
      </w:tr>
      <w:tr w:rsidR="00747BAA" w14:paraId="26D3C2B5"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2D9F17F" w14:textId="77777777" w:rsidR="00747BAA" w:rsidRDefault="00747BAA">
            <w:pPr>
              <w:rPr>
                <w:rFonts w:ascii="Calibri" w:hAnsi="Calibri" w:cs="Calibri"/>
                <w:color w:val="000000"/>
                <w:sz w:val="22"/>
                <w:szCs w:val="22"/>
              </w:rPr>
            </w:pPr>
            <w:r>
              <w:rPr>
                <w:rFonts w:ascii="Calibri" w:hAnsi="Calibri" w:cs="Calibri"/>
                <w:color w:val="000000"/>
                <w:sz w:val="22"/>
                <w:szCs w:val="22"/>
              </w:rPr>
              <w:t>94. SKLOP</w:t>
            </w:r>
          </w:p>
        </w:tc>
        <w:tc>
          <w:tcPr>
            <w:tcW w:w="2551" w:type="dxa"/>
            <w:tcBorders>
              <w:top w:val="nil"/>
              <w:left w:val="nil"/>
              <w:bottom w:val="single" w:sz="4" w:space="0" w:color="auto"/>
              <w:right w:val="single" w:sz="4" w:space="0" w:color="auto"/>
            </w:tcBorders>
            <w:shd w:val="clear" w:color="auto" w:fill="auto"/>
            <w:noWrap/>
            <w:vAlign w:val="bottom"/>
          </w:tcPr>
          <w:p w14:paraId="2E12853B" w14:textId="3C47C49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78DF816" w14:textId="53AD594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C731AB1" w14:textId="11ED323F" w:rsidR="00747BAA" w:rsidRDefault="00747BAA">
            <w:pPr>
              <w:jc w:val="right"/>
              <w:rPr>
                <w:rFonts w:ascii="Calibri" w:hAnsi="Calibri" w:cs="Calibri"/>
                <w:color w:val="000000"/>
                <w:sz w:val="22"/>
                <w:szCs w:val="22"/>
              </w:rPr>
            </w:pPr>
          </w:p>
        </w:tc>
      </w:tr>
      <w:tr w:rsidR="00747BAA" w14:paraId="13FBD95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4E15B65" w14:textId="77777777" w:rsidR="00747BAA" w:rsidRDefault="00747BAA">
            <w:pPr>
              <w:rPr>
                <w:rFonts w:ascii="Calibri" w:hAnsi="Calibri" w:cs="Calibri"/>
                <w:color w:val="000000"/>
                <w:sz w:val="22"/>
                <w:szCs w:val="22"/>
              </w:rPr>
            </w:pPr>
            <w:r>
              <w:rPr>
                <w:rFonts w:ascii="Calibri" w:hAnsi="Calibri" w:cs="Calibri"/>
                <w:color w:val="000000"/>
                <w:sz w:val="22"/>
                <w:szCs w:val="22"/>
              </w:rPr>
              <w:t>95. SKLOP</w:t>
            </w:r>
          </w:p>
        </w:tc>
        <w:tc>
          <w:tcPr>
            <w:tcW w:w="2551" w:type="dxa"/>
            <w:tcBorders>
              <w:top w:val="nil"/>
              <w:left w:val="nil"/>
              <w:bottom w:val="single" w:sz="4" w:space="0" w:color="auto"/>
              <w:right w:val="single" w:sz="4" w:space="0" w:color="auto"/>
            </w:tcBorders>
            <w:shd w:val="clear" w:color="auto" w:fill="auto"/>
            <w:noWrap/>
            <w:vAlign w:val="bottom"/>
          </w:tcPr>
          <w:p w14:paraId="747BE9A9" w14:textId="2533878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0BFEC88" w14:textId="31F5290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DE20C39" w14:textId="284D20EF" w:rsidR="00747BAA" w:rsidRDefault="00747BAA">
            <w:pPr>
              <w:jc w:val="right"/>
              <w:rPr>
                <w:rFonts w:ascii="Calibri" w:hAnsi="Calibri" w:cs="Calibri"/>
                <w:color w:val="000000"/>
                <w:sz w:val="22"/>
                <w:szCs w:val="22"/>
              </w:rPr>
            </w:pPr>
          </w:p>
        </w:tc>
      </w:tr>
      <w:tr w:rsidR="00747BAA" w14:paraId="5376376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CE01E0" w14:textId="77777777" w:rsidR="00747BAA" w:rsidRDefault="00747BAA">
            <w:pPr>
              <w:rPr>
                <w:rFonts w:ascii="Calibri" w:hAnsi="Calibri" w:cs="Calibri"/>
                <w:color w:val="000000"/>
                <w:sz w:val="22"/>
                <w:szCs w:val="22"/>
              </w:rPr>
            </w:pPr>
            <w:r>
              <w:rPr>
                <w:rFonts w:ascii="Calibri" w:hAnsi="Calibri" w:cs="Calibri"/>
                <w:color w:val="000000"/>
                <w:sz w:val="22"/>
                <w:szCs w:val="22"/>
              </w:rPr>
              <w:t>96. SKLOP</w:t>
            </w:r>
          </w:p>
        </w:tc>
        <w:tc>
          <w:tcPr>
            <w:tcW w:w="2551" w:type="dxa"/>
            <w:tcBorders>
              <w:top w:val="nil"/>
              <w:left w:val="nil"/>
              <w:bottom w:val="single" w:sz="4" w:space="0" w:color="auto"/>
              <w:right w:val="single" w:sz="4" w:space="0" w:color="auto"/>
            </w:tcBorders>
            <w:shd w:val="clear" w:color="auto" w:fill="auto"/>
            <w:noWrap/>
            <w:vAlign w:val="bottom"/>
          </w:tcPr>
          <w:p w14:paraId="5D2AC058" w14:textId="14C6ECD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C21E53B" w14:textId="2B91D5E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B63EC8A" w14:textId="44E1F571" w:rsidR="00747BAA" w:rsidRDefault="00747BAA">
            <w:pPr>
              <w:jc w:val="right"/>
              <w:rPr>
                <w:rFonts w:ascii="Calibri" w:hAnsi="Calibri" w:cs="Calibri"/>
                <w:color w:val="000000"/>
                <w:sz w:val="22"/>
                <w:szCs w:val="22"/>
              </w:rPr>
            </w:pPr>
          </w:p>
        </w:tc>
      </w:tr>
      <w:tr w:rsidR="00747BAA" w14:paraId="532C402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9378EDA" w14:textId="77777777" w:rsidR="00747BAA" w:rsidRDefault="00747BAA">
            <w:pPr>
              <w:rPr>
                <w:rFonts w:ascii="Calibri" w:hAnsi="Calibri" w:cs="Calibri"/>
                <w:color w:val="000000"/>
                <w:sz w:val="22"/>
                <w:szCs w:val="22"/>
              </w:rPr>
            </w:pPr>
            <w:r>
              <w:rPr>
                <w:rFonts w:ascii="Calibri" w:hAnsi="Calibri" w:cs="Calibri"/>
                <w:color w:val="000000"/>
                <w:sz w:val="22"/>
                <w:szCs w:val="22"/>
              </w:rPr>
              <w:t>97. SKLOP</w:t>
            </w:r>
          </w:p>
        </w:tc>
        <w:tc>
          <w:tcPr>
            <w:tcW w:w="2551" w:type="dxa"/>
            <w:tcBorders>
              <w:top w:val="nil"/>
              <w:left w:val="nil"/>
              <w:bottom w:val="single" w:sz="4" w:space="0" w:color="auto"/>
              <w:right w:val="single" w:sz="4" w:space="0" w:color="auto"/>
            </w:tcBorders>
            <w:shd w:val="clear" w:color="auto" w:fill="auto"/>
            <w:noWrap/>
            <w:vAlign w:val="bottom"/>
          </w:tcPr>
          <w:p w14:paraId="637042BF" w14:textId="0D9B78E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4BD7579" w14:textId="3C5E6D7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5085DD" w14:textId="2E779366" w:rsidR="00747BAA" w:rsidRDefault="00747BAA">
            <w:pPr>
              <w:jc w:val="right"/>
              <w:rPr>
                <w:rFonts w:ascii="Calibri" w:hAnsi="Calibri" w:cs="Calibri"/>
                <w:color w:val="000000"/>
                <w:sz w:val="22"/>
                <w:szCs w:val="22"/>
              </w:rPr>
            </w:pPr>
          </w:p>
        </w:tc>
      </w:tr>
      <w:tr w:rsidR="00747BAA" w14:paraId="46DFCAD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3A531D0" w14:textId="77777777" w:rsidR="00747BAA" w:rsidRDefault="00747BAA">
            <w:pPr>
              <w:rPr>
                <w:rFonts w:ascii="Calibri" w:hAnsi="Calibri" w:cs="Calibri"/>
                <w:color w:val="000000"/>
                <w:sz w:val="22"/>
                <w:szCs w:val="22"/>
              </w:rPr>
            </w:pPr>
            <w:r>
              <w:rPr>
                <w:rFonts w:ascii="Calibri" w:hAnsi="Calibri" w:cs="Calibri"/>
                <w:color w:val="000000"/>
                <w:sz w:val="22"/>
                <w:szCs w:val="22"/>
              </w:rPr>
              <w:t>98. SKLOP</w:t>
            </w:r>
          </w:p>
        </w:tc>
        <w:tc>
          <w:tcPr>
            <w:tcW w:w="2551" w:type="dxa"/>
            <w:tcBorders>
              <w:top w:val="nil"/>
              <w:left w:val="nil"/>
              <w:bottom w:val="single" w:sz="4" w:space="0" w:color="auto"/>
              <w:right w:val="single" w:sz="4" w:space="0" w:color="auto"/>
            </w:tcBorders>
            <w:shd w:val="clear" w:color="auto" w:fill="auto"/>
            <w:noWrap/>
            <w:vAlign w:val="bottom"/>
          </w:tcPr>
          <w:p w14:paraId="5374F41E" w14:textId="49FF2CC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8C610E5" w14:textId="6185183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182ED8A" w14:textId="20791E1E" w:rsidR="00747BAA" w:rsidRDefault="00747BAA">
            <w:pPr>
              <w:jc w:val="right"/>
              <w:rPr>
                <w:rFonts w:ascii="Calibri" w:hAnsi="Calibri" w:cs="Calibri"/>
                <w:color w:val="000000"/>
                <w:sz w:val="22"/>
                <w:szCs w:val="22"/>
              </w:rPr>
            </w:pPr>
          </w:p>
        </w:tc>
      </w:tr>
      <w:tr w:rsidR="00747BAA" w14:paraId="7B669EF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7619FD" w14:textId="77777777" w:rsidR="00747BAA" w:rsidRDefault="00747BAA">
            <w:pPr>
              <w:rPr>
                <w:rFonts w:ascii="Calibri" w:hAnsi="Calibri" w:cs="Calibri"/>
                <w:color w:val="000000"/>
                <w:sz w:val="22"/>
                <w:szCs w:val="22"/>
              </w:rPr>
            </w:pPr>
            <w:r>
              <w:rPr>
                <w:rFonts w:ascii="Calibri" w:hAnsi="Calibri" w:cs="Calibri"/>
                <w:color w:val="000000"/>
                <w:sz w:val="22"/>
                <w:szCs w:val="22"/>
              </w:rPr>
              <w:t>99. SKLOP</w:t>
            </w:r>
          </w:p>
        </w:tc>
        <w:tc>
          <w:tcPr>
            <w:tcW w:w="2551" w:type="dxa"/>
            <w:tcBorders>
              <w:top w:val="nil"/>
              <w:left w:val="nil"/>
              <w:bottom w:val="single" w:sz="4" w:space="0" w:color="auto"/>
              <w:right w:val="single" w:sz="4" w:space="0" w:color="auto"/>
            </w:tcBorders>
            <w:shd w:val="clear" w:color="auto" w:fill="auto"/>
            <w:noWrap/>
            <w:vAlign w:val="bottom"/>
          </w:tcPr>
          <w:p w14:paraId="57CFBE00" w14:textId="798A265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7B8DD97" w14:textId="4959151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A19D0A8" w14:textId="5D66BC77" w:rsidR="00747BAA" w:rsidRDefault="00747BAA">
            <w:pPr>
              <w:jc w:val="right"/>
              <w:rPr>
                <w:rFonts w:ascii="Calibri" w:hAnsi="Calibri" w:cs="Calibri"/>
                <w:color w:val="000000"/>
                <w:sz w:val="22"/>
                <w:szCs w:val="22"/>
              </w:rPr>
            </w:pPr>
          </w:p>
        </w:tc>
      </w:tr>
      <w:tr w:rsidR="00747BAA" w14:paraId="2E703FC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AED2CB8" w14:textId="77777777" w:rsidR="00747BAA" w:rsidRDefault="00747BAA">
            <w:pPr>
              <w:rPr>
                <w:rFonts w:ascii="Calibri" w:hAnsi="Calibri" w:cs="Calibri"/>
                <w:color w:val="000000"/>
                <w:sz w:val="22"/>
                <w:szCs w:val="22"/>
              </w:rPr>
            </w:pPr>
            <w:r>
              <w:rPr>
                <w:rFonts w:ascii="Calibri" w:hAnsi="Calibri" w:cs="Calibri"/>
                <w:color w:val="000000"/>
                <w:sz w:val="22"/>
                <w:szCs w:val="22"/>
              </w:rPr>
              <w:t>100. SKLOP</w:t>
            </w:r>
          </w:p>
        </w:tc>
        <w:tc>
          <w:tcPr>
            <w:tcW w:w="2551" w:type="dxa"/>
            <w:tcBorders>
              <w:top w:val="nil"/>
              <w:left w:val="nil"/>
              <w:bottom w:val="single" w:sz="4" w:space="0" w:color="auto"/>
              <w:right w:val="single" w:sz="4" w:space="0" w:color="auto"/>
            </w:tcBorders>
            <w:shd w:val="clear" w:color="auto" w:fill="auto"/>
            <w:noWrap/>
            <w:vAlign w:val="bottom"/>
          </w:tcPr>
          <w:p w14:paraId="67D9514E" w14:textId="6641736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710FB99" w14:textId="0956E95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190E365" w14:textId="43ED8011" w:rsidR="00747BAA" w:rsidRDefault="00747BAA">
            <w:pPr>
              <w:jc w:val="right"/>
              <w:rPr>
                <w:rFonts w:ascii="Calibri" w:hAnsi="Calibri" w:cs="Calibri"/>
                <w:color w:val="000000"/>
                <w:sz w:val="22"/>
                <w:szCs w:val="22"/>
              </w:rPr>
            </w:pPr>
          </w:p>
        </w:tc>
      </w:tr>
      <w:tr w:rsidR="00747BAA" w14:paraId="4CFA48A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4AB372" w14:textId="77777777" w:rsidR="00747BAA" w:rsidRDefault="00747BAA">
            <w:pPr>
              <w:rPr>
                <w:rFonts w:ascii="Calibri" w:hAnsi="Calibri" w:cs="Calibri"/>
                <w:color w:val="000000"/>
                <w:sz w:val="22"/>
                <w:szCs w:val="22"/>
              </w:rPr>
            </w:pPr>
            <w:r>
              <w:rPr>
                <w:rFonts w:ascii="Calibri" w:hAnsi="Calibri" w:cs="Calibri"/>
                <w:color w:val="000000"/>
                <w:sz w:val="22"/>
                <w:szCs w:val="22"/>
              </w:rPr>
              <w:t>101. SKLOP</w:t>
            </w:r>
          </w:p>
        </w:tc>
        <w:tc>
          <w:tcPr>
            <w:tcW w:w="2551" w:type="dxa"/>
            <w:tcBorders>
              <w:top w:val="nil"/>
              <w:left w:val="nil"/>
              <w:bottom w:val="single" w:sz="4" w:space="0" w:color="auto"/>
              <w:right w:val="single" w:sz="4" w:space="0" w:color="auto"/>
            </w:tcBorders>
            <w:shd w:val="clear" w:color="auto" w:fill="auto"/>
            <w:noWrap/>
            <w:vAlign w:val="bottom"/>
          </w:tcPr>
          <w:p w14:paraId="03D2E3B6" w14:textId="7CF6B83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C767D4B" w14:textId="3EFCA29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8B182F7" w14:textId="77F64D33" w:rsidR="00747BAA" w:rsidRDefault="00747BAA">
            <w:pPr>
              <w:jc w:val="right"/>
              <w:rPr>
                <w:rFonts w:ascii="Calibri" w:hAnsi="Calibri" w:cs="Calibri"/>
                <w:color w:val="000000"/>
                <w:sz w:val="22"/>
                <w:szCs w:val="22"/>
              </w:rPr>
            </w:pPr>
          </w:p>
        </w:tc>
      </w:tr>
      <w:tr w:rsidR="00747BAA" w14:paraId="2C58BD7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8C1D927" w14:textId="77777777" w:rsidR="00747BAA" w:rsidRDefault="00747BAA">
            <w:pPr>
              <w:rPr>
                <w:rFonts w:ascii="Calibri" w:hAnsi="Calibri" w:cs="Calibri"/>
                <w:color w:val="000000"/>
                <w:sz w:val="22"/>
                <w:szCs w:val="22"/>
              </w:rPr>
            </w:pPr>
            <w:r>
              <w:rPr>
                <w:rFonts w:ascii="Calibri" w:hAnsi="Calibri" w:cs="Calibri"/>
                <w:color w:val="000000"/>
                <w:sz w:val="22"/>
                <w:szCs w:val="22"/>
              </w:rPr>
              <w:t>102. SKLOP</w:t>
            </w:r>
          </w:p>
        </w:tc>
        <w:tc>
          <w:tcPr>
            <w:tcW w:w="2551" w:type="dxa"/>
            <w:tcBorders>
              <w:top w:val="nil"/>
              <w:left w:val="nil"/>
              <w:bottom w:val="single" w:sz="4" w:space="0" w:color="auto"/>
              <w:right w:val="single" w:sz="4" w:space="0" w:color="auto"/>
            </w:tcBorders>
            <w:shd w:val="clear" w:color="auto" w:fill="auto"/>
            <w:noWrap/>
            <w:vAlign w:val="bottom"/>
          </w:tcPr>
          <w:p w14:paraId="7FB486A1" w14:textId="7BC3C017"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B9DCA0B" w14:textId="07D7C59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F5CF610" w14:textId="20055698" w:rsidR="00747BAA" w:rsidRDefault="00747BAA">
            <w:pPr>
              <w:jc w:val="right"/>
              <w:rPr>
                <w:rFonts w:ascii="Calibri" w:hAnsi="Calibri" w:cs="Calibri"/>
                <w:color w:val="000000"/>
                <w:sz w:val="22"/>
                <w:szCs w:val="22"/>
              </w:rPr>
            </w:pPr>
          </w:p>
        </w:tc>
      </w:tr>
      <w:tr w:rsidR="00747BAA" w14:paraId="3F739FD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36A8A60" w14:textId="77777777" w:rsidR="00747BAA" w:rsidRDefault="00747BAA">
            <w:pPr>
              <w:rPr>
                <w:rFonts w:ascii="Calibri" w:hAnsi="Calibri" w:cs="Calibri"/>
                <w:color w:val="000000"/>
                <w:sz w:val="22"/>
                <w:szCs w:val="22"/>
              </w:rPr>
            </w:pPr>
            <w:r>
              <w:rPr>
                <w:rFonts w:ascii="Calibri" w:hAnsi="Calibri" w:cs="Calibri"/>
                <w:color w:val="000000"/>
                <w:sz w:val="22"/>
                <w:szCs w:val="22"/>
              </w:rPr>
              <w:t>103. SKLOP</w:t>
            </w:r>
          </w:p>
        </w:tc>
        <w:tc>
          <w:tcPr>
            <w:tcW w:w="2551" w:type="dxa"/>
            <w:tcBorders>
              <w:top w:val="nil"/>
              <w:left w:val="nil"/>
              <w:bottom w:val="single" w:sz="4" w:space="0" w:color="auto"/>
              <w:right w:val="single" w:sz="4" w:space="0" w:color="auto"/>
            </w:tcBorders>
            <w:shd w:val="clear" w:color="auto" w:fill="auto"/>
            <w:noWrap/>
            <w:vAlign w:val="bottom"/>
          </w:tcPr>
          <w:p w14:paraId="094B6B88" w14:textId="6615495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D68EE0A" w14:textId="4FAACA0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D80C0DD" w14:textId="1FAD1FD4" w:rsidR="00747BAA" w:rsidRDefault="00747BAA">
            <w:pPr>
              <w:jc w:val="right"/>
              <w:rPr>
                <w:rFonts w:ascii="Calibri" w:hAnsi="Calibri" w:cs="Calibri"/>
                <w:color w:val="000000"/>
                <w:sz w:val="22"/>
                <w:szCs w:val="22"/>
              </w:rPr>
            </w:pPr>
          </w:p>
        </w:tc>
      </w:tr>
      <w:tr w:rsidR="00747BAA" w14:paraId="3B083CF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1C81F33" w14:textId="77777777" w:rsidR="00747BAA" w:rsidRDefault="00747BAA">
            <w:pPr>
              <w:rPr>
                <w:rFonts w:ascii="Calibri" w:hAnsi="Calibri" w:cs="Calibri"/>
                <w:color w:val="000000"/>
                <w:sz w:val="22"/>
                <w:szCs w:val="22"/>
              </w:rPr>
            </w:pPr>
            <w:r>
              <w:rPr>
                <w:rFonts w:ascii="Calibri" w:hAnsi="Calibri" w:cs="Calibri"/>
                <w:color w:val="000000"/>
                <w:sz w:val="22"/>
                <w:szCs w:val="22"/>
              </w:rPr>
              <w:t>104. SKLOP</w:t>
            </w:r>
          </w:p>
        </w:tc>
        <w:tc>
          <w:tcPr>
            <w:tcW w:w="2551" w:type="dxa"/>
            <w:tcBorders>
              <w:top w:val="nil"/>
              <w:left w:val="nil"/>
              <w:bottom w:val="single" w:sz="4" w:space="0" w:color="auto"/>
              <w:right w:val="single" w:sz="4" w:space="0" w:color="auto"/>
            </w:tcBorders>
            <w:shd w:val="clear" w:color="auto" w:fill="auto"/>
            <w:noWrap/>
            <w:vAlign w:val="bottom"/>
          </w:tcPr>
          <w:p w14:paraId="0561B96E" w14:textId="60CA482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1135288" w14:textId="37AC1C6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D51ED45" w14:textId="59AC0797" w:rsidR="00747BAA" w:rsidRDefault="00747BAA">
            <w:pPr>
              <w:jc w:val="right"/>
              <w:rPr>
                <w:rFonts w:ascii="Calibri" w:hAnsi="Calibri" w:cs="Calibri"/>
                <w:color w:val="000000"/>
                <w:sz w:val="22"/>
                <w:szCs w:val="22"/>
              </w:rPr>
            </w:pPr>
          </w:p>
        </w:tc>
      </w:tr>
      <w:tr w:rsidR="00747BAA" w14:paraId="50E669D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616D154" w14:textId="77777777" w:rsidR="00747BAA" w:rsidRDefault="00747BAA">
            <w:pPr>
              <w:rPr>
                <w:rFonts w:ascii="Calibri" w:hAnsi="Calibri" w:cs="Calibri"/>
                <w:color w:val="000000"/>
                <w:sz w:val="22"/>
                <w:szCs w:val="22"/>
              </w:rPr>
            </w:pPr>
            <w:r>
              <w:rPr>
                <w:rFonts w:ascii="Calibri" w:hAnsi="Calibri" w:cs="Calibri"/>
                <w:color w:val="000000"/>
                <w:sz w:val="22"/>
                <w:szCs w:val="22"/>
              </w:rPr>
              <w:t>105. SKLOP</w:t>
            </w:r>
          </w:p>
        </w:tc>
        <w:tc>
          <w:tcPr>
            <w:tcW w:w="2551" w:type="dxa"/>
            <w:tcBorders>
              <w:top w:val="nil"/>
              <w:left w:val="nil"/>
              <w:bottom w:val="single" w:sz="4" w:space="0" w:color="auto"/>
              <w:right w:val="single" w:sz="4" w:space="0" w:color="auto"/>
            </w:tcBorders>
            <w:shd w:val="clear" w:color="auto" w:fill="auto"/>
            <w:noWrap/>
            <w:vAlign w:val="bottom"/>
          </w:tcPr>
          <w:p w14:paraId="74694CF1" w14:textId="61AE7BD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6B9BA0E" w14:textId="4205558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E237258" w14:textId="4B3EC481" w:rsidR="00747BAA" w:rsidRDefault="00747BAA">
            <w:pPr>
              <w:jc w:val="right"/>
              <w:rPr>
                <w:rFonts w:ascii="Calibri" w:hAnsi="Calibri" w:cs="Calibri"/>
                <w:color w:val="000000"/>
                <w:sz w:val="22"/>
                <w:szCs w:val="22"/>
              </w:rPr>
            </w:pPr>
          </w:p>
        </w:tc>
      </w:tr>
      <w:tr w:rsidR="00747BAA" w14:paraId="28526D1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774F13" w14:textId="77777777" w:rsidR="00747BAA" w:rsidRDefault="00747BAA">
            <w:pPr>
              <w:rPr>
                <w:rFonts w:ascii="Calibri" w:hAnsi="Calibri" w:cs="Calibri"/>
                <w:color w:val="000000"/>
                <w:sz w:val="22"/>
                <w:szCs w:val="22"/>
              </w:rPr>
            </w:pPr>
            <w:r>
              <w:rPr>
                <w:rFonts w:ascii="Calibri" w:hAnsi="Calibri" w:cs="Calibri"/>
                <w:color w:val="000000"/>
                <w:sz w:val="22"/>
                <w:szCs w:val="22"/>
              </w:rPr>
              <w:t>106. SKLOP</w:t>
            </w:r>
          </w:p>
        </w:tc>
        <w:tc>
          <w:tcPr>
            <w:tcW w:w="2551" w:type="dxa"/>
            <w:tcBorders>
              <w:top w:val="nil"/>
              <w:left w:val="nil"/>
              <w:bottom w:val="single" w:sz="4" w:space="0" w:color="auto"/>
              <w:right w:val="single" w:sz="4" w:space="0" w:color="auto"/>
            </w:tcBorders>
            <w:shd w:val="clear" w:color="auto" w:fill="auto"/>
            <w:noWrap/>
            <w:vAlign w:val="bottom"/>
          </w:tcPr>
          <w:p w14:paraId="262149F2" w14:textId="335C3EB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61E8BAC" w14:textId="5B49A56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CE13F9E" w14:textId="7DD12371" w:rsidR="00747BAA" w:rsidRDefault="00747BAA">
            <w:pPr>
              <w:jc w:val="right"/>
              <w:rPr>
                <w:rFonts w:ascii="Calibri" w:hAnsi="Calibri" w:cs="Calibri"/>
                <w:color w:val="000000"/>
                <w:sz w:val="22"/>
                <w:szCs w:val="22"/>
              </w:rPr>
            </w:pPr>
          </w:p>
        </w:tc>
      </w:tr>
      <w:tr w:rsidR="00747BAA" w14:paraId="179773F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D2FB2EA" w14:textId="77777777" w:rsidR="00747BAA" w:rsidRDefault="00747BAA">
            <w:pPr>
              <w:rPr>
                <w:rFonts w:ascii="Calibri" w:hAnsi="Calibri" w:cs="Calibri"/>
                <w:color w:val="000000"/>
                <w:sz w:val="22"/>
                <w:szCs w:val="22"/>
              </w:rPr>
            </w:pPr>
            <w:r>
              <w:rPr>
                <w:rFonts w:ascii="Calibri" w:hAnsi="Calibri" w:cs="Calibri"/>
                <w:color w:val="000000"/>
                <w:sz w:val="22"/>
                <w:szCs w:val="22"/>
              </w:rPr>
              <w:t>107. SKLOP</w:t>
            </w:r>
          </w:p>
        </w:tc>
        <w:tc>
          <w:tcPr>
            <w:tcW w:w="2551" w:type="dxa"/>
            <w:tcBorders>
              <w:top w:val="nil"/>
              <w:left w:val="nil"/>
              <w:bottom w:val="single" w:sz="4" w:space="0" w:color="auto"/>
              <w:right w:val="single" w:sz="4" w:space="0" w:color="auto"/>
            </w:tcBorders>
            <w:shd w:val="clear" w:color="auto" w:fill="auto"/>
            <w:noWrap/>
            <w:vAlign w:val="bottom"/>
          </w:tcPr>
          <w:p w14:paraId="29EFB79E" w14:textId="010FEFC9"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C63DE92" w14:textId="17CBD0A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E5E6D64" w14:textId="74DE861C" w:rsidR="00747BAA" w:rsidRDefault="00747BAA">
            <w:pPr>
              <w:jc w:val="right"/>
              <w:rPr>
                <w:rFonts w:ascii="Calibri" w:hAnsi="Calibri" w:cs="Calibri"/>
                <w:color w:val="000000"/>
                <w:sz w:val="22"/>
                <w:szCs w:val="22"/>
              </w:rPr>
            </w:pPr>
          </w:p>
        </w:tc>
      </w:tr>
      <w:tr w:rsidR="00747BAA" w14:paraId="7DFC44D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8488E05" w14:textId="77777777" w:rsidR="00747BAA" w:rsidRDefault="00747BAA">
            <w:pPr>
              <w:rPr>
                <w:rFonts w:ascii="Calibri" w:hAnsi="Calibri" w:cs="Calibri"/>
                <w:color w:val="000000"/>
                <w:sz w:val="22"/>
                <w:szCs w:val="22"/>
              </w:rPr>
            </w:pPr>
            <w:r>
              <w:rPr>
                <w:rFonts w:ascii="Calibri" w:hAnsi="Calibri" w:cs="Calibri"/>
                <w:color w:val="000000"/>
                <w:sz w:val="22"/>
                <w:szCs w:val="22"/>
              </w:rPr>
              <w:t>108. SKLOP</w:t>
            </w:r>
          </w:p>
        </w:tc>
        <w:tc>
          <w:tcPr>
            <w:tcW w:w="2551" w:type="dxa"/>
            <w:tcBorders>
              <w:top w:val="nil"/>
              <w:left w:val="nil"/>
              <w:bottom w:val="single" w:sz="4" w:space="0" w:color="auto"/>
              <w:right w:val="single" w:sz="4" w:space="0" w:color="auto"/>
            </w:tcBorders>
            <w:shd w:val="clear" w:color="auto" w:fill="auto"/>
            <w:noWrap/>
            <w:vAlign w:val="bottom"/>
          </w:tcPr>
          <w:p w14:paraId="027D0DA4" w14:textId="6468CD4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2810C6C" w14:textId="3D403CC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BC6356B" w14:textId="5B6E9B14" w:rsidR="00747BAA" w:rsidRDefault="00747BAA">
            <w:pPr>
              <w:jc w:val="right"/>
              <w:rPr>
                <w:rFonts w:ascii="Calibri" w:hAnsi="Calibri" w:cs="Calibri"/>
                <w:color w:val="000000"/>
                <w:sz w:val="22"/>
                <w:szCs w:val="22"/>
              </w:rPr>
            </w:pPr>
          </w:p>
        </w:tc>
      </w:tr>
      <w:tr w:rsidR="00747BAA" w14:paraId="303358B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1E955B3" w14:textId="77777777" w:rsidR="00747BAA" w:rsidRDefault="00747BAA">
            <w:pPr>
              <w:rPr>
                <w:rFonts w:ascii="Calibri" w:hAnsi="Calibri" w:cs="Calibri"/>
                <w:color w:val="000000"/>
                <w:sz w:val="22"/>
                <w:szCs w:val="22"/>
              </w:rPr>
            </w:pPr>
            <w:r>
              <w:rPr>
                <w:rFonts w:ascii="Calibri" w:hAnsi="Calibri" w:cs="Calibri"/>
                <w:color w:val="000000"/>
                <w:sz w:val="22"/>
                <w:szCs w:val="22"/>
              </w:rPr>
              <w:t>109. SKLOP</w:t>
            </w:r>
          </w:p>
        </w:tc>
        <w:tc>
          <w:tcPr>
            <w:tcW w:w="2551" w:type="dxa"/>
            <w:tcBorders>
              <w:top w:val="nil"/>
              <w:left w:val="nil"/>
              <w:bottom w:val="single" w:sz="4" w:space="0" w:color="auto"/>
              <w:right w:val="single" w:sz="4" w:space="0" w:color="auto"/>
            </w:tcBorders>
            <w:shd w:val="clear" w:color="auto" w:fill="auto"/>
            <w:noWrap/>
            <w:vAlign w:val="bottom"/>
          </w:tcPr>
          <w:p w14:paraId="7F89A863" w14:textId="28BC0A9C"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F0DE18A" w14:textId="705FDD5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2924379" w14:textId="2396EF1C" w:rsidR="00747BAA" w:rsidRDefault="00747BAA">
            <w:pPr>
              <w:jc w:val="right"/>
              <w:rPr>
                <w:rFonts w:ascii="Calibri" w:hAnsi="Calibri" w:cs="Calibri"/>
                <w:color w:val="000000"/>
                <w:sz w:val="22"/>
                <w:szCs w:val="22"/>
              </w:rPr>
            </w:pPr>
          </w:p>
        </w:tc>
      </w:tr>
      <w:tr w:rsidR="00747BAA" w14:paraId="17E4117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CDF4391" w14:textId="77777777" w:rsidR="00747BAA" w:rsidRDefault="00747BAA">
            <w:pPr>
              <w:rPr>
                <w:rFonts w:ascii="Calibri" w:hAnsi="Calibri" w:cs="Calibri"/>
                <w:color w:val="000000"/>
                <w:sz w:val="22"/>
                <w:szCs w:val="22"/>
              </w:rPr>
            </w:pPr>
            <w:r>
              <w:rPr>
                <w:rFonts w:ascii="Calibri" w:hAnsi="Calibri" w:cs="Calibri"/>
                <w:color w:val="000000"/>
                <w:sz w:val="22"/>
                <w:szCs w:val="22"/>
              </w:rPr>
              <w:t>110. SKLOP</w:t>
            </w:r>
          </w:p>
        </w:tc>
        <w:tc>
          <w:tcPr>
            <w:tcW w:w="2551" w:type="dxa"/>
            <w:tcBorders>
              <w:top w:val="nil"/>
              <w:left w:val="nil"/>
              <w:bottom w:val="single" w:sz="4" w:space="0" w:color="auto"/>
              <w:right w:val="single" w:sz="4" w:space="0" w:color="auto"/>
            </w:tcBorders>
            <w:shd w:val="clear" w:color="auto" w:fill="auto"/>
            <w:noWrap/>
            <w:vAlign w:val="bottom"/>
          </w:tcPr>
          <w:p w14:paraId="5C2FD868" w14:textId="0961130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28DF99B" w14:textId="19310A33"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BAD7166" w14:textId="50EFC3A2" w:rsidR="00747BAA" w:rsidRDefault="00747BAA">
            <w:pPr>
              <w:jc w:val="right"/>
              <w:rPr>
                <w:rFonts w:ascii="Calibri" w:hAnsi="Calibri" w:cs="Calibri"/>
                <w:color w:val="000000"/>
                <w:sz w:val="22"/>
                <w:szCs w:val="22"/>
              </w:rPr>
            </w:pPr>
          </w:p>
        </w:tc>
      </w:tr>
      <w:tr w:rsidR="00747BAA" w14:paraId="6F405BF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7F2A5F" w14:textId="77777777" w:rsidR="00747BAA" w:rsidRDefault="00747BAA">
            <w:pPr>
              <w:rPr>
                <w:rFonts w:ascii="Calibri" w:hAnsi="Calibri" w:cs="Calibri"/>
                <w:color w:val="000000"/>
                <w:sz w:val="22"/>
                <w:szCs w:val="22"/>
              </w:rPr>
            </w:pPr>
            <w:r>
              <w:rPr>
                <w:rFonts w:ascii="Calibri" w:hAnsi="Calibri" w:cs="Calibri"/>
                <w:color w:val="000000"/>
                <w:sz w:val="22"/>
                <w:szCs w:val="22"/>
              </w:rPr>
              <w:t>111. SKLOP</w:t>
            </w:r>
          </w:p>
        </w:tc>
        <w:tc>
          <w:tcPr>
            <w:tcW w:w="2551" w:type="dxa"/>
            <w:tcBorders>
              <w:top w:val="nil"/>
              <w:left w:val="nil"/>
              <w:bottom w:val="single" w:sz="4" w:space="0" w:color="auto"/>
              <w:right w:val="single" w:sz="4" w:space="0" w:color="auto"/>
            </w:tcBorders>
            <w:shd w:val="clear" w:color="auto" w:fill="auto"/>
            <w:noWrap/>
            <w:vAlign w:val="bottom"/>
          </w:tcPr>
          <w:p w14:paraId="60894910" w14:textId="30C6896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DC4E0C1" w14:textId="3728BC2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4EEFBD7" w14:textId="6C23DED7" w:rsidR="00747BAA" w:rsidRDefault="00747BAA">
            <w:pPr>
              <w:jc w:val="right"/>
              <w:rPr>
                <w:rFonts w:ascii="Calibri" w:hAnsi="Calibri" w:cs="Calibri"/>
                <w:color w:val="000000"/>
                <w:sz w:val="22"/>
                <w:szCs w:val="22"/>
              </w:rPr>
            </w:pPr>
          </w:p>
        </w:tc>
      </w:tr>
      <w:tr w:rsidR="00747BAA" w14:paraId="3D86767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31606E7" w14:textId="77777777" w:rsidR="00747BAA" w:rsidRDefault="00747BAA">
            <w:pPr>
              <w:rPr>
                <w:rFonts w:ascii="Calibri" w:hAnsi="Calibri" w:cs="Calibri"/>
                <w:color w:val="000000"/>
                <w:sz w:val="22"/>
                <w:szCs w:val="22"/>
              </w:rPr>
            </w:pPr>
            <w:r>
              <w:rPr>
                <w:rFonts w:ascii="Calibri" w:hAnsi="Calibri" w:cs="Calibri"/>
                <w:color w:val="000000"/>
                <w:sz w:val="22"/>
                <w:szCs w:val="22"/>
              </w:rPr>
              <w:t>112. SKLOP</w:t>
            </w:r>
          </w:p>
        </w:tc>
        <w:tc>
          <w:tcPr>
            <w:tcW w:w="2551" w:type="dxa"/>
            <w:tcBorders>
              <w:top w:val="nil"/>
              <w:left w:val="nil"/>
              <w:bottom w:val="single" w:sz="4" w:space="0" w:color="auto"/>
              <w:right w:val="single" w:sz="4" w:space="0" w:color="auto"/>
            </w:tcBorders>
            <w:shd w:val="clear" w:color="auto" w:fill="auto"/>
            <w:noWrap/>
            <w:vAlign w:val="bottom"/>
          </w:tcPr>
          <w:p w14:paraId="4F13877C" w14:textId="2850462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B418966" w14:textId="551BD89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C40D05D" w14:textId="4B92ADA1" w:rsidR="00747BAA" w:rsidRDefault="00747BAA">
            <w:pPr>
              <w:jc w:val="right"/>
              <w:rPr>
                <w:rFonts w:ascii="Calibri" w:hAnsi="Calibri" w:cs="Calibri"/>
                <w:color w:val="000000"/>
                <w:sz w:val="22"/>
                <w:szCs w:val="22"/>
              </w:rPr>
            </w:pPr>
          </w:p>
        </w:tc>
      </w:tr>
      <w:tr w:rsidR="00747BAA" w14:paraId="69190D1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A7BCF01" w14:textId="77777777" w:rsidR="00747BAA" w:rsidRDefault="00747BAA">
            <w:pPr>
              <w:rPr>
                <w:rFonts w:ascii="Calibri" w:hAnsi="Calibri" w:cs="Calibri"/>
                <w:color w:val="000000"/>
                <w:sz w:val="22"/>
                <w:szCs w:val="22"/>
              </w:rPr>
            </w:pPr>
            <w:r>
              <w:rPr>
                <w:rFonts w:ascii="Calibri" w:hAnsi="Calibri" w:cs="Calibri"/>
                <w:color w:val="000000"/>
                <w:sz w:val="22"/>
                <w:szCs w:val="22"/>
              </w:rPr>
              <w:t>113. SKLOP</w:t>
            </w:r>
          </w:p>
        </w:tc>
        <w:tc>
          <w:tcPr>
            <w:tcW w:w="2551" w:type="dxa"/>
            <w:tcBorders>
              <w:top w:val="nil"/>
              <w:left w:val="nil"/>
              <w:bottom w:val="single" w:sz="4" w:space="0" w:color="auto"/>
              <w:right w:val="single" w:sz="4" w:space="0" w:color="auto"/>
            </w:tcBorders>
            <w:shd w:val="clear" w:color="auto" w:fill="auto"/>
            <w:noWrap/>
            <w:vAlign w:val="bottom"/>
          </w:tcPr>
          <w:p w14:paraId="2AC14B68" w14:textId="128D861C"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47699CA" w14:textId="41EBEA6F"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4F6BF62" w14:textId="2A9F722D" w:rsidR="00747BAA" w:rsidRDefault="00747BAA">
            <w:pPr>
              <w:jc w:val="right"/>
              <w:rPr>
                <w:rFonts w:ascii="Calibri" w:hAnsi="Calibri" w:cs="Calibri"/>
                <w:color w:val="000000"/>
                <w:sz w:val="22"/>
                <w:szCs w:val="22"/>
              </w:rPr>
            </w:pPr>
          </w:p>
        </w:tc>
      </w:tr>
      <w:tr w:rsidR="00747BAA" w14:paraId="2CC304F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118C457" w14:textId="77777777" w:rsidR="00747BAA" w:rsidRDefault="00747BAA">
            <w:pPr>
              <w:rPr>
                <w:rFonts w:ascii="Calibri" w:hAnsi="Calibri" w:cs="Calibri"/>
                <w:color w:val="000000"/>
                <w:sz w:val="22"/>
                <w:szCs w:val="22"/>
              </w:rPr>
            </w:pPr>
            <w:r>
              <w:rPr>
                <w:rFonts w:ascii="Calibri" w:hAnsi="Calibri" w:cs="Calibri"/>
                <w:color w:val="000000"/>
                <w:sz w:val="22"/>
                <w:szCs w:val="22"/>
              </w:rPr>
              <w:t>114. SKLOP</w:t>
            </w:r>
          </w:p>
        </w:tc>
        <w:tc>
          <w:tcPr>
            <w:tcW w:w="2551" w:type="dxa"/>
            <w:tcBorders>
              <w:top w:val="nil"/>
              <w:left w:val="nil"/>
              <w:bottom w:val="single" w:sz="4" w:space="0" w:color="auto"/>
              <w:right w:val="single" w:sz="4" w:space="0" w:color="auto"/>
            </w:tcBorders>
            <w:shd w:val="clear" w:color="auto" w:fill="auto"/>
            <w:noWrap/>
            <w:vAlign w:val="bottom"/>
          </w:tcPr>
          <w:p w14:paraId="2E30F6ED" w14:textId="0FB8B7E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77DBA37" w14:textId="798F764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D5DA656" w14:textId="5A5E9538" w:rsidR="00747BAA" w:rsidRDefault="00747BAA">
            <w:pPr>
              <w:jc w:val="right"/>
              <w:rPr>
                <w:rFonts w:ascii="Calibri" w:hAnsi="Calibri" w:cs="Calibri"/>
                <w:color w:val="000000"/>
                <w:sz w:val="22"/>
                <w:szCs w:val="22"/>
              </w:rPr>
            </w:pPr>
          </w:p>
        </w:tc>
      </w:tr>
      <w:tr w:rsidR="00747BAA" w14:paraId="23A521A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0A2B0D7" w14:textId="77777777" w:rsidR="00747BAA" w:rsidRDefault="00747BAA">
            <w:pPr>
              <w:rPr>
                <w:rFonts w:ascii="Calibri" w:hAnsi="Calibri" w:cs="Calibri"/>
                <w:color w:val="000000"/>
                <w:sz w:val="22"/>
                <w:szCs w:val="22"/>
              </w:rPr>
            </w:pPr>
            <w:r>
              <w:rPr>
                <w:rFonts w:ascii="Calibri" w:hAnsi="Calibri" w:cs="Calibri"/>
                <w:color w:val="000000"/>
                <w:sz w:val="22"/>
                <w:szCs w:val="22"/>
              </w:rPr>
              <w:t>115. SKLOP</w:t>
            </w:r>
          </w:p>
        </w:tc>
        <w:tc>
          <w:tcPr>
            <w:tcW w:w="2551" w:type="dxa"/>
            <w:tcBorders>
              <w:top w:val="nil"/>
              <w:left w:val="nil"/>
              <w:bottom w:val="single" w:sz="4" w:space="0" w:color="auto"/>
              <w:right w:val="single" w:sz="4" w:space="0" w:color="auto"/>
            </w:tcBorders>
            <w:shd w:val="clear" w:color="auto" w:fill="auto"/>
            <w:noWrap/>
            <w:vAlign w:val="bottom"/>
          </w:tcPr>
          <w:p w14:paraId="0C670B47" w14:textId="491CDE80"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8285272" w14:textId="57EA0DB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DEFCD55" w14:textId="3C746240" w:rsidR="00747BAA" w:rsidRDefault="00747BAA">
            <w:pPr>
              <w:jc w:val="right"/>
              <w:rPr>
                <w:rFonts w:ascii="Calibri" w:hAnsi="Calibri" w:cs="Calibri"/>
                <w:color w:val="000000"/>
                <w:sz w:val="22"/>
                <w:szCs w:val="22"/>
              </w:rPr>
            </w:pPr>
          </w:p>
        </w:tc>
      </w:tr>
      <w:tr w:rsidR="00747BAA" w14:paraId="2083A79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107D8C2" w14:textId="77777777" w:rsidR="00747BAA" w:rsidRDefault="00747BAA">
            <w:pPr>
              <w:rPr>
                <w:rFonts w:ascii="Calibri" w:hAnsi="Calibri" w:cs="Calibri"/>
                <w:color w:val="000000"/>
                <w:sz w:val="22"/>
                <w:szCs w:val="22"/>
              </w:rPr>
            </w:pPr>
            <w:r>
              <w:rPr>
                <w:rFonts w:ascii="Calibri" w:hAnsi="Calibri" w:cs="Calibri"/>
                <w:color w:val="000000"/>
                <w:sz w:val="22"/>
                <w:szCs w:val="22"/>
              </w:rPr>
              <w:t>116. SKLOP</w:t>
            </w:r>
          </w:p>
        </w:tc>
        <w:tc>
          <w:tcPr>
            <w:tcW w:w="2551" w:type="dxa"/>
            <w:tcBorders>
              <w:top w:val="nil"/>
              <w:left w:val="nil"/>
              <w:bottom w:val="single" w:sz="4" w:space="0" w:color="auto"/>
              <w:right w:val="single" w:sz="4" w:space="0" w:color="auto"/>
            </w:tcBorders>
            <w:shd w:val="clear" w:color="auto" w:fill="auto"/>
            <w:noWrap/>
            <w:vAlign w:val="bottom"/>
          </w:tcPr>
          <w:p w14:paraId="751357F3" w14:textId="0F3B0F7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221FE71" w14:textId="11CD622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D2ADD96" w14:textId="7390B71A" w:rsidR="00747BAA" w:rsidRDefault="00747BAA">
            <w:pPr>
              <w:jc w:val="right"/>
              <w:rPr>
                <w:rFonts w:ascii="Calibri" w:hAnsi="Calibri" w:cs="Calibri"/>
                <w:color w:val="000000"/>
                <w:sz w:val="22"/>
                <w:szCs w:val="22"/>
              </w:rPr>
            </w:pPr>
          </w:p>
        </w:tc>
      </w:tr>
      <w:tr w:rsidR="00747BAA" w14:paraId="384EC85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C17CE8" w14:textId="77777777" w:rsidR="00747BAA" w:rsidRDefault="00747BAA">
            <w:pPr>
              <w:rPr>
                <w:rFonts w:ascii="Calibri" w:hAnsi="Calibri" w:cs="Calibri"/>
                <w:color w:val="000000"/>
                <w:sz w:val="22"/>
                <w:szCs w:val="22"/>
              </w:rPr>
            </w:pPr>
            <w:r>
              <w:rPr>
                <w:rFonts w:ascii="Calibri" w:hAnsi="Calibri" w:cs="Calibri"/>
                <w:color w:val="000000"/>
                <w:sz w:val="22"/>
                <w:szCs w:val="22"/>
              </w:rPr>
              <w:t>117. SKLOP</w:t>
            </w:r>
          </w:p>
        </w:tc>
        <w:tc>
          <w:tcPr>
            <w:tcW w:w="2551" w:type="dxa"/>
            <w:tcBorders>
              <w:top w:val="nil"/>
              <w:left w:val="nil"/>
              <w:bottom w:val="single" w:sz="4" w:space="0" w:color="auto"/>
              <w:right w:val="single" w:sz="4" w:space="0" w:color="auto"/>
            </w:tcBorders>
            <w:shd w:val="clear" w:color="auto" w:fill="auto"/>
            <w:noWrap/>
            <w:vAlign w:val="bottom"/>
          </w:tcPr>
          <w:p w14:paraId="1AE1D8CE" w14:textId="4A8023C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5470883" w14:textId="43C07CC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11E73D6" w14:textId="67CD22E4" w:rsidR="00747BAA" w:rsidRDefault="00747BAA">
            <w:pPr>
              <w:jc w:val="right"/>
              <w:rPr>
                <w:rFonts w:ascii="Calibri" w:hAnsi="Calibri" w:cs="Calibri"/>
                <w:color w:val="000000"/>
                <w:sz w:val="22"/>
                <w:szCs w:val="22"/>
              </w:rPr>
            </w:pPr>
          </w:p>
        </w:tc>
      </w:tr>
      <w:tr w:rsidR="00747BAA" w14:paraId="0A1B573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1676A5F" w14:textId="77777777" w:rsidR="00747BAA" w:rsidRDefault="00747BAA">
            <w:pPr>
              <w:rPr>
                <w:rFonts w:ascii="Calibri" w:hAnsi="Calibri" w:cs="Calibri"/>
                <w:color w:val="000000"/>
                <w:sz w:val="22"/>
                <w:szCs w:val="22"/>
              </w:rPr>
            </w:pPr>
            <w:r>
              <w:rPr>
                <w:rFonts w:ascii="Calibri" w:hAnsi="Calibri" w:cs="Calibri"/>
                <w:color w:val="000000"/>
                <w:sz w:val="22"/>
                <w:szCs w:val="22"/>
              </w:rPr>
              <w:t>118. SKLOP</w:t>
            </w:r>
          </w:p>
        </w:tc>
        <w:tc>
          <w:tcPr>
            <w:tcW w:w="2551" w:type="dxa"/>
            <w:tcBorders>
              <w:top w:val="nil"/>
              <w:left w:val="nil"/>
              <w:bottom w:val="single" w:sz="4" w:space="0" w:color="auto"/>
              <w:right w:val="single" w:sz="4" w:space="0" w:color="auto"/>
            </w:tcBorders>
            <w:shd w:val="clear" w:color="auto" w:fill="auto"/>
            <w:noWrap/>
            <w:vAlign w:val="bottom"/>
          </w:tcPr>
          <w:p w14:paraId="37689907" w14:textId="71EA97A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2C36534" w14:textId="2BAB9E74"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D0E568D" w14:textId="30EA682F" w:rsidR="00747BAA" w:rsidRDefault="00747BAA">
            <w:pPr>
              <w:jc w:val="right"/>
              <w:rPr>
                <w:rFonts w:ascii="Calibri" w:hAnsi="Calibri" w:cs="Calibri"/>
                <w:color w:val="000000"/>
                <w:sz w:val="22"/>
                <w:szCs w:val="22"/>
              </w:rPr>
            </w:pPr>
          </w:p>
        </w:tc>
      </w:tr>
      <w:tr w:rsidR="00747BAA" w14:paraId="3FF258F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EC787F" w14:textId="77777777" w:rsidR="00747BAA" w:rsidRDefault="00747BAA">
            <w:pPr>
              <w:rPr>
                <w:rFonts w:ascii="Calibri" w:hAnsi="Calibri" w:cs="Calibri"/>
                <w:color w:val="000000"/>
                <w:sz w:val="22"/>
                <w:szCs w:val="22"/>
              </w:rPr>
            </w:pPr>
            <w:r>
              <w:rPr>
                <w:rFonts w:ascii="Calibri" w:hAnsi="Calibri" w:cs="Calibri"/>
                <w:color w:val="000000"/>
                <w:sz w:val="22"/>
                <w:szCs w:val="22"/>
              </w:rPr>
              <w:t>119. SKLOP</w:t>
            </w:r>
          </w:p>
        </w:tc>
        <w:tc>
          <w:tcPr>
            <w:tcW w:w="2551" w:type="dxa"/>
            <w:tcBorders>
              <w:top w:val="nil"/>
              <w:left w:val="nil"/>
              <w:bottom w:val="single" w:sz="4" w:space="0" w:color="auto"/>
              <w:right w:val="single" w:sz="4" w:space="0" w:color="auto"/>
            </w:tcBorders>
            <w:shd w:val="clear" w:color="auto" w:fill="auto"/>
            <w:noWrap/>
            <w:vAlign w:val="bottom"/>
          </w:tcPr>
          <w:p w14:paraId="6BD7727B" w14:textId="5D0C4185"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34FCA6D" w14:textId="4FF3F50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715873F" w14:textId="4FC83DB4" w:rsidR="00747BAA" w:rsidRDefault="00747BAA">
            <w:pPr>
              <w:jc w:val="right"/>
              <w:rPr>
                <w:rFonts w:ascii="Calibri" w:hAnsi="Calibri" w:cs="Calibri"/>
                <w:color w:val="000000"/>
                <w:sz w:val="22"/>
                <w:szCs w:val="22"/>
              </w:rPr>
            </w:pPr>
          </w:p>
        </w:tc>
      </w:tr>
      <w:tr w:rsidR="00747BAA" w14:paraId="2F43272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F4B2CAE" w14:textId="77777777" w:rsidR="00747BAA" w:rsidRDefault="00747BAA">
            <w:pPr>
              <w:rPr>
                <w:rFonts w:ascii="Calibri" w:hAnsi="Calibri" w:cs="Calibri"/>
                <w:color w:val="000000"/>
                <w:sz w:val="22"/>
                <w:szCs w:val="22"/>
              </w:rPr>
            </w:pPr>
            <w:r>
              <w:rPr>
                <w:rFonts w:ascii="Calibri" w:hAnsi="Calibri" w:cs="Calibri"/>
                <w:color w:val="000000"/>
                <w:sz w:val="22"/>
                <w:szCs w:val="22"/>
              </w:rPr>
              <w:t>120. SKLOP</w:t>
            </w:r>
          </w:p>
        </w:tc>
        <w:tc>
          <w:tcPr>
            <w:tcW w:w="2551" w:type="dxa"/>
            <w:tcBorders>
              <w:top w:val="nil"/>
              <w:left w:val="nil"/>
              <w:bottom w:val="single" w:sz="4" w:space="0" w:color="auto"/>
              <w:right w:val="single" w:sz="4" w:space="0" w:color="auto"/>
            </w:tcBorders>
            <w:shd w:val="clear" w:color="auto" w:fill="auto"/>
            <w:noWrap/>
            <w:vAlign w:val="bottom"/>
          </w:tcPr>
          <w:p w14:paraId="11FDF737" w14:textId="41903471"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701B0F3" w14:textId="6F022D49"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6EE4E6A" w14:textId="3A3A70B2" w:rsidR="00747BAA" w:rsidRDefault="00747BAA">
            <w:pPr>
              <w:jc w:val="right"/>
              <w:rPr>
                <w:rFonts w:ascii="Calibri" w:hAnsi="Calibri" w:cs="Calibri"/>
                <w:color w:val="000000"/>
                <w:sz w:val="22"/>
                <w:szCs w:val="22"/>
              </w:rPr>
            </w:pPr>
          </w:p>
        </w:tc>
      </w:tr>
      <w:tr w:rsidR="00747BAA" w14:paraId="1718CCE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E42CE20" w14:textId="77777777" w:rsidR="00747BAA" w:rsidRDefault="00747BAA">
            <w:pPr>
              <w:rPr>
                <w:rFonts w:ascii="Calibri" w:hAnsi="Calibri" w:cs="Calibri"/>
                <w:color w:val="000000"/>
                <w:sz w:val="22"/>
                <w:szCs w:val="22"/>
              </w:rPr>
            </w:pPr>
            <w:r>
              <w:rPr>
                <w:rFonts w:ascii="Calibri" w:hAnsi="Calibri" w:cs="Calibri"/>
                <w:color w:val="000000"/>
                <w:sz w:val="22"/>
                <w:szCs w:val="22"/>
              </w:rPr>
              <w:t>121. SKLOP</w:t>
            </w:r>
          </w:p>
        </w:tc>
        <w:tc>
          <w:tcPr>
            <w:tcW w:w="2551" w:type="dxa"/>
            <w:tcBorders>
              <w:top w:val="nil"/>
              <w:left w:val="nil"/>
              <w:bottom w:val="single" w:sz="4" w:space="0" w:color="auto"/>
              <w:right w:val="single" w:sz="4" w:space="0" w:color="auto"/>
            </w:tcBorders>
            <w:shd w:val="clear" w:color="auto" w:fill="auto"/>
            <w:noWrap/>
            <w:vAlign w:val="bottom"/>
          </w:tcPr>
          <w:p w14:paraId="23EA873B" w14:textId="0CAFA48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752A198" w14:textId="1E786B0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80E4924" w14:textId="5438B4AE" w:rsidR="00747BAA" w:rsidRDefault="00747BAA">
            <w:pPr>
              <w:jc w:val="right"/>
              <w:rPr>
                <w:rFonts w:ascii="Calibri" w:hAnsi="Calibri" w:cs="Calibri"/>
                <w:color w:val="000000"/>
                <w:sz w:val="22"/>
                <w:szCs w:val="22"/>
              </w:rPr>
            </w:pPr>
          </w:p>
        </w:tc>
      </w:tr>
      <w:tr w:rsidR="00747BAA" w14:paraId="33D34656"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D79D086" w14:textId="77777777" w:rsidR="00747BAA" w:rsidRDefault="00747BAA">
            <w:pPr>
              <w:rPr>
                <w:rFonts w:ascii="Calibri" w:hAnsi="Calibri" w:cs="Calibri"/>
                <w:color w:val="000000"/>
                <w:sz w:val="22"/>
                <w:szCs w:val="22"/>
              </w:rPr>
            </w:pPr>
            <w:r>
              <w:rPr>
                <w:rFonts w:ascii="Calibri" w:hAnsi="Calibri" w:cs="Calibri"/>
                <w:color w:val="000000"/>
                <w:sz w:val="22"/>
                <w:szCs w:val="22"/>
              </w:rPr>
              <w:t>122. SKLOP</w:t>
            </w:r>
          </w:p>
        </w:tc>
        <w:tc>
          <w:tcPr>
            <w:tcW w:w="2551" w:type="dxa"/>
            <w:tcBorders>
              <w:top w:val="nil"/>
              <w:left w:val="nil"/>
              <w:bottom w:val="single" w:sz="4" w:space="0" w:color="auto"/>
              <w:right w:val="single" w:sz="4" w:space="0" w:color="auto"/>
            </w:tcBorders>
            <w:shd w:val="clear" w:color="auto" w:fill="auto"/>
            <w:noWrap/>
            <w:vAlign w:val="bottom"/>
          </w:tcPr>
          <w:p w14:paraId="35418244" w14:textId="454EA25A"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D2F3F86" w14:textId="5000AF3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8A4C2D6" w14:textId="49475124" w:rsidR="00747BAA" w:rsidRDefault="00747BAA">
            <w:pPr>
              <w:jc w:val="right"/>
              <w:rPr>
                <w:rFonts w:ascii="Calibri" w:hAnsi="Calibri" w:cs="Calibri"/>
                <w:color w:val="000000"/>
                <w:sz w:val="22"/>
                <w:szCs w:val="22"/>
              </w:rPr>
            </w:pPr>
          </w:p>
        </w:tc>
      </w:tr>
      <w:tr w:rsidR="00747BAA" w14:paraId="085D6FF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B3E2CBB" w14:textId="77777777" w:rsidR="00747BAA" w:rsidRDefault="00747BAA">
            <w:pPr>
              <w:rPr>
                <w:rFonts w:ascii="Calibri" w:hAnsi="Calibri" w:cs="Calibri"/>
                <w:color w:val="000000"/>
                <w:sz w:val="22"/>
                <w:szCs w:val="22"/>
              </w:rPr>
            </w:pPr>
            <w:r>
              <w:rPr>
                <w:rFonts w:ascii="Calibri" w:hAnsi="Calibri" w:cs="Calibri"/>
                <w:color w:val="000000"/>
                <w:sz w:val="22"/>
                <w:szCs w:val="22"/>
              </w:rPr>
              <w:t>123. SKLOP</w:t>
            </w:r>
          </w:p>
        </w:tc>
        <w:tc>
          <w:tcPr>
            <w:tcW w:w="2551" w:type="dxa"/>
            <w:tcBorders>
              <w:top w:val="nil"/>
              <w:left w:val="nil"/>
              <w:bottom w:val="single" w:sz="4" w:space="0" w:color="auto"/>
              <w:right w:val="single" w:sz="4" w:space="0" w:color="auto"/>
            </w:tcBorders>
            <w:shd w:val="clear" w:color="auto" w:fill="auto"/>
            <w:noWrap/>
            <w:vAlign w:val="bottom"/>
          </w:tcPr>
          <w:p w14:paraId="2B46D375" w14:textId="54913ACA"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72AFAF5" w14:textId="344EF81D"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6EA5F79" w14:textId="74B73A92" w:rsidR="00747BAA" w:rsidRDefault="00747BAA">
            <w:pPr>
              <w:jc w:val="right"/>
              <w:rPr>
                <w:rFonts w:ascii="Calibri" w:hAnsi="Calibri" w:cs="Calibri"/>
                <w:color w:val="000000"/>
                <w:sz w:val="22"/>
                <w:szCs w:val="22"/>
              </w:rPr>
            </w:pPr>
          </w:p>
        </w:tc>
      </w:tr>
      <w:tr w:rsidR="00747BAA" w14:paraId="4098686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39D0364" w14:textId="77777777" w:rsidR="00747BAA" w:rsidRDefault="00747BAA">
            <w:pPr>
              <w:rPr>
                <w:rFonts w:ascii="Calibri" w:hAnsi="Calibri" w:cs="Calibri"/>
                <w:color w:val="000000"/>
                <w:sz w:val="22"/>
                <w:szCs w:val="22"/>
              </w:rPr>
            </w:pPr>
            <w:r>
              <w:rPr>
                <w:rFonts w:ascii="Calibri" w:hAnsi="Calibri" w:cs="Calibri"/>
                <w:color w:val="000000"/>
                <w:sz w:val="22"/>
                <w:szCs w:val="22"/>
              </w:rPr>
              <w:t>124. SKLOP</w:t>
            </w:r>
          </w:p>
        </w:tc>
        <w:tc>
          <w:tcPr>
            <w:tcW w:w="2551" w:type="dxa"/>
            <w:tcBorders>
              <w:top w:val="nil"/>
              <w:left w:val="nil"/>
              <w:bottom w:val="single" w:sz="4" w:space="0" w:color="auto"/>
              <w:right w:val="single" w:sz="4" w:space="0" w:color="auto"/>
            </w:tcBorders>
            <w:shd w:val="clear" w:color="auto" w:fill="auto"/>
            <w:noWrap/>
            <w:vAlign w:val="bottom"/>
          </w:tcPr>
          <w:p w14:paraId="3997D0B2" w14:textId="1E3D854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02E0D71" w14:textId="443AC8FE"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1C6542F" w14:textId="62893172" w:rsidR="00747BAA" w:rsidRDefault="00747BAA">
            <w:pPr>
              <w:jc w:val="right"/>
              <w:rPr>
                <w:rFonts w:ascii="Calibri" w:hAnsi="Calibri" w:cs="Calibri"/>
                <w:color w:val="000000"/>
                <w:sz w:val="22"/>
                <w:szCs w:val="22"/>
              </w:rPr>
            </w:pPr>
          </w:p>
        </w:tc>
      </w:tr>
      <w:tr w:rsidR="00747BAA" w14:paraId="55C1194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1E98B96" w14:textId="77777777" w:rsidR="00747BAA" w:rsidRDefault="00747BAA">
            <w:pPr>
              <w:rPr>
                <w:rFonts w:ascii="Calibri" w:hAnsi="Calibri" w:cs="Calibri"/>
                <w:color w:val="000000"/>
                <w:sz w:val="22"/>
                <w:szCs w:val="22"/>
              </w:rPr>
            </w:pPr>
            <w:r>
              <w:rPr>
                <w:rFonts w:ascii="Calibri" w:hAnsi="Calibri" w:cs="Calibri"/>
                <w:color w:val="000000"/>
                <w:sz w:val="22"/>
                <w:szCs w:val="22"/>
              </w:rPr>
              <w:t>125. SKLOP</w:t>
            </w:r>
          </w:p>
        </w:tc>
        <w:tc>
          <w:tcPr>
            <w:tcW w:w="2551" w:type="dxa"/>
            <w:tcBorders>
              <w:top w:val="nil"/>
              <w:left w:val="nil"/>
              <w:bottom w:val="single" w:sz="4" w:space="0" w:color="auto"/>
              <w:right w:val="single" w:sz="4" w:space="0" w:color="auto"/>
            </w:tcBorders>
            <w:shd w:val="clear" w:color="auto" w:fill="auto"/>
            <w:noWrap/>
            <w:vAlign w:val="bottom"/>
          </w:tcPr>
          <w:p w14:paraId="679CC95D" w14:textId="1D752B7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4E5E6C1" w14:textId="74A5F35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2D23828" w14:textId="392FAA53" w:rsidR="00747BAA" w:rsidRDefault="00747BAA">
            <w:pPr>
              <w:jc w:val="right"/>
              <w:rPr>
                <w:rFonts w:ascii="Calibri" w:hAnsi="Calibri" w:cs="Calibri"/>
                <w:color w:val="000000"/>
                <w:sz w:val="22"/>
                <w:szCs w:val="22"/>
              </w:rPr>
            </w:pPr>
          </w:p>
        </w:tc>
      </w:tr>
      <w:tr w:rsidR="00747BAA" w14:paraId="79C9300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BF42604" w14:textId="77777777" w:rsidR="00747BAA" w:rsidRDefault="00747BAA">
            <w:pPr>
              <w:rPr>
                <w:rFonts w:ascii="Calibri" w:hAnsi="Calibri" w:cs="Calibri"/>
                <w:color w:val="000000"/>
                <w:sz w:val="22"/>
                <w:szCs w:val="22"/>
              </w:rPr>
            </w:pPr>
            <w:r>
              <w:rPr>
                <w:rFonts w:ascii="Calibri" w:hAnsi="Calibri" w:cs="Calibri"/>
                <w:color w:val="000000"/>
                <w:sz w:val="22"/>
                <w:szCs w:val="22"/>
              </w:rPr>
              <w:t>126. SKLOP</w:t>
            </w:r>
          </w:p>
        </w:tc>
        <w:tc>
          <w:tcPr>
            <w:tcW w:w="2551" w:type="dxa"/>
            <w:tcBorders>
              <w:top w:val="nil"/>
              <w:left w:val="nil"/>
              <w:bottom w:val="single" w:sz="4" w:space="0" w:color="auto"/>
              <w:right w:val="single" w:sz="4" w:space="0" w:color="auto"/>
            </w:tcBorders>
            <w:shd w:val="clear" w:color="auto" w:fill="auto"/>
            <w:noWrap/>
            <w:vAlign w:val="bottom"/>
          </w:tcPr>
          <w:p w14:paraId="10635B25" w14:textId="6308EC8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EAC5F4D" w14:textId="6413B4B8"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5D0E40A" w14:textId="3312675A" w:rsidR="00747BAA" w:rsidRDefault="00747BAA">
            <w:pPr>
              <w:jc w:val="right"/>
              <w:rPr>
                <w:rFonts w:ascii="Calibri" w:hAnsi="Calibri" w:cs="Calibri"/>
                <w:color w:val="000000"/>
                <w:sz w:val="22"/>
                <w:szCs w:val="22"/>
              </w:rPr>
            </w:pPr>
          </w:p>
        </w:tc>
      </w:tr>
      <w:tr w:rsidR="00747BAA" w14:paraId="18D88CAA"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644083C" w14:textId="77777777" w:rsidR="00747BAA" w:rsidRDefault="00747BAA">
            <w:pPr>
              <w:rPr>
                <w:rFonts w:ascii="Calibri" w:hAnsi="Calibri" w:cs="Calibri"/>
                <w:color w:val="000000"/>
                <w:sz w:val="22"/>
                <w:szCs w:val="22"/>
              </w:rPr>
            </w:pPr>
            <w:r>
              <w:rPr>
                <w:rFonts w:ascii="Calibri" w:hAnsi="Calibri" w:cs="Calibri"/>
                <w:color w:val="000000"/>
                <w:sz w:val="22"/>
                <w:szCs w:val="22"/>
              </w:rPr>
              <w:t>127. SKLOP</w:t>
            </w:r>
          </w:p>
        </w:tc>
        <w:tc>
          <w:tcPr>
            <w:tcW w:w="2551" w:type="dxa"/>
            <w:tcBorders>
              <w:top w:val="nil"/>
              <w:left w:val="nil"/>
              <w:bottom w:val="single" w:sz="4" w:space="0" w:color="auto"/>
              <w:right w:val="single" w:sz="4" w:space="0" w:color="auto"/>
            </w:tcBorders>
            <w:shd w:val="clear" w:color="auto" w:fill="auto"/>
            <w:noWrap/>
            <w:vAlign w:val="bottom"/>
          </w:tcPr>
          <w:p w14:paraId="6AFCA628" w14:textId="2783927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97F4DDB" w14:textId="75B4789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3DAB82E" w14:textId="6867EB22" w:rsidR="00747BAA" w:rsidRDefault="00747BAA">
            <w:pPr>
              <w:jc w:val="right"/>
              <w:rPr>
                <w:rFonts w:ascii="Calibri" w:hAnsi="Calibri" w:cs="Calibri"/>
                <w:color w:val="000000"/>
                <w:sz w:val="22"/>
                <w:szCs w:val="22"/>
              </w:rPr>
            </w:pPr>
          </w:p>
        </w:tc>
      </w:tr>
      <w:tr w:rsidR="00747BAA" w14:paraId="388A61E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69901F7" w14:textId="77777777" w:rsidR="00747BAA" w:rsidRDefault="00747BAA">
            <w:pPr>
              <w:rPr>
                <w:rFonts w:ascii="Calibri" w:hAnsi="Calibri" w:cs="Calibri"/>
                <w:color w:val="000000"/>
                <w:sz w:val="22"/>
                <w:szCs w:val="22"/>
              </w:rPr>
            </w:pPr>
            <w:r>
              <w:rPr>
                <w:rFonts w:ascii="Calibri" w:hAnsi="Calibri" w:cs="Calibri"/>
                <w:color w:val="000000"/>
                <w:sz w:val="22"/>
                <w:szCs w:val="22"/>
              </w:rPr>
              <w:t>128. SKLOP</w:t>
            </w:r>
          </w:p>
        </w:tc>
        <w:tc>
          <w:tcPr>
            <w:tcW w:w="2551" w:type="dxa"/>
            <w:tcBorders>
              <w:top w:val="nil"/>
              <w:left w:val="nil"/>
              <w:bottom w:val="single" w:sz="4" w:space="0" w:color="auto"/>
              <w:right w:val="single" w:sz="4" w:space="0" w:color="auto"/>
            </w:tcBorders>
            <w:shd w:val="clear" w:color="auto" w:fill="auto"/>
            <w:noWrap/>
            <w:vAlign w:val="bottom"/>
          </w:tcPr>
          <w:p w14:paraId="76ED4103" w14:textId="3A4FD2F2"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6E3F998" w14:textId="0050E437"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2EAE61A" w14:textId="7D960BD5" w:rsidR="00747BAA" w:rsidRDefault="00747BAA">
            <w:pPr>
              <w:jc w:val="right"/>
              <w:rPr>
                <w:rFonts w:ascii="Calibri" w:hAnsi="Calibri" w:cs="Calibri"/>
                <w:color w:val="000000"/>
                <w:sz w:val="22"/>
                <w:szCs w:val="22"/>
              </w:rPr>
            </w:pPr>
          </w:p>
        </w:tc>
      </w:tr>
      <w:tr w:rsidR="00747BAA" w14:paraId="29E0AB9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FDA37C7" w14:textId="77777777" w:rsidR="00747BAA" w:rsidRDefault="00747BAA">
            <w:pPr>
              <w:rPr>
                <w:rFonts w:ascii="Calibri" w:hAnsi="Calibri" w:cs="Calibri"/>
                <w:color w:val="000000"/>
                <w:sz w:val="22"/>
                <w:szCs w:val="22"/>
              </w:rPr>
            </w:pPr>
            <w:r>
              <w:rPr>
                <w:rFonts w:ascii="Calibri" w:hAnsi="Calibri" w:cs="Calibri"/>
                <w:color w:val="000000"/>
                <w:sz w:val="22"/>
                <w:szCs w:val="22"/>
              </w:rPr>
              <w:t>129. SKLOP</w:t>
            </w:r>
          </w:p>
        </w:tc>
        <w:tc>
          <w:tcPr>
            <w:tcW w:w="2551" w:type="dxa"/>
            <w:tcBorders>
              <w:top w:val="nil"/>
              <w:left w:val="nil"/>
              <w:bottom w:val="single" w:sz="4" w:space="0" w:color="auto"/>
              <w:right w:val="single" w:sz="4" w:space="0" w:color="auto"/>
            </w:tcBorders>
            <w:shd w:val="clear" w:color="auto" w:fill="auto"/>
            <w:noWrap/>
            <w:vAlign w:val="bottom"/>
          </w:tcPr>
          <w:p w14:paraId="619A9FDD" w14:textId="5B3ECA8D"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F3C192" w14:textId="280B797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955C12D" w14:textId="235C53E7" w:rsidR="00747BAA" w:rsidRDefault="00747BAA">
            <w:pPr>
              <w:jc w:val="right"/>
              <w:rPr>
                <w:rFonts w:ascii="Calibri" w:hAnsi="Calibri" w:cs="Calibri"/>
                <w:color w:val="000000"/>
                <w:sz w:val="22"/>
                <w:szCs w:val="22"/>
              </w:rPr>
            </w:pPr>
          </w:p>
        </w:tc>
      </w:tr>
      <w:tr w:rsidR="00747BAA" w14:paraId="4AF17E6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B23D4AA" w14:textId="77777777" w:rsidR="00747BAA" w:rsidRDefault="00747BAA">
            <w:pPr>
              <w:rPr>
                <w:rFonts w:ascii="Calibri" w:hAnsi="Calibri" w:cs="Calibri"/>
                <w:color w:val="000000"/>
                <w:sz w:val="22"/>
                <w:szCs w:val="22"/>
              </w:rPr>
            </w:pPr>
            <w:r>
              <w:rPr>
                <w:rFonts w:ascii="Calibri" w:hAnsi="Calibri" w:cs="Calibri"/>
                <w:color w:val="000000"/>
                <w:sz w:val="22"/>
                <w:szCs w:val="22"/>
              </w:rPr>
              <w:t>130. SKLOP</w:t>
            </w:r>
          </w:p>
        </w:tc>
        <w:tc>
          <w:tcPr>
            <w:tcW w:w="2551" w:type="dxa"/>
            <w:tcBorders>
              <w:top w:val="nil"/>
              <w:left w:val="nil"/>
              <w:bottom w:val="single" w:sz="4" w:space="0" w:color="auto"/>
              <w:right w:val="single" w:sz="4" w:space="0" w:color="auto"/>
            </w:tcBorders>
            <w:shd w:val="clear" w:color="auto" w:fill="auto"/>
            <w:noWrap/>
            <w:vAlign w:val="bottom"/>
          </w:tcPr>
          <w:p w14:paraId="18A24D8F" w14:textId="030E035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5862B96" w14:textId="39E0E06A"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742DBA8" w14:textId="12ED6FA6" w:rsidR="00747BAA" w:rsidRDefault="00747BAA">
            <w:pPr>
              <w:jc w:val="right"/>
              <w:rPr>
                <w:rFonts w:ascii="Calibri" w:hAnsi="Calibri" w:cs="Calibri"/>
                <w:color w:val="000000"/>
                <w:sz w:val="22"/>
                <w:szCs w:val="22"/>
              </w:rPr>
            </w:pPr>
          </w:p>
        </w:tc>
      </w:tr>
      <w:tr w:rsidR="00747BAA" w14:paraId="209DAAE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D8BA62A" w14:textId="77777777" w:rsidR="00747BAA" w:rsidRDefault="00747BAA">
            <w:pPr>
              <w:rPr>
                <w:rFonts w:ascii="Calibri" w:hAnsi="Calibri" w:cs="Calibri"/>
                <w:color w:val="000000"/>
                <w:sz w:val="22"/>
                <w:szCs w:val="22"/>
              </w:rPr>
            </w:pPr>
            <w:r>
              <w:rPr>
                <w:rFonts w:ascii="Calibri" w:hAnsi="Calibri" w:cs="Calibri"/>
                <w:color w:val="000000"/>
                <w:sz w:val="22"/>
                <w:szCs w:val="22"/>
              </w:rPr>
              <w:t>131. SKLOP</w:t>
            </w:r>
          </w:p>
        </w:tc>
        <w:tc>
          <w:tcPr>
            <w:tcW w:w="2551" w:type="dxa"/>
            <w:tcBorders>
              <w:top w:val="nil"/>
              <w:left w:val="nil"/>
              <w:bottom w:val="single" w:sz="4" w:space="0" w:color="auto"/>
              <w:right w:val="single" w:sz="4" w:space="0" w:color="auto"/>
            </w:tcBorders>
            <w:shd w:val="clear" w:color="auto" w:fill="auto"/>
            <w:noWrap/>
            <w:vAlign w:val="bottom"/>
          </w:tcPr>
          <w:p w14:paraId="6172642F" w14:textId="2763C49F"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C7A517D" w14:textId="2A5F5C4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B951042" w14:textId="4BA23F33" w:rsidR="00747BAA" w:rsidRDefault="00747BAA">
            <w:pPr>
              <w:jc w:val="right"/>
              <w:rPr>
                <w:rFonts w:ascii="Calibri" w:hAnsi="Calibri" w:cs="Calibri"/>
                <w:color w:val="000000"/>
                <w:sz w:val="22"/>
                <w:szCs w:val="22"/>
              </w:rPr>
            </w:pPr>
          </w:p>
        </w:tc>
      </w:tr>
      <w:tr w:rsidR="00747BAA" w14:paraId="7A09FA8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BB1AA7E" w14:textId="77777777" w:rsidR="00747BAA" w:rsidRDefault="00747BAA">
            <w:pPr>
              <w:rPr>
                <w:rFonts w:ascii="Calibri" w:hAnsi="Calibri" w:cs="Calibri"/>
                <w:color w:val="000000"/>
                <w:sz w:val="22"/>
                <w:szCs w:val="22"/>
              </w:rPr>
            </w:pPr>
            <w:r>
              <w:rPr>
                <w:rFonts w:ascii="Calibri" w:hAnsi="Calibri" w:cs="Calibri"/>
                <w:color w:val="000000"/>
                <w:sz w:val="22"/>
                <w:szCs w:val="22"/>
              </w:rPr>
              <w:t>132. SKLOP</w:t>
            </w:r>
          </w:p>
        </w:tc>
        <w:tc>
          <w:tcPr>
            <w:tcW w:w="2551" w:type="dxa"/>
            <w:tcBorders>
              <w:top w:val="nil"/>
              <w:left w:val="nil"/>
              <w:bottom w:val="single" w:sz="4" w:space="0" w:color="auto"/>
              <w:right w:val="single" w:sz="4" w:space="0" w:color="auto"/>
            </w:tcBorders>
            <w:shd w:val="clear" w:color="auto" w:fill="auto"/>
            <w:noWrap/>
            <w:vAlign w:val="bottom"/>
          </w:tcPr>
          <w:p w14:paraId="49E6906B" w14:textId="74EA979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D3F413F" w14:textId="34C14115"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EB6E8B3" w14:textId="397ABD69" w:rsidR="00747BAA" w:rsidRDefault="00747BAA">
            <w:pPr>
              <w:jc w:val="right"/>
              <w:rPr>
                <w:rFonts w:ascii="Calibri" w:hAnsi="Calibri" w:cs="Calibri"/>
                <w:color w:val="000000"/>
                <w:sz w:val="22"/>
                <w:szCs w:val="22"/>
              </w:rPr>
            </w:pPr>
          </w:p>
        </w:tc>
      </w:tr>
      <w:tr w:rsidR="00747BAA" w14:paraId="6BDA1CE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BDE3090" w14:textId="77777777" w:rsidR="00747BAA" w:rsidRDefault="00747BAA">
            <w:pPr>
              <w:rPr>
                <w:rFonts w:ascii="Calibri" w:hAnsi="Calibri" w:cs="Calibri"/>
                <w:color w:val="000000"/>
                <w:sz w:val="22"/>
                <w:szCs w:val="22"/>
              </w:rPr>
            </w:pPr>
            <w:r>
              <w:rPr>
                <w:rFonts w:ascii="Calibri" w:hAnsi="Calibri" w:cs="Calibri"/>
                <w:color w:val="000000"/>
                <w:sz w:val="22"/>
                <w:szCs w:val="22"/>
              </w:rPr>
              <w:t>133. SKLOP</w:t>
            </w:r>
          </w:p>
        </w:tc>
        <w:tc>
          <w:tcPr>
            <w:tcW w:w="2551" w:type="dxa"/>
            <w:tcBorders>
              <w:top w:val="nil"/>
              <w:left w:val="nil"/>
              <w:bottom w:val="single" w:sz="4" w:space="0" w:color="auto"/>
              <w:right w:val="single" w:sz="4" w:space="0" w:color="auto"/>
            </w:tcBorders>
            <w:shd w:val="clear" w:color="auto" w:fill="auto"/>
            <w:noWrap/>
            <w:vAlign w:val="bottom"/>
          </w:tcPr>
          <w:p w14:paraId="45FA04D1" w14:textId="298A8CA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3978D2F" w14:textId="6D351C4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81013F4" w14:textId="66C6A1AB" w:rsidR="00747BAA" w:rsidRDefault="00747BAA">
            <w:pPr>
              <w:jc w:val="right"/>
              <w:rPr>
                <w:rFonts w:ascii="Calibri" w:hAnsi="Calibri" w:cs="Calibri"/>
                <w:color w:val="000000"/>
                <w:sz w:val="22"/>
                <w:szCs w:val="22"/>
              </w:rPr>
            </w:pPr>
          </w:p>
        </w:tc>
      </w:tr>
      <w:tr w:rsidR="00747BAA" w14:paraId="1E83FF4C"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992C825" w14:textId="77777777" w:rsidR="00747BAA" w:rsidRDefault="00747BAA">
            <w:pPr>
              <w:rPr>
                <w:rFonts w:ascii="Calibri" w:hAnsi="Calibri" w:cs="Calibri"/>
                <w:color w:val="000000"/>
                <w:sz w:val="22"/>
                <w:szCs w:val="22"/>
              </w:rPr>
            </w:pPr>
            <w:r>
              <w:rPr>
                <w:rFonts w:ascii="Calibri" w:hAnsi="Calibri" w:cs="Calibri"/>
                <w:color w:val="000000"/>
                <w:sz w:val="22"/>
                <w:szCs w:val="22"/>
              </w:rPr>
              <w:t>134. SKLOP</w:t>
            </w:r>
          </w:p>
        </w:tc>
        <w:tc>
          <w:tcPr>
            <w:tcW w:w="2551" w:type="dxa"/>
            <w:tcBorders>
              <w:top w:val="nil"/>
              <w:left w:val="nil"/>
              <w:bottom w:val="single" w:sz="4" w:space="0" w:color="auto"/>
              <w:right w:val="single" w:sz="4" w:space="0" w:color="auto"/>
            </w:tcBorders>
            <w:shd w:val="clear" w:color="auto" w:fill="auto"/>
            <w:noWrap/>
            <w:vAlign w:val="bottom"/>
          </w:tcPr>
          <w:p w14:paraId="7F14F633" w14:textId="6691DD4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235FCA9" w14:textId="585C436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C2ABC3B" w14:textId="43420F93" w:rsidR="00747BAA" w:rsidRDefault="00747BAA">
            <w:pPr>
              <w:jc w:val="right"/>
              <w:rPr>
                <w:rFonts w:ascii="Calibri" w:hAnsi="Calibri" w:cs="Calibri"/>
                <w:color w:val="000000"/>
                <w:sz w:val="22"/>
                <w:szCs w:val="22"/>
              </w:rPr>
            </w:pPr>
          </w:p>
        </w:tc>
      </w:tr>
      <w:tr w:rsidR="00747BAA" w14:paraId="19E9E57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8E5D49C" w14:textId="77777777" w:rsidR="00747BAA" w:rsidRDefault="00747BAA">
            <w:pPr>
              <w:rPr>
                <w:rFonts w:ascii="Calibri" w:hAnsi="Calibri" w:cs="Calibri"/>
                <w:color w:val="000000"/>
                <w:sz w:val="22"/>
                <w:szCs w:val="22"/>
              </w:rPr>
            </w:pPr>
            <w:r>
              <w:rPr>
                <w:rFonts w:ascii="Calibri" w:hAnsi="Calibri" w:cs="Calibri"/>
                <w:color w:val="000000"/>
                <w:sz w:val="22"/>
                <w:szCs w:val="22"/>
              </w:rPr>
              <w:t>135. SKLOP</w:t>
            </w:r>
          </w:p>
        </w:tc>
        <w:tc>
          <w:tcPr>
            <w:tcW w:w="2551" w:type="dxa"/>
            <w:tcBorders>
              <w:top w:val="nil"/>
              <w:left w:val="nil"/>
              <w:bottom w:val="single" w:sz="4" w:space="0" w:color="auto"/>
              <w:right w:val="single" w:sz="4" w:space="0" w:color="auto"/>
            </w:tcBorders>
            <w:shd w:val="clear" w:color="auto" w:fill="auto"/>
            <w:noWrap/>
            <w:vAlign w:val="bottom"/>
          </w:tcPr>
          <w:p w14:paraId="341A41E2" w14:textId="0CFCBD4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E5E5371" w14:textId="22D2D33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3B3F5CF" w14:textId="04E36629" w:rsidR="00747BAA" w:rsidRDefault="00747BAA">
            <w:pPr>
              <w:jc w:val="right"/>
              <w:rPr>
                <w:rFonts w:ascii="Calibri" w:hAnsi="Calibri" w:cs="Calibri"/>
                <w:color w:val="000000"/>
                <w:sz w:val="22"/>
                <w:szCs w:val="22"/>
              </w:rPr>
            </w:pPr>
          </w:p>
        </w:tc>
      </w:tr>
      <w:tr w:rsidR="00747BAA" w14:paraId="48F6878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D13A7FE" w14:textId="77777777" w:rsidR="00747BAA" w:rsidRDefault="00747BAA">
            <w:pPr>
              <w:rPr>
                <w:rFonts w:ascii="Calibri" w:hAnsi="Calibri" w:cs="Calibri"/>
                <w:color w:val="000000"/>
                <w:sz w:val="22"/>
                <w:szCs w:val="22"/>
              </w:rPr>
            </w:pPr>
            <w:r>
              <w:rPr>
                <w:rFonts w:ascii="Calibri" w:hAnsi="Calibri" w:cs="Calibri"/>
                <w:color w:val="000000"/>
                <w:sz w:val="22"/>
                <w:szCs w:val="22"/>
              </w:rPr>
              <w:t>136. SKLOP</w:t>
            </w:r>
          </w:p>
        </w:tc>
        <w:tc>
          <w:tcPr>
            <w:tcW w:w="2551" w:type="dxa"/>
            <w:tcBorders>
              <w:top w:val="nil"/>
              <w:left w:val="nil"/>
              <w:bottom w:val="single" w:sz="4" w:space="0" w:color="auto"/>
              <w:right w:val="single" w:sz="4" w:space="0" w:color="auto"/>
            </w:tcBorders>
            <w:shd w:val="clear" w:color="auto" w:fill="auto"/>
            <w:noWrap/>
            <w:vAlign w:val="bottom"/>
          </w:tcPr>
          <w:p w14:paraId="36209EDB" w14:textId="2BBB3CCC"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7AFA66" w14:textId="5042BF8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4E4CF6E" w14:textId="56F6AC74" w:rsidR="00747BAA" w:rsidRDefault="00747BAA">
            <w:pPr>
              <w:jc w:val="right"/>
              <w:rPr>
                <w:rFonts w:ascii="Calibri" w:hAnsi="Calibri" w:cs="Calibri"/>
                <w:color w:val="000000"/>
                <w:sz w:val="22"/>
                <w:szCs w:val="22"/>
              </w:rPr>
            </w:pPr>
          </w:p>
        </w:tc>
      </w:tr>
      <w:tr w:rsidR="00747BAA" w14:paraId="2F9AB56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4BA1458" w14:textId="77777777" w:rsidR="00747BAA" w:rsidRDefault="00747BAA">
            <w:pPr>
              <w:rPr>
                <w:rFonts w:ascii="Calibri" w:hAnsi="Calibri" w:cs="Calibri"/>
                <w:color w:val="000000"/>
                <w:sz w:val="22"/>
                <w:szCs w:val="22"/>
              </w:rPr>
            </w:pPr>
            <w:r>
              <w:rPr>
                <w:rFonts w:ascii="Calibri" w:hAnsi="Calibri" w:cs="Calibri"/>
                <w:color w:val="000000"/>
                <w:sz w:val="22"/>
                <w:szCs w:val="22"/>
              </w:rPr>
              <w:t>137. SKLOP</w:t>
            </w:r>
          </w:p>
        </w:tc>
        <w:tc>
          <w:tcPr>
            <w:tcW w:w="2551" w:type="dxa"/>
            <w:tcBorders>
              <w:top w:val="nil"/>
              <w:left w:val="nil"/>
              <w:bottom w:val="single" w:sz="4" w:space="0" w:color="auto"/>
              <w:right w:val="single" w:sz="4" w:space="0" w:color="auto"/>
            </w:tcBorders>
            <w:shd w:val="clear" w:color="auto" w:fill="auto"/>
            <w:noWrap/>
            <w:vAlign w:val="bottom"/>
          </w:tcPr>
          <w:p w14:paraId="61AB46B0" w14:textId="212777E3"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2C3BC29" w14:textId="3C338FF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A162BCA" w14:textId="491816E8" w:rsidR="00747BAA" w:rsidRDefault="00747BAA">
            <w:pPr>
              <w:jc w:val="right"/>
              <w:rPr>
                <w:rFonts w:ascii="Calibri" w:hAnsi="Calibri" w:cs="Calibri"/>
                <w:color w:val="000000"/>
                <w:sz w:val="22"/>
                <w:szCs w:val="22"/>
              </w:rPr>
            </w:pPr>
          </w:p>
        </w:tc>
      </w:tr>
      <w:tr w:rsidR="00747BAA" w14:paraId="6ACD5B1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D2D48A4" w14:textId="77777777" w:rsidR="00747BAA" w:rsidRDefault="00747BAA">
            <w:pPr>
              <w:rPr>
                <w:rFonts w:ascii="Calibri" w:hAnsi="Calibri" w:cs="Calibri"/>
                <w:color w:val="000000"/>
                <w:sz w:val="22"/>
                <w:szCs w:val="22"/>
              </w:rPr>
            </w:pPr>
            <w:r>
              <w:rPr>
                <w:rFonts w:ascii="Calibri" w:hAnsi="Calibri" w:cs="Calibri"/>
                <w:color w:val="000000"/>
                <w:sz w:val="22"/>
                <w:szCs w:val="22"/>
              </w:rPr>
              <w:lastRenderedPageBreak/>
              <w:t>138. SKLOP</w:t>
            </w:r>
          </w:p>
        </w:tc>
        <w:tc>
          <w:tcPr>
            <w:tcW w:w="2551" w:type="dxa"/>
            <w:tcBorders>
              <w:top w:val="nil"/>
              <w:left w:val="nil"/>
              <w:bottom w:val="single" w:sz="4" w:space="0" w:color="auto"/>
              <w:right w:val="single" w:sz="4" w:space="0" w:color="auto"/>
            </w:tcBorders>
            <w:shd w:val="clear" w:color="auto" w:fill="auto"/>
            <w:noWrap/>
            <w:vAlign w:val="bottom"/>
          </w:tcPr>
          <w:p w14:paraId="2D48A5D4" w14:textId="53DEF33B"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70E7F38" w14:textId="6069BF5B"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23372F0" w14:textId="022F01EE" w:rsidR="00747BAA" w:rsidRDefault="00747BAA">
            <w:pPr>
              <w:jc w:val="right"/>
              <w:rPr>
                <w:rFonts w:ascii="Calibri" w:hAnsi="Calibri" w:cs="Calibri"/>
                <w:color w:val="000000"/>
                <w:sz w:val="22"/>
                <w:szCs w:val="22"/>
              </w:rPr>
            </w:pPr>
          </w:p>
        </w:tc>
      </w:tr>
      <w:tr w:rsidR="00747BAA" w14:paraId="6C073AD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32C95DD" w14:textId="77777777" w:rsidR="00747BAA" w:rsidRDefault="00747BAA">
            <w:pPr>
              <w:rPr>
                <w:rFonts w:ascii="Calibri" w:hAnsi="Calibri" w:cs="Calibri"/>
                <w:color w:val="000000"/>
                <w:sz w:val="22"/>
                <w:szCs w:val="22"/>
              </w:rPr>
            </w:pPr>
            <w:r>
              <w:rPr>
                <w:rFonts w:ascii="Calibri" w:hAnsi="Calibri" w:cs="Calibri"/>
                <w:color w:val="000000"/>
                <w:sz w:val="22"/>
                <w:szCs w:val="22"/>
              </w:rPr>
              <w:t>139. SKLOP</w:t>
            </w:r>
          </w:p>
        </w:tc>
        <w:tc>
          <w:tcPr>
            <w:tcW w:w="2551" w:type="dxa"/>
            <w:tcBorders>
              <w:top w:val="nil"/>
              <w:left w:val="nil"/>
              <w:bottom w:val="single" w:sz="4" w:space="0" w:color="auto"/>
              <w:right w:val="single" w:sz="4" w:space="0" w:color="auto"/>
            </w:tcBorders>
            <w:shd w:val="clear" w:color="auto" w:fill="auto"/>
            <w:noWrap/>
            <w:vAlign w:val="bottom"/>
          </w:tcPr>
          <w:p w14:paraId="407E19B9" w14:textId="7C5F1BD6"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0ADB143" w14:textId="6C22568C"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276361F" w14:textId="2B2601DD" w:rsidR="00747BAA" w:rsidRDefault="00747BAA">
            <w:pPr>
              <w:jc w:val="right"/>
              <w:rPr>
                <w:rFonts w:ascii="Calibri" w:hAnsi="Calibri" w:cs="Calibri"/>
                <w:color w:val="000000"/>
                <w:sz w:val="22"/>
                <w:szCs w:val="22"/>
              </w:rPr>
            </w:pPr>
          </w:p>
        </w:tc>
      </w:tr>
      <w:tr w:rsidR="00747BAA" w14:paraId="33257A0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C696CC6" w14:textId="77777777" w:rsidR="00747BAA" w:rsidRDefault="00747BAA">
            <w:pPr>
              <w:rPr>
                <w:rFonts w:ascii="Calibri" w:hAnsi="Calibri" w:cs="Calibri"/>
                <w:color w:val="000000"/>
                <w:sz w:val="22"/>
                <w:szCs w:val="22"/>
              </w:rPr>
            </w:pPr>
            <w:r>
              <w:rPr>
                <w:rFonts w:ascii="Calibri" w:hAnsi="Calibri" w:cs="Calibri"/>
                <w:color w:val="000000"/>
                <w:sz w:val="22"/>
                <w:szCs w:val="22"/>
              </w:rPr>
              <w:t>140. SKLOP</w:t>
            </w:r>
          </w:p>
        </w:tc>
        <w:tc>
          <w:tcPr>
            <w:tcW w:w="2551" w:type="dxa"/>
            <w:tcBorders>
              <w:top w:val="nil"/>
              <w:left w:val="nil"/>
              <w:bottom w:val="single" w:sz="4" w:space="0" w:color="auto"/>
              <w:right w:val="single" w:sz="4" w:space="0" w:color="auto"/>
            </w:tcBorders>
            <w:shd w:val="clear" w:color="auto" w:fill="auto"/>
            <w:noWrap/>
            <w:vAlign w:val="bottom"/>
          </w:tcPr>
          <w:p w14:paraId="237ECEF5" w14:textId="58D4F39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2D65D8D" w14:textId="2D66B906"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4CFCE2E" w14:textId="67BBDEFF" w:rsidR="00747BAA" w:rsidRDefault="00747BAA">
            <w:pPr>
              <w:jc w:val="right"/>
              <w:rPr>
                <w:rFonts w:ascii="Calibri" w:hAnsi="Calibri" w:cs="Calibri"/>
                <w:color w:val="000000"/>
                <w:sz w:val="22"/>
                <w:szCs w:val="22"/>
              </w:rPr>
            </w:pPr>
          </w:p>
        </w:tc>
      </w:tr>
      <w:tr w:rsidR="00747BAA" w14:paraId="77AB82A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FC724AD" w14:textId="77777777" w:rsidR="00747BAA" w:rsidRDefault="00747BAA">
            <w:pPr>
              <w:rPr>
                <w:rFonts w:ascii="Calibri" w:hAnsi="Calibri" w:cs="Calibri"/>
                <w:color w:val="000000"/>
                <w:sz w:val="22"/>
                <w:szCs w:val="22"/>
              </w:rPr>
            </w:pPr>
            <w:r>
              <w:rPr>
                <w:rFonts w:ascii="Calibri" w:hAnsi="Calibri" w:cs="Calibri"/>
                <w:color w:val="000000"/>
                <w:sz w:val="22"/>
                <w:szCs w:val="22"/>
              </w:rPr>
              <w:t>141. SKLOP</w:t>
            </w:r>
          </w:p>
        </w:tc>
        <w:tc>
          <w:tcPr>
            <w:tcW w:w="2551" w:type="dxa"/>
            <w:tcBorders>
              <w:top w:val="nil"/>
              <w:left w:val="nil"/>
              <w:bottom w:val="single" w:sz="4" w:space="0" w:color="auto"/>
              <w:right w:val="single" w:sz="4" w:space="0" w:color="auto"/>
            </w:tcBorders>
            <w:shd w:val="clear" w:color="auto" w:fill="auto"/>
            <w:noWrap/>
            <w:vAlign w:val="bottom"/>
          </w:tcPr>
          <w:p w14:paraId="55D6DB49" w14:textId="6236F8FE"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EA76293" w14:textId="066EC2E2"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67D802F" w14:textId="7C91F4F1" w:rsidR="00747BAA" w:rsidRDefault="00747BAA">
            <w:pPr>
              <w:jc w:val="right"/>
              <w:rPr>
                <w:rFonts w:ascii="Calibri" w:hAnsi="Calibri" w:cs="Calibri"/>
                <w:color w:val="000000"/>
                <w:sz w:val="22"/>
                <w:szCs w:val="22"/>
              </w:rPr>
            </w:pPr>
          </w:p>
        </w:tc>
      </w:tr>
      <w:tr w:rsidR="00747BAA" w14:paraId="50124BB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9C06357" w14:textId="77777777" w:rsidR="00747BAA" w:rsidRDefault="00747BAA">
            <w:pPr>
              <w:rPr>
                <w:rFonts w:ascii="Calibri" w:hAnsi="Calibri" w:cs="Calibri"/>
                <w:color w:val="000000"/>
                <w:sz w:val="22"/>
                <w:szCs w:val="22"/>
              </w:rPr>
            </w:pPr>
            <w:r>
              <w:rPr>
                <w:rFonts w:ascii="Calibri" w:hAnsi="Calibri" w:cs="Calibri"/>
                <w:color w:val="000000"/>
                <w:sz w:val="22"/>
                <w:szCs w:val="22"/>
              </w:rPr>
              <w:t>142. SKLOP</w:t>
            </w:r>
          </w:p>
        </w:tc>
        <w:tc>
          <w:tcPr>
            <w:tcW w:w="2551" w:type="dxa"/>
            <w:tcBorders>
              <w:top w:val="nil"/>
              <w:left w:val="nil"/>
              <w:bottom w:val="single" w:sz="4" w:space="0" w:color="auto"/>
              <w:right w:val="single" w:sz="4" w:space="0" w:color="auto"/>
            </w:tcBorders>
            <w:shd w:val="clear" w:color="auto" w:fill="auto"/>
            <w:noWrap/>
            <w:vAlign w:val="bottom"/>
          </w:tcPr>
          <w:p w14:paraId="34AFC145" w14:textId="0B5A6348"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596448A" w14:textId="49CE5331"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0D03F1F" w14:textId="71FB1E82" w:rsidR="00747BAA" w:rsidRDefault="00747BAA">
            <w:pPr>
              <w:jc w:val="right"/>
              <w:rPr>
                <w:rFonts w:ascii="Calibri" w:hAnsi="Calibri" w:cs="Calibri"/>
                <w:color w:val="000000"/>
                <w:sz w:val="22"/>
                <w:szCs w:val="22"/>
              </w:rPr>
            </w:pPr>
          </w:p>
        </w:tc>
      </w:tr>
    </w:tbl>
    <w:p w14:paraId="775BAAB9" w14:textId="77777777" w:rsidR="009F590D" w:rsidRPr="000B5CB1" w:rsidRDefault="009F590D" w:rsidP="00A24212">
      <w:pPr>
        <w:jc w:val="both"/>
        <w:rPr>
          <w:rFonts w:eastAsia="Calibri"/>
          <w:b/>
          <w:bCs/>
          <w:i/>
          <w:iCs/>
          <w:sz w:val="22"/>
          <w:szCs w:val="22"/>
        </w:rPr>
      </w:pPr>
    </w:p>
    <w:p w14:paraId="3D7F20D3" w14:textId="77777777" w:rsidR="009F590D" w:rsidRPr="000B5CB1" w:rsidRDefault="009F590D" w:rsidP="00546707">
      <w:pPr>
        <w:jc w:val="center"/>
        <w:rPr>
          <w:rFonts w:eastAsia="Calibri"/>
          <w:b/>
          <w:bCs/>
          <w:i/>
          <w:iCs/>
          <w:sz w:val="22"/>
          <w:szCs w:val="22"/>
        </w:rPr>
      </w:pPr>
    </w:p>
    <w:p w14:paraId="51B7B00B" w14:textId="77777777" w:rsidR="00342456" w:rsidRPr="000B5CB1" w:rsidRDefault="00342456" w:rsidP="00A24212">
      <w:pPr>
        <w:jc w:val="both"/>
        <w:rPr>
          <w:rFonts w:eastAsia="Calibri"/>
          <w:b/>
          <w:bCs/>
          <w:iCs/>
          <w:sz w:val="22"/>
          <w:szCs w:val="22"/>
        </w:rPr>
      </w:pPr>
    </w:p>
    <w:p w14:paraId="4848371D" w14:textId="48ADE1AE"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Opomba: Navedene vrednosti so za dvoletno količino.</w:t>
      </w:r>
    </w:p>
    <w:p w14:paraId="580409FC" w14:textId="77777777" w:rsidR="00930A0F" w:rsidRPr="000B5CB1" w:rsidRDefault="00930A0F" w:rsidP="00A24212">
      <w:pPr>
        <w:jc w:val="both"/>
        <w:rPr>
          <w:rFonts w:eastAsia="Calibri"/>
          <w:b/>
          <w:bCs/>
          <w:i/>
          <w:iCs/>
          <w:sz w:val="22"/>
          <w:szCs w:val="22"/>
        </w:rPr>
      </w:pPr>
    </w:p>
    <w:p w14:paraId="6AF44C19" w14:textId="780739FA"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39185E35" w14:textId="77777777" w:rsidR="00A24212" w:rsidRPr="000B5CB1" w:rsidRDefault="00A24212" w:rsidP="00A24212">
      <w:pPr>
        <w:jc w:val="both"/>
        <w:rPr>
          <w:rFonts w:eastAsia="Calibri"/>
          <w:b/>
          <w:bCs/>
          <w:i/>
          <w:iCs/>
          <w:sz w:val="22"/>
          <w:szCs w:val="22"/>
        </w:rPr>
      </w:pPr>
    </w:p>
    <w:p w14:paraId="76E2EC4B" w14:textId="77777777" w:rsidR="00682477" w:rsidRPr="000B5CB1"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7A8FFFAA" w14:textId="77777777" w:rsidR="00682477" w:rsidRPr="000B5CB1" w:rsidRDefault="00682477" w:rsidP="004C5906">
      <w:pPr>
        <w:spacing w:after="200" w:line="324" w:lineRule="auto"/>
        <w:contextualSpacing/>
        <w:jc w:val="both"/>
        <w:rPr>
          <w:rFonts w:eastAsia="Calibri"/>
          <w:bCs/>
          <w:sz w:val="22"/>
          <w:szCs w:val="22"/>
        </w:rPr>
      </w:pPr>
    </w:p>
    <w:p w14:paraId="015017DF" w14:textId="77777777" w:rsidR="00682477" w:rsidRPr="000B5CB1" w:rsidRDefault="00682477" w:rsidP="004C5906">
      <w:pPr>
        <w:spacing w:after="200" w:line="324" w:lineRule="auto"/>
        <w:contextualSpacing/>
        <w:jc w:val="both"/>
        <w:rPr>
          <w:rFonts w:eastAsia="Calibri"/>
          <w:bCs/>
          <w:sz w:val="22"/>
          <w:szCs w:val="22"/>
        </w:rPr>
      </w:pPr>
    </w:p>
    <w:p w14:paraId="78B063E8" w14:textId="0EE97C0D" w:rsidR="00682477" w:rsidRPr="000B5CB1" w:rsidRDefault="00682477" w:rsidP="004C5906">
      <w:pPr>
        <w:spacing w:after="200" w:line="324" w:lineRule="auto"/>
        <w:contextualSpacing/>
        <w:jc w:val="both"/>
        <w:rPr>
          <w:rFonts w:eastAsia="Calibri"/>
          <w:bCs/>
          <w:sz w:val="22"/>
          <w:szCs w:val="22"/>
        </w:rPr>
      </w:pPr>
    </w:p>
    <w:p w14:paraId="2E48C156" w14:textId="382DC613" w:rsidR="00342456" w:rsidRPr="000B5CB1" w:rsidRDefault="00342456" w:rsidP="004C5906">
      <w:pPr>
        <w:spacing w:after="200" w:line="324" w:lineRule="auto"/>
        <w:contextualSpacing/>
        <w:jc w:val="both"/>
        <w:rPr>
          <w:rFonts w:eastAsia="Calibri"/>
          <w:bCs/>
          <w:sz w:val="22"/>
          <w:szCs w:val="22"/>
        </w:rPr>
      </w:pPr>
    </w:p>
    <w:p w14:paraId="4F14ABD5" w14:textId="4D2CF2BE" w:rsidR="00342456" w:rsidRDefault="00342456" w:rsidP="004C5906">
      <w:pPr>
        <w:spacing w:after="200" w:line="324" w:lineRule="auto"/>
        <w:contextualSpacing/>
        <w:jc w:val="both"/>
        <w:rPr>
          <w:rFonts w:eastAsia="Calibri"/>
          <w:bCs/>
          <w:sz w:val="22"/>
          <w:szCs w:val="22"/>
        </w:rPr>
      </w:pPr>
    </w:p>
    <w:p w14:paraId="50694EB2" w14:textId="72FCDD2D" w:rsidR="009B5FC3" w:rsidRDefault="009B5FC3" w:rsidP="004C5906">
      <w:pPr>
        <w:spacing w:after="200" w:line="324" w:lineRule="auto"/>
        <w:contextualSpacing/>
        <w:jc w:val="both"/>
        <w:rPr>
          <w:rFonts w:eastAsia="Calibri"/>
          <w:bCs/>
          <w:sz w:val="22"/>
          <w:szCs w:val="22"/>
        </w:rPr>
      </w:pPr>
    </w:p>
    <w:p w14:paraId="69BDF15E" w14:textId="36E1A440" w:rsidR="009B5FC3" w:rsidRDefault="009B5FC3" w:rsidP="004C5906">
      <w:pPr>
        <w:spacing w:after="200" w:line="324" w:lineRule="auto"/>
        <w:contextualSpacing/>
        <w:jc w:val="both"/>
        <w:rPr>
          <w:rFonts w:eastAsia="Calibri"/>
          <w:bCs/>
          <w:sz w:val="22"/>
          <w:szCs w:val="22"/>
        </w:rPr>
      </w:pPr>
    </w:p>
    <w:p w14:paraId="096703D2" w14:textId="500A373A" w:rsidR="009B5FC3" w:rsidRDefault="009B5FC3" w:rsidP="004C5906">
      <w:pPr>
        <w:spacing w:after="200" w:line="324" w:lineRule="auto"/>
        <w:contextualSpacing/>
        <w:jc w:val="both"/>
        <w:rPr>
          <w:rFonts w:eastAsia="Calibri"/>
          <w:bCs/>
          <w:sz w:val="22"/>
          <w:szCs w:val="22"/>
        </w:rPr>
      </w:pPr>
    </w:p>
    <w:p w14:paraId="32F57ECB" w14:textId="0F0DF99B" w:rsidR="009B5FC3" w:rsidRDefault="009B5FC3" w:rsidP="004C5906">
      <w:pPr>
        <w:spacing w:after="200" w:line="324" w:lineRule="auto"/>
        <w:contextualSpacing/>
        <w:jc w:val="both"/>
        <w:rPr>
          <w:rFonts w:eastAsia="Calibri"/>
          <w:bCs/>
          <w:sz w:val="22"/>
          <w:szCs w:val="22"/>
        </w:rPr>
      </w:pPr>
    </w:p>
    <w:p w14:paraId="262D6A34" w14:textId="37501DE4" w:rsidR="009B5FC3" w:rsidRDefault="009B5FC3" w:rsidP="004C5906">
      <w:pPr>
        <w:spacing w:after="200" w:line="324" w:lineRule="auto"/>
        <w:contextualSpacing/>
        <w:jc w:val="both"/>
        <w:rPr>
          <w:rFonts w:eastAsia="Calibri"/>
          <w:bCs/>
          <w:sz w:val="22"/>
          <w:szCs w:val="22"/>
        </w:rPr>
      </w:pPr>
    </w:p>
    <w:p w14:paraId="179774DE" w14:textId="286B359A" w:rsidR="009B5FC3" w:rsidRDefault="009B5FC3" w:rsidP="004C5906">
      <w:pPr>
        <w:spacing w:after="200" w:line="324" w:lineRule="auto"/>
        <w:contextualSpacing/>
        <w:jc w:val="both"/>
        <w:rPr>
          <w:rFonts w:eastAsia="Calibri"/>
          <w:bCs/>
          <w:sz w:val="22"/>
          <w:szCs w:val="22"/>
        </w:rPr>
      </w:pPr>
    </w:p>
    <w:p w14:paraId="33F41D54" w14:textId="3715E4D3" w:rsidR="009B5FC3" w:rsidRDefault="009B5FC3" w:rsidP="004C5906">
      <w:pPr>
        <w:spacing w:after="200" w:line="324" w:lineRule="auto"/>
        <w:contextualSpacing/>
        <w:jc w:val="both"/>
        <w:rPr>
          <w:rFonts w:eastAsia="Calibri"/>
          <w:bCs/>
          <w:sz w:val="22"/>
          <w:szCs w:val="22"/>
        </w:rPr>
      </w:pPr>
    </w:p>
    <w:p w14:paraId="5DF84D2A" w14:textId="19B52E49" w:rsidR="009B5FC3" w:rsidRDefault="009B5FC3" w:rsidP="004C5906">
      <w:pPr>
        <w:spacing w:after="200" w:line="324" w:lineRule="auto"/>
        <w:contextualSpacing/>
        <w:jc w:val="both"/>
        <w:rPr>
          <w:rFonts w:eastAsia="Calibri"/>
          <w:bCs/>
          <w:sz w:val="22"/>
          <w:szCs w:val="22"/>
        </w:rPr>
      </w:pPr>
    </w:p>
    <w:p w14:paraId="56BD5AD2" w14:textId="3951FBE3" w:rsidR="009B5FC3" w:rsidRDefault="009B5FC3" w:rsidP="004C5906">
      <w:pPr>
        <w:spacing w:after="200" w:line="324" w:lineRule="auto"/>
        <w:contextualSpacing/>
        <w:jc w:val="both"/>
        <w:rPr>
          <w:rFonts w:eastAsia="Calibri"/>
          <w:bCs/>
          <w:sz w:val="22"/>
          <w:szCs w:val="22"/>
        </w:rPr>
      </w:pPr>
    </w:p>
    <w:p w14:paraId="193905E3" w14:textId="3BA3A7D0" w:rsidR="009B5FC3" w:rsidRDefault="009B5FC3" w:rsidP="004C5906">
      <w:pPr>
        <w:spacing w:after="200" w:line="324" w:lineRule="auto"/>
        <w:contextualSpacing/>
        <w:jc w:val="both"/>
        <w:rPr>
          <w:rFonts w:eastAsia="Calibri"/>
          <w:bCs/>
          <w:sz w:val="22"/>
          <w:szCs w:val="22"/>
        </w:rPr>
      </w:pPr>
    </w:p>
    <w:p w14:paraId="1069A1F2" w14:textId="3F766A0D" w:rsidR="009B5FC3" w:rsidRDefault="009B5FC3" w:rsidP="004C5906">
      <w:pPr>
        <w:spacing w:after="200" w:line="324" w:lineRule="auto"/>
        <w:contextualSpacing/>
        <w:jc w:val="both"/>
        <w:rPr>
          <w:rFonts w:eastAsia="Calibri"/>
          <w:bCs/>
          <w:sz w:val="22"/>
          <w:szCs w:val="22"/>
        </w:rPr>
      </w:pPr>
    </w:p>
    <w:p w14:paraId="3CCF43D9" w14:textId="766AAE7A" w:rsidR="009B5FC3" w:rsidRDefault="009B5FC3" w:rsidP="004C5906">
      <w:pPr>
        <w:spacing w:after="200" w:line="324" w:lineRule="auto"/>
        <w:contextualSpacing/>
        <w:jc w:val="both"/>
        <w:rPr>
          <w:rFonts w:eastAsia="Calibri"/>
          <w:bCs/>
          <w:sz w:val="22"/>
          <w:szCs w:val="22"/>
        </w:rPr>
      </w:pPr>
    </w:p>
    <w:p w14:paraId="75B46592" w14:textId="24A97792" w:rsidR="009B5FC3" w:rsidRDefault="009B5FC3" w:rsidP="004C5906">
      <w:pPr>
        <w:spacing w:after="200" w:line="324" w:lineRule="auto"/>
        <w:contextualSpacing/>
        <w:jc w:val="both"/>
        <w:rPr>
          <w:rFonts w:eastAsia="Calibri"/>
          <w:bCs/>
          <w:sz w:val="22"/>
          <w:szCs w:val="22"/>
        </w:rPr>
      </w:pPr>
    </w:p>
    <w:p w14:paraId="145CD450" w14:textId="4849C459" w:rsidR="009B5FC3" w:rsidRDefault="009B5FC3" w:rsidP="004C5906">
      <w:pPr>
        <w:spacing w:after="200" w:line="324" w:lineRule="auto"/>
        <w:contextualSpacing/>
        <w:jc w:val="both"/>
        <w:rPr>
          <w:rFonts w:eastAsia="Calibri"/>
          <w:bCs/>
          <w:sz w:val="22"/>
          <w:szCs w:val="22"/>
        </w:rPr>
      </w:pPr>
    </w:p>
    <w:p w14:paraId="50FE6884" w14:textId="4AFC7628" w:rsidR="009B5FC3" w:rsidRDefault="009B5FC3" w:rsidP="004C5906">
      <w:pPr>
        <w:spacing w:after="200" w:line="324" w:lineRule="auto"/>
        <w:contextualSpacing/>
        <w:jc w:val="both"/>
        <w:rPr>
          <w:rFonts w:eastAsia="Calibri"/>
          <w:bCs/>
          <w:sz w:val="22"/>
          <w:szCs w:val="22"/>
        </w:rPr>
      </w:pPr>
    </w:p>
    <w:p w14:paraId="524DAD14" w14:textId="08F5BC39" w:rsidR="009B5FC3" w:rsidRDefault="009B5FC3" w:rsidP="004C5906">
      <w:pPr>
        <w:spacing w:after="200" w:line="324" w:lineRule="auto"/>
        <w:contextualSpacing/>
        <w:jc w:val="both"/>
        <w:rPr>
          <w:rFonts w:eastAsia="Calibri"/>
          <w:bCs/>
          <w:sz w:val="22"/>
          <w:szCs w:val="22"/>
        </w:rPr>
      </w:pPr>
    </w:p>
    <w:p w14:paraId="56429605" w14:textId="53822A50" w:rsidR="009B5FC3" w:rsidRDefault="009B5FC3" w:rsidP="004C5906">
      <w:pPr>
        <w:spacing w:after="200" w:line="324" w:lineRule="auto"/>
        <w:contextualSpacing/>
        <w:jc w:val="both"/>
        <w:rPr>
          <w:rFonts w:eastAsia="Calibri"/>
          <w:bCs/>
          <w:sz w:val="22"/>
          <w:szCs w:val="22"/>
        </w:rPr>
      </w:pPr>
    </w:p>
    <w:p w14:paraId="439E1980" w14:textId="2345268F" w:rsidR="009B5FC3" w:rsidRDefault="009B5FC3" w:rsidP="004C5906">
      <w:pPr>
        <w:spacing w:after="200" w:line="324" w:lineRule="auto"/>
        <w:contextualSpacing/>
        <w:jc w:val="both"/>
        <w:rPr>
          <w:rFonts w:eastAsia="Calibri"/>
          <w:bCs/>
          <w:sz w:val="22"/>
          <w:szCs w:val="22"/>
        </w:rPr>
      </w:pPr>
    </w:p>
    <w:p w14:paraId="2EE4F45F" w14:textId="256C273A" w:rsidR="009B5FC3" w:rsidRDefault="009B5FC3" w:rsidP="004C5906">
      <w:pPr>
        <w:spacing w:after="200" w:line="324" w:lineRule="auto"/>
        <w:contextualSpacing/>
        <w:jc w:val="both"/>
        <w:rPr>
          <w:rFonts w:eastAsia="Calibri"/>
          <w:bCs/>
          <w:sz w:val="22"/>
          <w:szCs w:val="22"/>
        </w:rPr>
      </w:pPr>
    </w:p>
    <w:p w14:paraId="4129A1D4" w14:textId="75321FF9" w:rsidR="002E5A34" w:rsidRDefault="002E5A34" w:rsidP="004C5906">
      <w:pPr>
        <w:spacing w:after="200" w:line="324" w:lineRule="auto"/>
        <w:contextualSpacing/>
        <w:jc w:val="both"/>
        <w:rPr>
          <w:rFonts w:eastAsia="Calibri"/>
          <w:bCs/>
          <w:sz w:val="22"/>
          <w:szCs w:val="22"/>
        </w:rPr>
      </w:pPr>
    </w:p>
    <w:p w14:paraId="1F018B1F" w14:textId="1942DAE3" w:rsidR="002E5A34" w:rsidRDefault="002E5A34" w:rsidP="004C5906">
      <w:pPr>
        <w:spacing w:after="200" w:line="324" w:lineRule="auto"/>
        <w:contextualSpacing/>
        <w:jc w:val="both"/>
        <w:rPr>
          <w:rFonts w:eastAsia="Calibri"/>
          <w:bCs/>
          <w:sz w:val="22"/>
          <w:szCs w:val="22"/>
        </w:rPr>
      </w:pPr>
    </w:p>
    <w:p w14:paraId="34D3F9E7" w14:textId="4326D8AD" w:rsidR="002E5A34" w:rsidRDefault="002E5A34" w:rsidP="004C5906">
      <w:pPr>
        <w:spacing w:after="200" w:line="324" w:lineRule="auto"/>
        <w:contextualSpacing/>
        <w:jc w:val="both"/>
        <w:rPr>
          <w:rFonts w:eastAsia="Calibri"/>
          <w:bCs/>
          <w:sz w:val="22"/>
          <w:szCs w:val="22"/>
        </w:rPr>
      </w:pPr>
    </w:p>
    <w:p w14:paraId="445342CF" w14:textId="4936D07F" w:rsidR="002E5A34" w:rsidRDefault="002E5A34" w:rsidP="004C5906">
      <w:pPr>
        <w:spacing w:after="200" w:line="324" w:lineRule="auto"/>
        <w:contextualSpacing/>
        <w:jc w:val="both"/>
        <w:rPr>
          <w:rFonts w:eastAsia="Calibri"/>
          <w:bCs/>
          <w:sz w:val="22"/>
          <w:szCs w:val="22"/>
        </w:rPr>
      </w:pPr>
    </w:p>
    <w:p w14:paraId="56E9750C" w14:textId="553C3030" w:rsidR="002E5A34" w:rsidRDefault="002E5A34" w:rsidP="004C5906">
      <w:pPr>
        <w:spacing w:after="200" w:line="324" w:lineRule="auto"/>
        <w:contextualSpacing/>
        <w:jc w:val="both"/>
        <w:rPr>
          <w:rFonts w:eastAsia="Calibri"/>
          <w:bCs/>
          <w:sz w:val="22"/>
          <w:szCs w:val="22"/>
        </w:rPr>
      </w:pPr>
    </w:p>
    <w:p w14:paraId="011191AF" w14:textId="1A0E9DCD" w:rsidR="002E5A34" w:rsidRDefault="002E5A34" w:rsidP="004C5906">
      <w:pPr>
        <w:spacing w:after="200" w:line="324" w:lineRule="auto"/>
        <w:contextualSpacing/>
        <w:jc w:val="both"/>
        <w:rPr>
          <w:rFonts w:eastAsia="Calibri"/>
          <w:bCs/>
          <w:sz w:val="22"/>
          <w:szCs w:val="22"/>
        </w:rPr>
      </w:pPr>
    </w:p>
    <w:p w14:paraId="3DC86FEE" w14:textId="4D7AD41D" w:rsidR="002E5A34" w:rsidRDefault="002E5A34" w:rsidP="004C5906">
      <w:pPr>
        <w:spacing w:after="200" w:line="324" w:lineRule="auto"/>
        <w:contextualSpacing/>
        <w:jc w:val="both"/>
        <w:rPr>
          <w:rFonts w:eastAsia="Calibri"/>
          <w:bCs/>
          <w:sz w:val="22"/>
          <w:szCs w:val="22"/>
        </w:rPr>
      </w:pPr>
    </w:p>
    <w:p w14:paraId="7C284C2D" w14:textId="77777777" w:rsidR="002E5A34" w:rsidRDefault="002E5A34" w:rsidP="004C5906">
      <w:pPr>
        <w:spacing w:after="200" w:line="324" w:lineRule="auto"/>
        <w:contextualSpacing/>
        <w:jc w:val="both"/>
        <w:rPr>
          <w:rFonts w:eastAsia="Calibri"/>
          <w:bCs/>
          <w:sz w:val="22"/>
          <w:szCs w:val="22"/>
        </w:rPr>
      </w:pPr>
    </w:p>
    <w:p w14:paraId="5DD24F3D" w14:textId="6836BE1C" w:rsidR="009B5FC3" w:rsidRDefault="009B5FC3" w:rsidP="004C5906">
      <w:pPr>
        <w:spacing w:after="200" w:line="324" w:lineRule="auto"/>
        <w:contextualSpacing/>
        <w:jc w:val="both"/>
        <w:rPr>
          <w:rFonts w:eastAsia="Calibri"/>
          <w:bCs/>
          <w:sz w:val="22"/>
          <w:szCs w:val="22"/>
        </w:rPr>
      </w:pPr>
    </w:p>
    <w:p w14:paraId="1728280B" w14:textId="7A94E8BD" w:rsidR="009B5FC3" w:rsidRDefault="009B5FC3" w:rsidP="004C5906">
      <w:pPr>
        <w:spacing w:after="200" w:line="324" w:lineRule="auto"/>
        <w:contextualSpacing/>
        <w:jc w:val="both"/>
        <w:rPr>
          <w:rFonts w:eastAsia="Calibri"/>
          <w:bCs/>
          <w:sz w:val="22"/>
          <w:szCs w:val="22"/>
        </w:rPr>
      </w:pPr>
    </w:p>
    <w:p w14:paraId="00E1D906" w14:textId="6931BA71" w:rsidR="00A24212" w:rsidRPr="000B5CB1" w:rsidRDefault="00A24212" w:rsidP="00335299">
      <w:pPr>
        <w:spacing w:after="200" w:line="324" w:lineRule="auto"/>
        <w:ind w:left="7090" w:firstLine="709"/>
        <w:contextualSpacing/>
        <w:jc w:val="both"/>
        <w:rPr>
          <w:b/>
          <w:bCs/>
          <w:sz w:val="22"/>
          <w:szCs w:val="22"/>
        </w:rPr>
      </w:pPr>
      <w:r w:rsidRPr="000B5CB1">
        <w:rPr>
          <w:b/>
          <w:bCs/>
          <w:sz w:val="22"/>
          <w:szCs w:val="22"/>
        </w:rPr>
        <w:lastRenderedPageBreak/>
        <w:t>OBR-</w:t>
      </w:r>
      <w:r w:rsidR="004409AB" w:rsidRPr="000B5CB1">
        <w:rPr>
          <w:b/>
          <w:bCs/>
          <w:sz w:val="22"/>
          <w:szCs w:val="22"/>
        </w:rPr>
        <w:t>5</w:t>
      </w:r>
    </w:p>
    <w:p w14:paraId="33CA75B7" w14:textId="77777777" w:rsidR="007D5185" w:rsidRPr="000B5CB1" w:rsidRDefault="007D5185" w:rsidP="004C5906">
      <w:pPr>
        <w:spacing w:after="200" w:line="324" w:lineRule="auto"/>
        <w:contextualSpacing/>
        <w:jc w:val="both"/>
        <w:rPr>
          <w:b/>
          <w:bCs/>
          <w:sz w:val="22"/>
          <w:szCs w:val="22"/>
        </w:rPr>
      </w:pPr>
    </w:p>
    <w:p w14:paraId="734F5EEB"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6579A547" w14:textId="77777777" w:rsidR="00A24212" w:rsidRPr="000B5CB1" w:rsidRDefault="00A24212" w:rsidP="00A24212">
      <w:pPr>
        <w:spacing w:line="360" w:lineRule="auto"/>
        <w:jc w:val="both"/>
        <w:rPr>
          <w:b/>
          <w:bCs/>
          <w:sz w:val="22"/>
          <w:szCs w:val="22"/>
        </w:rPr>
      </w:pPr>
    </w:p>
    <w:p w14:paraId="06C68663" w14:textId="519A90A6"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186946">
        <w:rPr>
          <w:b/>
          <w:bCs/>
          <w:sz w:val="22"/>
          <w:szCs w:val="22"/>
        </w:rPr>
        <w:t>»Dobava materiala za potrebe operativnih posegov za obdobje 4 let «</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091E4588" w14:textId="77777777" w:rsidR="00A24212" w:rsidRPr="000B5CB1" w:rsidRDefault="00A24212" w:rsidP="00A24212">
      <w:pPr>
        <w:spacing w:line="360" w:lineRule="auto"/>
        <w:jc w:val="both"/>
        <w:rPr>
          <w:b/>
          <w:bCs/>
          <w:sz w:val="22"/>
          <w:szCs w:val="22"/>
        </w:rPr>
      </w:pPr>
    </w:p>
    <w:p w14:paraId="695E2368"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5B81450A"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09427EEE" w14:textId="77777777" w:rsidR="00A24212" w:rsidRPr="000B5CB1" w:rsidRDefault="00A24212" w:rsidP="00A24212">
      <w:pPr>
        <w:spacing w:line="360" w:lineRule="auto"/>
        <w:jc w:val="both"/>
        <w:rPr>
          <w:b/>
          <w:bCs/>
          <w:sz w:val="22"/>
          <w:szCs w:val="22"/>
        </w:rPr>
      </w:pPr>
    </w:p>
    <w:p w14:paraId="570C3252" w14:textId="77777777"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0B5CB1" w:rsidRDefault="00A24212" w:rsidP="00A24212">
      <w:pPr>
        <w:spacing w:line="360" w:lineRule="auto"/>
        <w:jc w:val="both"/>
        <w:rPr>
          <w:b/>
          <w:bCs/>
          <w:sz w:val="22"/>
          <w:szCs w:val="22"/>
        </w:rPr>
      </w:pPr>
    </w:p>
    <w:p w14:paraId="59C45F51"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5D899638"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0254BC7D" w14:textId="77777777" w:rsidR="00A24212" w:rsidRPr="000B5CB1" w:rsidRDefault="00A24212" w:rsidP="00A24212">
      <w:pPr>
        <w:spacing w:line="360" w:lineRule="auto"/>
        <w:jc w:val="both"/>
        <w:rPr>
          <w:b/>
          <w:bCs/>
          <w:sz w:val="22"/>
          <w:szCs w:val="22"/>
        </w:rPr>
      </w:pPr>
    </w:p>
    <w:p w14:paraId="07CFA83C" w14:textId="77777777" w:rsidR="00A24212" w:rsidRPr="000B5CB1" w:rsidRDefault="00A24212" w:rsidP="00A24212">
      <w:pPr>
        <w:spacing w:line="360" w:lineRule="auto"/>
        <w:jc w:val="both"/>
        <w:rPr>
          <w:b/>
          <w:bCs/>
          <w:sz w:val="22"/>
          <w:szCs w:val="22"/>
        </w:rPr>
      </w:pPr>
    </w:p>
    <w:p w14:paraId="4475A857" w14:textId="77777777" w:rsidR="00A24212" w:rsidRPr="000B5CB1" w:rsidRDefault="00A24212" w:rsidP="00A24212">
      <w:pPr>
        <w:spacing w:line="360" w:lineRule="auto"/>
        <w:jc w:val="both"/>
        <w:rPr>
          <w:b/>
          <w:bCs/>
          <w:sz w:val="22"/>
          <w:szCs w:val="22"/>
        </w:rPr>
      </w:pPr>
    </w:p>
    <w:p w14:paraId="70C7F852" w14:textId="77777777" w:rsidR="00A24212" w:rsidRPr="000B5CB1" w:rsidRDefault="00A24212" w:rsidP="00A24212">
      <w:pPr>
        <w:spacing w:line="360" w:lineRule="auto"/>
        <w:jc w:val="both"/>
        <w:rPr>
          <w:b/>
          <w:bCs/>
          <w:sz w:val="22"/>
          <w:szCs w:val="22"/>
        </w:rPr>
      </w:pPr>
    </w:p>
    <w:p w14:paraId="428E53D5" w14:textId="77777777" w:rsidR="00A24212" w:rsidRPr="000B5CB1" w:rsidRDefault="00A24212" w:rsidP="00A24212">
      <w:pPr>
        <w:spacing w:line="360" w:lineRule="auto"/>
        <w:jc w:val="both"/>
        <w:rPr>
          <w:b/>
          <w:bCs/>
          <w:sz w:val="22"/>
          <w:szCs w:val="22"/>
        </w:rPr>
      </w:pPr>
    </w:p>
    <w:p w14:paraId="6932D789" w14:textId="77777777" w:rsidR="00A24212" w:rsidRPr="000B5CB1" w:rsidRDefault="00A24212" w:rsidP="00A24212">
      <w:pPr>
        <w:spacing w:line="360" w:lineRule="auto"/>
        <w:jc w:val="both"/>
        <w:rPr>
          <w:b/>
          <w:bCs/>
          <w:sz w:val="22"/>
          <w:szCs w:val="22"/>
        </w:rPr>
      </w:pPr>
    </w:p>
    <w:p w14:paraId="5E8395B5" w14:textId="77777777" w:rsidR="00A24212" w:rsidRPr="000B5CB1" w:rsidRDefault="00A24212" w:rsidP="00A24212">
      <w:pPr>
        <w:spacing w:line="360" w:lineRule="auto"/>
        <w:jc w:val="both"/>
        <w:rPr>
          <w:b/>
          <w:bCs/>
          <w:sz w:val="22"/>
          <w:szCs w:val="22"/>
        </w:rPr>
      </w:pPr>
    </w:p>
    <w:p w14:paraId="79133304" w14:textId="77777777" w:rsidR="00A24212" w:rsidRPr="000B5CB1" w:rsidRDefault="00A24212" w:rsidP="00A24212">
      <w:pPr>
        <w:spacing w:line="360" w:lineRule="auto"/>
        <w:jc w:val="both"/>
        <w:rPr>
          <w:b/>
          <w:bCs/>
          <w:sz w:val="22"/>
          <w:szCs w:val="22"/>
        </w:rPr>
      </w:pPr>
    </w:p>
    <w:p w14:paraId="709920BA" w14:textId="77777777" w:rsidR="00A24212" w:rsidRPr="000B5CB1" w:rsidRDefault="00A24212" w:rsidP="00A24212">
      <w:pPr>
        <w:spacing w:line="360" w:lineRule="auto"/>
        <w:jc w:val="both"/>
        <w:rPr>
          <w:b/>
          <w:bCs/>
          <w:sz w:val="22"/>
          <w:szCs w:val="22"/>
        </w:rPr>
      </w:pPr>
    </w:p>
    <w:p w14:paraId="3D897E93" w14:textId="77777777" w:rsidR="00A24212" w:rsidRPr="000B5CB1" w:rsidRDefault="00A24212" w:rsidP="00A24212">
      <w:pPr>
        <w:spacing w:line="360" w:lineRule="auto"/>
        <w:jc w:val="both"/>
        <w:rPr>
          <w:b/>
          <w:bCs/>
          <w:sz w:val="22"/>
          <w:szCs w:val="22"/>
        </w:rPr>
      </w:pPr>
    </w:p>
    <w:p w14:paraId="5EC9A2BE" w14:textId="77777777" w:rsidR="00682477" w:rsidRPr="000B5CB1" w:rsidRDefault="00682477" w:rsidP="00A24212">
      <w:pPr>
        <w:spacing w:line="360" w:lineRule="auto"/>
        <w:jc w:val="both"/>
        <w:rPr>
          <w:b/>
          <w:bCs/>
          <w:sz w:val="22"/>
          <w:szCs w:val="22"/>
        </w:rPr>
      </w:pPr>
    </w:p>
    <w:p w14:paraId="78754EF4" w14:textId="77777777" w:rsidR="00682477" w:rsidRPr="000B5CB1" w:rsidRDefault="00682477" w:rsidP="00A24212">
      <w:pPr>
        <w:spacing w:line="360" w:lineRule="auto"/>
        <w:jc w:val="both"/>
        <w:rPr>
          <w:b/>
          <w:bCs/>
          <w:sz w:val="22"/>
          <w:szCs w:val="22"/>
        </w:rPr>
      </w:pPr>
    </w:p>
    <w:p w14:paraId="4762D11D" w14:textId="77777777" w:rsidR="00682477" w:rsidRPr="000B5CB1" w:rsidRDefault="00682477" w:rsidP="00A24212">
      <w:pPr>
        <w:spacing w:line="360" w:lineRule="auto"/>
        <w:jc w:val="both"/>
        <w:rPr>
          <w:b/>
          <w:bCs/>
          <w:sz w:val="22"/>
          <w:szCs w:val="22"/>
        </w:rPr>
      </w:pPr>
    </w:p>
    <w:p w14:paraId="34FD23B9" w14:textId="77777777" w:rsidR="00682477" w:rsidRPr="000B5CB1" w:rsidRDefault="00682477" w:rsidP="00A24212">
      <w:pPr>
        <w:spacing w:line="360" w:lineRule="auto"/>
        <w:jc w:val="both"/>
        <w:rPr>
          <w:b/>
          <w:bCs/>
          <w:sz w:val="22"/>
          <w:szCs w:val="22"/>
        </w:rPr>
      </w:pPr>
    </w:p>
    <w:p w14:paraId="6E50300B" w14:textId="77777777" w:rsidR="00682477" w:rsidRPr="000B5CB1" w:rsidRDefault="00682477" w:rsidP="00A24212">
      <w:pPr>
        <w:spacing w:line="360" w:lineRule="auto"/>
        <w:jc w:val="both"/>
        <w:rPr>
          <w:b/>
          <w:bCs/>
          <w:sz w:val="22"/>
          <w:szCs w:val="22"/>
        </w:rPr>
      </w:pPr>
    </w:p>
    <w:p w14:paraId="15500CE9" w14:textId="77777777" w:rsidR="00682477" w:rsidRPr="000B5CB1" w:rsidRDefault="00682477" w:rsidP="00A24212">
      <w:pPr>
        <w:spacing w:line="360" w:lineRule="auto"/>
        <w:jc w:val="both"/>
        <w:rPr>
          <w:b/>
          <w:bCs/>
          <w:sz w:val="22"/>
          <w:szCs w:val="22"/>
        </w:rPr>
      </w:pPr>
    </w:p>
    <w:p w14:paraId="3B0C0450" w14:textId="77777777" w:rsidR="00682477" w:rsidRPr="000B5CB1" w:rsidRDefault="00682477" w:rsidP="00A24212">
      <w:pPr>
        <w:spacing w:line="360" w:lineRule="auto"/>
        <w:jc w:val="both"/>
        <w:rPr>
          <w:b/>
          <w:bCs/>
          <w:sz w:val="22"/>
          <w:szCs w:val="22"/>
        </w:rPr>
      </w:pPr>
    </w:p>
    <w:p w14:paraId="570E3758" w14:textId="7BF04DD3" w:rsidR="00682477" w:rsidRPr="000B5CB1" w:rsidRDefault="00682477" w:rsidP="00A24212">
      <w:pPr>
        <w:spacing w:line="360" w:lineRule="auto"/>
        <w:jc w:val="both"/>
        <w:rPr>
          <w:b/>
          <w:bCs/>
          <w:sz w:val="22"/>
          <w:szCs w:val="22"/>
        </w:rPr>
      </w:pPr>
    </w:p>
    <w:p w14:paraId="4CE68E0A" w14:textId="43E3EF2C" w:rsidR="007D5185" w:rsidRPr="000B5CB1" w:rsidRDefault="007D5185" w:rsidP="00A24212">
      <w:pPr>
        <w:spacing w:line="360" w:lineRule="auto"/>
        <w:jc w:val="both"/>
        <w:rPr>
          <w:b/>
          <w:bCs/>
          <w:sz w:val="22"/>
          <w:szCs w:val="22"/>
        </w:rPr>
      </w:pPr>
    </w:p>
    <w:p w14:paraId="1A5B4726" w14:textId="3AC54051" w:rsidR="007D5185" w:rsidRPr="000B5CB1" w:rsidRDefault="007D5185" w:rsidP="00A24212">
      <w:pPr>
        <w:spacing w:line="360" w:lineRule="auto"/>
        <w:jc w:val="both"/>
        <w:rPr>
          <w:b/>
          <w:bCs/>
          <w:sz w:val="22"/>
          <w:szCs w:val="22"/>
        </w:rPr>
      </w:pPr>
    </w:p>
    <w:p w14:paraId="3C413027" w14:textId="2BE12202" w:rsidR="007D5185" w:rsidRPr="000B5CB1" w:rsidRDefault="007D5185" w:rsidP="00A24212">
      <w:pPr>
        <w:spacing w:line="360" w:lineRule="auto"/>
        <w:jc w:val="both"/>
        <w:rPr>
          <w:b/>
          <w:bCs/>
          <w:sz w:val="22"/>
          <w:szCs w:val="22"/>
        </w:rPr>
      </w:pPr>
    </w:p>
    <w:p w14:paraId="76E27865" w14:textId="6806C8B2" w:rsidR="007D5185" w:rsidRDefault="007D5185" w:rsidP="00A24212">
      <w:pPr>
        <w:spacing w:line="360" w:lineRule="auto"/>
        <w:jc w:val="both"/>
        <w:rPr>
          <w:b/>
          <w:bCs/>
          <w:sz w:val="22"/>
          <w:szCs w:val="22"/>
        </w:rPr>
      </w:pPr>
    </w:p>
    <w:p w14:paraId="674E3C5D" w14:textId="3F6EA49C" w:rsidR="002E5A34" w:rsidRDefault="002E5A34" w:rsidP="00A24212">
      <w:pPr>
        <w:spacing w:line="360" w:lineRule="auto"/>
        <w:jc w:val="both"/>
        <w:rPr>
          <w:b/>
          <w:bCs/>
          <w:sz w:val="22"/>
          <w:szCs w:val="22"/>
        </w:rPr>
      </w:pPr>
    </w:p>
    <w:p w14:paraId="12ADD2EF" w14:textId="3181E1A2" w:rsidR="002E5A34" w:rsidRDefault="002E5A34" w:rsidP="00A24212">
      <w:pPr>
        <w:spacing w:line="360" w:lineRule="auto"/>
        <w:jc w:val="both"/>
        <w:rPr>
          <w:b/>
          <w:bCs/>
          <w:sz w:val="22"/>
          <w:szCs w:val="22"/>
        </w:rPr>
      </w:pPr>
    </w:p>
    <w:p w14:paraId="52BE4E6D" w14:textId="77777777"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6</w:t>
      </w:r>
    </w:p>
    <w:p w14:paraId="69D37E77"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456789FB" w14:textId="59E7BC10" w:rsidR="00A24212" w:rsidRPr="000B5CB1" w:rsidRDefault="00A24212" w:rsidP="00A24212">
      <w:pPr>
        <w:spacing w:line="360" w:lineRule="auto"/>
        <w:jc w:val="both"/>
        <w:rPr>
          <w:b/>
          <w:bCs/>
          <w:sz w:val="22"/>
          <w:szCs w:val="22"/>
        </w:rPr>
      </w:pPr>
      <w:r w:rsidRPr="000B5CB1">
        <w:rPr>
          <w:b/>
          <w:bCs/>
          <w:sz w:val="22"/>
          <w:szCs w:val="22"/>
        </w:rPr>
        <w:t xml:space="preserve">                                 </w:t>
      </w:r>
    </w:p>
    <w:p w14:paraId="302533EF"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1E4611D2"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01266F66"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3A8C41D2" w14:textId="77777777" w:rsidR="00A24212" w:rsidRPr="000B5CB1" w:rsidRDefault="00A24212" w:rsidP="00A24212">
      <w:pPr>
        <w:spacing w:line="360" w:lineRule="auto"/>
        <w:jc w:val="both"/>
        <w:rPr>
          <w:bCs/>
          <w:sz w:val="22"/>
          <w:szCs w:val="22"/>
        </w:rPr>
      </w:pPr>
    </w:p>
    <w:p w14:paraId="31C5DDBF"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0ED8C022" w14:textId="77777777" w:rsidR="00A24212" w:rsidRPr="000B5CB1" w:rsidRDefault="00A24212" w:rsidP="00A24212">
      <w:pPr>
        <w:spacing w:line="360" w:lineRule="auto"/>
        <w:jc w:val="both"/>
        <w:rPr>
          <w:bCs/>
          <w:sz w:val="22"/>
          <w:szCs w:val="22"/>
        </w:rPr>
      </w:pPr>
    </w:p>
    <w:p w14:paraId="2C4F805D" w14:textId="33697872" w:rsidR="00A24212" w:rsidRPr="000B5CB1" w:rsidRDefault="00A24212" w:rsidP="00A24212">
      <w:pPr>
        <w:spacing w:line="360" w:lineRule="auto"/>
        <w:jc w:val="both"/>
        <w:rPr>
          <w:bCs/>
          <w:sz w:val="22"/>
          <w:szCs w:val="22"/>
        </w:rPr>
      </w:pPr>
      <w:r w:rsidRPr="000B5CB1">
        <w:rPr>
          <w:bCs/>
          <w:sz w:val="22"/>
          <w:szCs w:val="22"/>
        </w:rPr>
        <w:t xml:space="preserve">V postopku oddaje javnega naročila </w:t>
      </w:r>
      <w:r w:rsidR="00186946">
        <w:rPr>
          <w:bCs/>
          <w:sz w:val="22"/>
          <w:szCs w:val="22"/>
        </w:rPr>
        <w:t>»Dobava materiala za potrebe operativnih posegov za obdobje 4 let «</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0B5CB1" w:rsidRDefault="00A24212" w:rsidP="00A24212">
      <w:pPr>
        <w:spacing w:line="360" w:lineRule="auto"/>
        <w:jc w:val="both"/>
        <w:rPr>
          <w:bCs/>
          <w:sz w:val="22"/>
          <w:szCs w:val="22"/>
        </w:rPr>
      </w:pPr>
    </w:p>
    <w:p w14:paraId="1018A7B9" w14:textId="77777777" w:rsidR="00A24212" w:rsidRPr="000B5CB1" w:rsidRDefault="00A24212" w:rsidP="00A24212">
      <w:pPr>
        <w:spacing w:line="360" w:lineRule="auto"/>
        <w:jc w:val="both"/>
        <w:rPr>
          <w:bCs/>
          <w:sz w:val="22"/>
          <w:szCs w:val="22"/>
        </w:rPr>
      </w:pPr>
    </w:p>
    <w:p w14:paraId="1CE716C9"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0B5CB1" w:rsidRDefault="00A24212" w:rsidP="00A24212">
      <w:pPr>
        <w:spacing w:line="360" w:lineRule="auto"/>
        <w:jc w:val="both"/>
        <w:rPr>
          <w:bCs/>
          <w:sz w:val="22"/>
          <w:szCs w:val="22"/>
        </w:rPr>
      </w:pPr>
    </w:p>
    <w:p w14:paraId="0F066197"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02DAA797" w14:textId="77777777" w:rsidR="00A24212" w:rsidRPr="000B5CB1" w:rsidRDefault="00A24212" w:rsidP="00A24212">
      <w:pPr>
        <w:spacing w:line="360" w:lineRule="auto"/>
        <w:jc w:val="both"/>
        <w:rPr>
          <w:bCs/>
          <w:sz w:val="22"/>
          <w:szCs w:val="22"/>
        </w:rPr>
      </w:pPr>
    </w:p>
    <w:p w14:paraId="195BF525" w14:textId="77777777" w:rsidR="00A24212" w:rsidRPr="000B5CB1" w:rsidRDefault="00A24212" w:rsidP="00A24212">
      <w:pPr>
        <w:spacing w:line="360" w:lineRule="auto"/>
        <w:jc w:val="both"/>
        <w:rPr>
          <w:bCs/>
          <w:sz w:val="22"/>
          <w:szCs w:val="22"/>
        </w:rPr>
      </w:pPr>
    </w:p>
    <w:p w14:paraId="77D84323"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E949D7C" w14:textId="77777777" w:rsidR="00A24212" w:rsidRPr="000B5CB1" w:rsidRDefault="00A24212" w:rsidP="00A24212">
      <w:pPr>
        <w:spacing w:line="360" w:lineRule="auto"/>
        <w:jc w:val="both"/>
        <w:rPr>
          <w:bCs/>
          <w:sz w:val="22"/>
          <w:szCs w:val="22"/>
        </w:rPr>
      </w:pPr>
      <w:r w:rsidRPr="000B5CB1">
        <w:rPr>
          <w:bCs/>
          <w:sz w:val="22"/>
          <w:szCs w:val="22"/>
        </w:rPr>
        <w:t xml:space="preserve">             Podpis in žig:</w:t>
      </w:r>
    </w:p>
    <w:p w14:paraId="666A7CFB" w14:textId="77777777" w:rsidR="00A24212" w:rsidRPr="000B5CB1" w:rsidRDefault="00A24212" w:rsidP="00A24212">
      <w:pPr>
        <w:spacing w:line="360" w:lineRule="auto"/>
        <w:jc w:val="both"/>
        <w:rPr>
          <w:bCs/>
          <w:sz w:val="22"/>
          <w:szCs w:val="22"/>
        </w:rPr>
      </w:pPr>
    </w:p>
    <w:p w14:paraId="0C15B91E" w14:textId="08DC6FBE"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14:paraId="0BB7716B" w14:textId="2D2A247F" w:rsidR="00D563C1" w:rsidRPr="000B5CB1" w:rsidRDefault="00D563C1" w:rsidP="00A24212">
      <w:pPr>
        <w:spacing w:line="360" w:lineRule="auto"/>
        <w:jc w:val="both"/>
        <w:rPr>
          <w:bCs/>
          <w:sz w:val="22"/>
          <w:szCs w:val="22"/>
        </w:rPr>
      </w:pPr>
    </w:p>
    <w:p w14:paraId="44C6DAC7" w14:textId="1BC3D871" w:rsidR="007D5185" w:rsidRPr="000B5CB1" w:rsidRDefault="007D5185" w:rsidP="00A24212">
      <w:pPr>
        <w:spacing w:line="360" w:lineRule="auto"/>
        <w:jc w:val="both"/>
        <w:rPr>
          <w:bCs/>
          <w:sz w:val="22"/>
          <w:szCs w:val="22"/>
        </w:rPr>
      </w:pPr>
    </w:p>
    <w:p w14:paraId="435319DA" w14:textId="66139FE0" w:rsidR="007D5185" w:rsidRPr="000B5CB1" w:rsidRDefault="007D5185" w:rsidP="00A24212">
      <w:pPr>
        <w:spacing w:line="360" w:lineRule="auto"/>
        <w:jc w:val="both"/>
        <w:rPr>
          <w:bCs/>
          <w:sz w:val="22"/>
          <w:szCs w:val="22"/>
        </w:rPr>
      </w:pPr>
    </w:p>
    <w:p w14:paraId="19E952DB" w14:textId="3498C36D" w:rsidR="007D5185" w:rsidRDefault="007D5185" w:rsidP="00A24212">
      <w:pPr>
        <w:spacing w:line="360" w:lineRule="auto"/>
        <w:jc w:val="both"/>
        <w:rPr>
          <w:bCs/>
          <w:sz w:val="22"/>
          <w:szCs w:val="22"/>
        </w:rPr>
      </w:pPr>
    </w:p>
    <w:p w14:paraId="638DFEA4" w14:textId="596ED5CF" w:rsidR="002E5A34" w:rsidRDefault="002E5A34" w:rsidP="00A24212">
      <w:pPr>
        <w:spacing w:line="360" w:lineRule="auto"/>
        <w:jc w:val="both"/>
        <w:rPr>
          <w:bCs/>
          <w:sz w:val="22"/>
          <w:szCs w:val="22"/>
        </w:rPr>
      </w:pPr>
    </w:p>
    <w:p w14:paraId="0C1337EC" w14:textId="77777777"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7</w:t>
      </w:r>
    </w:p>
    <w:p w14:paraId="5854FEC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4FBFBC70" w14:textId="77777777" w:rsidR="00A24212" w:rsidRPr="000B5CB1" w:rsidRDefault="00A24212" w:rsidP="00A24212">
      <w:pPr>
        <w:pStyle w:val="Naslov1"/>
        <w:rPr>
          <w:b/>
          <w:sz w:val="22"/>
          <w:szCs w:val="22"/>
        </w:rPr>
      </w:pPr>
    </w:p>
    <w:p w14:paraId="09ACF6D9" w14:textId="77777777" w:rsidR="00A24212" w:rsidRPr="000B5CB1" w:rsidRDefault="00A24212" w:rsidP="00A24212">
      <w:pPr>
        <w:rPr>
          <w:sz w:val="22"/>
          <w:szCs w:val="22"/>
        </w:rPr>
      </w:pPr>
      <w:r w:rsidRPr="000B5CB1">
        <w:rPr>
          <w:sz w:val="22"/>
          <w:szCs w:val="22"/>
        </w:rPr>
        <w:t>Ponudnik:</w:t>
      </w:r>
    </w:p>
    <w:p w14:paraId="4B86945C" w14:textId="77777777" w:rsidR="00A24212" w:rsidRPr="000B5CB1" w:rsidRDefault="00A24212" w:rsidP="00A24212">
      <w:pPr>
        <w:rPr>
          <w:sz w:val="22"/>
          <w:szCs w:val="22"/>
        </w:rPr>
      </w:pPr>
    </w:p>
    <w:p w14:paraId="04F669BD" w14:textId="77777777" w:rsidR="00A24212" w:rsidRPr="000B5CB1" w:rsidRDefault="00A24212" w:rsidP="00A24212">
      <w:pPr>
        <w:rPr>
          <w:sz w:val="22"/>
          <w:szCs w:val="22"/>
        </w:rPr>
      </w:pPr>
      <w:r w:rsidRPr="000B5CB1">
        <w:rPr>
          <w:sz w:val="22"/>
          <w:szCs w:val="22"/>
        </w:rPr>
        <w:t>______________________________</w:t>
      </w:r>
    </w:p>
    <w:p w14:paraId="7C4322BE" w14:textId="77777777" w:rsidR="00A24212" w:rsidRPr="000B5CB1" w:rsidRDefault="00A24212" w:rsidP="00A24212">
      <w:pPr>
        <w:rPr>
          <w:sz w:val="22"/>
          <w:szCs w:val="22"/>
        </w:rPr>
      </w:pPr>
    </w:p>
    <w:p w14:paraId="3698BDDF" w14:textId="77777777" w:rsidR="00A24212" w:rsidRPr="000B5CB1" w:rsidRDefault="00A24212" w:rsidP="00A24212">
      <w:pPr>
        <w:rPr>
          <w:sz w:val="22"/>
          <w:szCs w:val="22"/>
        </w:rPr>
      </w:pPr>
      <w:r w:rsidRPr="000B5CB1">
        <w:rPr>
          <w:sz w:val="22"/>
          <w:szCs w:val="22"/>
        </w:rPr>
        <w:t xml:space="preserve">______________________________ </w:t>
      </w:r>
    </w:p>
    <w:p w14:paraId="1CB8EEC1" w14:textId="77777777" w:rsidR="00A24212" w:rsidRPr="000B5CB1" w:rsidRDefault="00A24212" w:rsidP="00A24212">
      <w:pPr>
        <w:rPr>
          <w:sz w:val="22"/>
          <w:szCs w:val="22"/>
        </w:rPr>
      </w:pPr>
    </w:p>
    <w:p w14:paraId="7DAC1450" w14:textId="77777777" w:rsidR="00A24212" w:rsidRPr="000B5CB1" w:rsidRDefault="00A24212" w:rsidP="00A24212">
      <w:pPr>
        <w:rPr>
          <w:sz w:val="22"/>
          <w:szCs w:val="22"/>
        </w:rPr>
      </w:pPr>
      <w:r w:rsidRPr="000B5CB1">
        <w:rPr>
          <w:sz w:val="22"/>
          <w:szCs w:val="22"/>
        </w:rPr>
        <w:t>______________________________</w:t>
      </w:r>
    </w:p>
    <w:p w14:paraId="4D9435BA" w14:textId="77777777" w:rsidR="00A24212" w:rsidRPr="000B5CB1" w:rsidRDefault="00A24212" w:rsidP="00A24212">
      <w:pPr>
        <w:rPr>
          <w:b/>
          <w:sz w:val="22"/>
          <w:szCs w:val="22"/>
        </w:rPr>
      </w:pPr>
    </w:p>
    <w:p w14:paraId="49DDF35E" w14:textId="33A8ABA0"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68CCE806" w14:textId="77777777" w:rsidR="009022F0" w:rsidRPr="000B5CB1" w:rsidRDefault="009022F0" w:rsidP="00A24212">
      <w:pPr>
        <w:autoSpaceDE w:val="0"/>
        <w:autoSpaceDN w:val="0"/>
        <w:adjustRightInd w:val="0"/>
        <w:rPr>
          <w:rFonts w:eastAsia="Calibri"/>
          <w:b/>
          <w:sz w:val="22"/>
          <w:szCs w:val="22"/>
          <w:lang w:eastAsia="en-US"/>
        </w:rPr>
      </w:pPr>
    </w:p>
    <w:p w14:paraId="62CE2BF9" w14:textId="2986F6E5"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39BA7A58" w14:textId="77777777" w:rsidR="009022F0" w:rsidRPr="000B5CB1" w:rsidRDefault="009022F0" w:rsidP="00A24212">
      <w:pPr>
        <w:autoSpaceDE w:val="0"/>
        <w:autoSpaceDN w:val="0"/>
        <w:adjustRightInd w:val="0"/>
        <w:rPr>
          <w:rFonts w:eastAsia="Calibri"/>
          <w:sz w:val="22"/>
          <w:szCs w:val="22"/>
          <w:lang w:eastAsia="en-US"/>
        </w:rPr>
      </w:pPr>
    </w:p>
    <w:p w14:paraId="1A79CC98" w14:textId="4AFCA4B3" w:rsidR="00A24212" w:rsidRPr="000B5CB1" w:rsidRDefault="00A24212" w:rsidP="00A24212">
      <w:pPr>
        <w:suppressAutoHyphens/>
        <w:jc w:val="both"/>
        <w:rPr>
          <w:sz w:val="22"/>
          <w:szCs w:val="22"/>
        </w:rPr>
      </w:pPr>
      <w:r w:rsidRPr="000B5CB1">
        <w:rPr>
          <w:sz w:val="22"/>
          <w:szCs w:val="22"/>
        </w:rPr>
        <w:t xml:space="preserve">- da bomo ponudbi predložili originalne prospekte proizvajalca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B97687">
        <w:rPr>
          <w:sz w:val="22"/>
          <w:szCs w:val="22"/>
        </w:rPr>
        <w:t>(pri tem bomo navedli sklic na nivo-podatek OBR-10, stolpec F)</w:t>
      </w:r>
    </w:p>
    <w:p w14:paraId="28DEE8BD" w14:textId="48A1106D" w:rsidR="00A24212" w:rsidRPr="000B5CB1" w:rsidRDefault="00A24212" w:rsidP="00A24212">
      <w:pPr>
        <w:suppressAutoHyphens/>
        <w:jc w:val="both"/>
        <w:rPr>
          <w:sz w:val="22"/>
          <w:szCs w:val="22"/>
        </w:rPr>
      </w:pPr>
    </w:p>
    <w:p w14:paraId="6600032E" w14:textId="77777777" w:rsidR="009022F0" w:rsidRPr="000B5CB1" w:rsidRDefault="009022F0" w:rsidP="00A24212">
      <w:pPr>
        <w:suppressAutoHyphens/>
        <w:jc w:val="both"/>
        <w:rPr>
          <w:sz w:val="22"/>
          <w:szCs w:val="22"/>
        </w:rPr>
      </w:pPr>
    </w:p>
    <w:p w14:paraId="2E2F09BB" w14:textId="77777777" w:rsidR="006D4F81" w:rsidRPr="000B5CB1" w:rsidRDefault="006D4F81" w:rsidP="00494901">
      <w:pPr>
        <w:rPr>
          <w:b/>
        </w:rPr>
      </w:pPr>
    </w:p>
    <w:p w14:paraId="4AFA7153" w14:textId="77777777"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4DA5FFD" w14:textId="77777777"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6B760C43" w14:textId="71C85E2E" w:rsidR="004409AB" w:rsidRPr="000B5CB1" w:rsidRDefault="004409AB" w:rsidP="000D3B55">
      <w:pPr>
        <w:spacing w:line="360" w:lineRule="auto"/>
        <w:jc w:val="both"/>
        <w:rPr>
          <w:bCs/>
          <w:sz w:val="22"/>
          <w:szCs w:val="22"/>
        </w:rPr>
      </w:pPr>
    </w:p>
    <w:p w14:paraId="2ED20751" w14:textId="4A6F8AF6" w:rsidR="00723CD6" w:rsidRPr="000B5CB1" w:rsidRDefault="00723CD6" w:rsidP="000D3B55">
      <w:pPr>
        <w:spacing w:line="360" w:lineRule="auto"/>
        <w:jc w:val="both"/>
        <w:rPr>
          <w:bCs/>
          <w:sz w:val="22"/>
          <w:szCs w:val="22"/>
        </w:rPr>
      </w:pPr>
    </w:p>
    <w:p w14:paraId="3432E5B8" w14:textId="1FA3A255" w:rsidR="00723CD6" w:rsidRPr="000B5CB1" w:rsidRDefault="00723CD6" w:rsidP="000D3B55">
      <w:pPr>
        <w:spacing w:line="360" w:lineRule="auto"/>
        <w:jc w:val="both"/>
        <w:rPr>
          <w:bCs/>
          <w:sz w:val="22"/>
          <w:szCs w:val="22"/>
        </w:rPr>
      </w:pPr>
    </w:p>
    <w:p w14:paraId="63974C3A" w14:textId="3E54337F" w:rsidR="00723CD6" w:rsidRPr="000B5CB1" w:rsidRDefault="00723CD6" w:rsidP="000D3B55">
      <w:pPr>
        <w:spacing w:line="360" w:lineRule="auto"/>
        <w:jc w:val="both"/>
        <w:rPr>
          <w:bCs/>
          <w:sz w:val="22"/>
          <w:szCs w:val="22"/>
        </w:rPr>
      </w:pPr>
    </w:p>
    <w:p w14:paraId="3F487497" w14:textId="59AD9C72" w:rsidR="00723CD6" w:rsidRPr="000B5CB1" w:rsidRDefault="00723CD6" w:rsidP="000D3B55">
      <w:pPr>
        <w:spacing w:line="360" w:lineRule="auto"/>
        <w:jc w:val="both"/>
        <w:rPr>
          <w:bCs/>
          <w:sz w:val="22"/>
          <w:szCs w:val="22"/>
        </w:rPr>
      </w:pPr>
    </w:p>
    <w:p w14:paraId="7457A836" w14:textId="61DD27E9" w:rsidR="00723CD6" w:rsidRPr="000B5CB1" w:rsidRDefault="00723CD6" w:rsidP="000D3B55">
      <w:pPr>
        <w:spacing w:line="360" w:lineRule="auto"/>
        <w:jc w:val="both"/>
        <w:rPr>
          <w:bCs/>
          <w:sz w:val="22"/>
          <w:szCs w:val="22"/>
        </w:rPr>
      </w:pPr>
    </w:p>
    <w:p w14:paraId="7C50FF11" w14:textId="4A561ED2" w:rsidR="00723CD6" w:rsidRPr="000B5CB1" w:rsidRDefault="00723CD6" w:rsidP="000D3B55">
      <w:pPr>
        <w:spacing w:line="360" w:lineRule="auto"/>
        <w:jc w:val="both"/>
        <w:rPr>
          <w:bCs/>
          <w:sz w:val="22"/>
          <w:szCs w:val="22"/>
        </w:rPr>
      </w:pPr>
    </w:p>
    <w:p w14:paraId="64E92AA4" w14:textId="6015B2F0" w:rsidR="00723CD6" w:rsidRPr="000B5CB1" w:rsidRDefault="00723CD6" w:rsidP="000D3B55">
      <w:pPr>
        <w:spacing w:line="360" w:lineRule="auto"/>
        <w:jc w:val="both"/>
        <w:rPr>
          <w:bCs/>
          <w:sz w:val="22"/>
          <w:szCs w:val="22"/>
        </w:rPr>
      </w:pPr>
    </w:p>
    <w:p w14:paraId="3B7E8777" w14:textId="001FB7C0" w:rsidR="00723CD6" w:rsidRPr="000B5CB1" w:rsidRDefault="00723CD6" w:rsidP="000D3B55">
      <w:pPr>
        <w:spacing w:line="360" w:lineRule="auto"/>
        <w:jc w:val="both"/>
        <w:rPr>
          <w:bCs/>
          <w:sz w:val="22"/>
          <w:szCs w:val="22"/>
        </w:rPr>
      </w:pPr>
    </w:p>
    <w:p w14:paraId="5BD8FA38" w14:textId="2E041C66" w:rsidR="00723CD6" w:rsidRPr="000B5CB1" w:rsidRDefault="00723CD6" w:rsidP="000D3B55">
      <w:pPr>
        <w:spacing w:line="360" w:lineRule="auto"/>
        <w:jc w:val="both"/>
        <w:rPr>
          <w:bCs/>
          <w:sz w:val="22"/>
          <w:szCs w:val="22"/>
        </w:rPr>
      </w:pPr>
    </w:p>
    <w:p w14:paraId="6EC2460D" w14:textId="2E064820" w:rsidR="00723CD6" w:rsidRPr="000B5CB1" w:rsidRDefault="00723CD6" w:rsidP="000D3B55">
      <w:pPr>
        <w:spacing w:line="360" w:lineRule="auto"/>
        <w:jc w:val="both"/>
        <w:rPr>
          <w:bCs/>
          <w:sz w:val="22"/>
          <w:szCs w:val="22"/>
        </w:rPr>
      </w:pPr>
    </w:p>
    <w:p w14:paraId="4209C094" w14:textId="0B2DB626" w:rsidR="00723CD6" w:rsidRPr="000B5CB1" w:rsidRDefault="00723CD6" w:rsidP="000D3B55">
      <w:pPr>
        <w:spacing w:line="360" w:lineRule="auto"/>
        <w:jc w:val="both"/>
        <w:rPr>
          <w:bCs/>
          <w:sz w:val="22"/>
          <w:szCs w:val="22"/>
        </w:rPr>
      </w:pPr>
    </w:p>
    <w:p w14:paraId="73B1951C" w14:textId="7EB2540C" w:rsidR="00723CD6" w:rsidRPr="000B5CB1" w:rsidRDefault="00723CD6" w:rsidP="000D3B55">
      <w:pPr>
        <w:spacing w:line="360" w:lineRule="auto"/>
        <w:jc w:val="both"/>
        <w:rPr>
          <w:bCs/>
          <w:sz w:val="22"/>
          <w:szCs w:val="22"/>
        </w:rPr>
      </w:pPr>
    </w:p>
    <w:p w14:paraId="1A4F3A63" w14:textId="6C7F9C56" w:rsidR="00723CD6" w:rsidRPr="000B5CB1" w:rsidRDefault="00723CD6" w:rsidP="000D3B55">
      <w:pPr>
        <w:spacing w:line="360" w:lineRule="auto"/>
        <w:jc w:val="both"/>
        <w:rPr>
          <w:bCs/>
          <w:sz w:val="22"/>
          <w:szCs w:val="22"/>
        </w:rPr>
      </w:pPr>
    </w:p>
    <w:p w14:paraId="769D8E2B" w14:textId="1563FC70" w:rsidR="00723CD6" w:rsidRPr="000B5CB1" w:rsidRDefault="00723CD6" w:rsidP="000D3B55">
      <w:pPr>
        <w:spacing w:line="360" w:lineRule="auto"/>
        <w:jc w:val="both"/>
        <w:rPr>
          <w:bCs/>
          <w:sz w:val="22"/>
          <w:szCs w:val="22"/>
        </w:rPr>
      </w:pPr>
    </w:p>
    <w:p w14:paraId="37D80F0F" w14:textId="76C67907" w:rsidR="00723CD6" w:rsidRPr="000B5CB1" w:rsidRDefault="00723CD6" w:rsidP="000D3B55">
      <w:pPr>
        <w:spacing w:line="360" w:lineRule="auto"/>
        <w:jc w:val="both"/>
        <w:rPr>
          <w:bCs/>
          <w:sz w:val="22"/>
          <w:szCs w:val="22"/>
        </w:rPr>
      </w:pPr>
    </w:p>
    <w:p w14:paraId="371E05CB" w14:textId="15D10727" w:rsidR="00723CD6" w:rsidRPr="000B5CB1" w:rsidRDefault="00723CD6" w:rsidP="000D3B55">
      <w:pPr>
        <w:spacing w:line="360" w:lineRule="auto"/>
        <w:jc w:val="both"/>
        <w:rPr>
          <w:bCs/>
          <w:sz w:val="22"/>
          <w:szCs w:val="22"/>
        </w:rPr>
      </w:pPr>
    </w:p>
    <w:p w14:paraId="0F0C24CF" w14:textId="5FECD12B" w:rsidR="00723CD6" w:rsidRPr="000B5CB1" w:rsidRDefault="00723CD6" w:rsidP="000D3B55">
      <w:pPr>
        <w:spacing w:line="360" w:lineRule="auto"/>
        <w:jc w:val="both"/>
        <w:rPr>
          <w:bCs/>
          <w:sz w:val="22"/>
          <w:szCs w:val="22"/>
        </w:rPr>
      </w:pPr>
    </w:p>
    <w:p w14:paraId="1B2152C3" w14:textId="4F5FCD42" w:rsidR="00723CD6" w:rsidRDefault="00723CD6" w:rsidP="000D3B55">
      <w:pPr>
        <w:spacing w:line="360" w:lineRule="auto"/>
        <w:jc w:val="both"/>
        <w:rPr>
          <w:bCs/>
          <w:sz w:val="22"/>
          <w:szCs w:val="22"/>
        </w:rPr>
      </w:pPr>
    </w:p>
    <w:p w14:paraId="29524760" w14:textId="54890504" w:rsidR="00B26B4D" w:rsidRDefault="00B26B4D" w:rsidP="000D3B55">
      <w:pPr>
        <w:spacing w:line="360" w:lineRule="auto"/>
        <w:jc w:val="both"/>
        <w:rPr>
          <w:bCs/>
          <w:sz w:val="22"/>
          <w:szCs w:val="22"/>
        </w:rPr>
      </w:pPr>
    </w:p>
    <w:p w14:paraId="27924DCF" w14:textId="32BFD27F" w:rsidR="00B26B4D" w:rsidRDefault="00B26B4D" w:rsidP="000D3B55">
      <w:pPr>
        <w:spacing w:line="360" w:lineRule="auto"/>
        <w:jc w:val="both"/>
        <w:rPr>
          <w:bCs/>
          <w:sz w:val="22"/>
          <w:szCs w:val="22"/>
        </w:rPr>
      </w:pPr>
    </w:p>
    <w:p w14:paraId="03FB12E1" w14:textId="520FF2D1" w:rsidR="00B26B4D" w:rsidRDefault="00B26B4D" w:rsidP="000D3B55">
      <w:pPr>
        <w:spacing w:line="360" w:lineRule="auto"/>
        <w:jc w:val="both"/>
        <w:rPr>
          <w:bCs/>
          <w:sz w:val="22"/>
          <w:szCs w:val="22"/>
        </w:rPr>
      </w:pPr>
    </w:p>
    <w:p w14:paraId="48E314CA" w14:textId="4AA1738E" w:rsidR="00B26B4D" w:rsidRDefault="00B26B4D" w:rsidP="000D3B55">
      <w:pPr>
        <w:spacing w:line="360" w:lineRule="auto"/>
        <w:jc w:val="both"/>
        <w:rPr>
          <w:bCs/>
          <w:sz w:val="22"/>
          <w:szCs w:val="22"/>
        </w:rPr>
      </w:pPr>
    </w:p>
    <w:p w14:paraId="2EDAF730" w14:textId="2149B5CB" w:rsidR="00B26B4D" w:rsidRDefault="00B26B4D" w:rsidP="000D3B55">
      <w:pPr>
        <w:spacing w:line="360" w:lineRule="auto"/>
        <w:jc w:val="both"/>
        <w:rPr>
          <w:bCs/>
          <w:sz w:val="22"/>
          <w:szCs w:val="22"/>
        </w:rPr>
      </w:pPr>
    </w:p>
    <w:p w14:paraId="14722B8E" w14:textId="52068E1D" w:rsidR="00723CD6" w:rsidRDefault="00723CD6" w:rsidP="000D3B55">
      <w:pPr>
        <w:spacing w:line="360" w:lineRule="auto"/>
        <w:jc w:val="both"/>
        <w:rPr>
          <w:bCs/>
          <w:sz w:val="22"/>
          <w:szCs w:val="22"/>
        </w:rPr>
      </w:pPr>
    </w:p>
    <w:p w14:paraId="0F853A89" w14:textId="77777777" w:rsidR="00FD1E7A" w:rsidRPr="00E70833" w:rsidRDefault="00FD1E7A" w:rsidP="00FD1E7A">
      <w:pPr>
        <w:spacing w:line="360" w:lineRule="auto"/>
        <w:jc w:val="both"/>
        <w:rPr>
          <w:b/>
          <w:bCs/>
          <w:sz w:val="22"/>
          <w:szCs w:val="22"/>
        </w:rPr>
      </w:pPr>
      <w:bookmarkStart w:id="13" w:name="_Toc86827291"/>
      <w:r w:rsidRPr="00E70833">
        <w:rPr>
          <w:rFonts w:eastAsia="Calibri"/>
          <w:b/>
          <w:sz w:val="22"/>
          <w:szCs w:val="22"/>
          <w:lang w:eastAsia="en-US"/>
        </w:rPr>
        <w:t>Menična izjava za zavarovanje resnosti ponudbe</w:t>
      </w:r>
      <w:bookmarkEnd w:id="13"/>
      <w:r w:rsidRPr="00E70833">
        <w:rPr>
          <w:rFonts w:eastAsia="Calibri"/>
          <w:b/>
          <w:sz w:val="22"/>
          <w:szCs w:val="22"/>
          <w:lang w:eastAsia="en-US"/>
        </w:rPr>
        <w:t xml:space="preserve">                                                                     </w:t>
      </w:r>
      <w:r w:rsidRPr="00E70833">
        <w:rPr>
          <w:b/>
          <w:bCs/>
          <w:sz w:val="22"/>
          <w:szCs w:val="22"/>
        </w:rPr>
        <w:t xml:space="preserve"> OBR-8</w:t>
      </w:r>
    </w:p>
    <w:p w14:paraId="05234CCD" w14:textId="77777777" w:rsidR="00FD1E7A" w:rsidRPr="00E70833" w:rsidRDefault="00FD1E7A" w:rsidP="00FD1E7A">
      <w:pPr>
        <w:spacing w:line="312" w:lineRule="auto"/>
        <w:contextualSpacing/>
        <w:jc w:val="both"/>
        <w:outlineLvl w:val="0"/>
        <w:rPr>
          <w:rFonts w:eastAsia="Calibri"/>
          <w:b/>
          <w:sz w:val="22"/>
          <w:szCs w:val="22"/>
          <w:lang w:eastAsia="en-US"/>
        </w:rPr>
      </w:pPr>
    </w:p>
    <w:p w14:paraId="3645FC56" w14:textId="77777777" w:rsidR="00FD1E7A" w:rsidRPr="00E70833" w:rsidRDefault="00FD1E7A" w:rsidP="00FD1E7A">
      <w:pPr>
        <w:shd w:val="clear" w:color="auto" w:fill="FFFFFF"/>
        <w:spacing w:line="312" w:lineRule="auto"/>
        <w:jc w:val="both"/>
        <w:rPr>
          <w:bCs/>
          <w:sz w:val="22"/>
          <w:szCs w:val="22"/>
        </w:rPr>
      </w:pPr>
    </w:p>
    <w:p w14:paraId="35EE3AFF" w14:textId="46F83BD9" w:rsidR="00FD1E7A" w:rsidRPr="00E70833" w:rsidRDefault="00FD1E7A" w:rsidP="00FD1E7A">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0B5CB1">
        <w:rPr>
          <w:bCs/>
          <w:sz w:val="22"/>
          <w:szCs w:val="22"/>
        </w:rPr>
        <w:t>»</w:t>
      </w:r>
      <w:r>
        <w:rPr>
          <w:bCs/>
          <w:sz w:val="22"/>
          <w:szCs w:val="22"/>
        </w:rPr>
        <w:t xml:space="preserve"> </w:t>
      </w:r>
      <w:r>
        <w:rPr>
          <w:b/>
          <w:bCs/>
          <w:sz w:val="22"/>
          <w:szCs w:val="22"/>
        </w:rPr>
        <w:t>DOBAVA MATERIALA ZA</w:t>
      </w:r>
      <w:r w:rsidR="00C37E91">
        <w:rPr>
          <w:b/>
          <w:bCs/>
          <w:sz w:val="22"/>
          <w:szCs w:val="22"/>
        </w:rPr>
        <w:t xml:space="preserve"> POTREBE OPERATIVNIH POSEGOV ZA OBDOBJE 4 LET</w:t>
      </w:r>
      <w:r w:rsidRPr="000B5CB1">
        <w:rPr>
          <w:b/>
          <w:bCs/>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0F5A149E" w14:textId="77777777" w:rsidR="00FD1E7A" w:rsidRPr="00E70833" w:rsidRDefault="00FD1E7A" w:rsidP="00FD1E7A">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0DD5ABEC" w14:textId="77777777" w:rsidR="00FD1E7A" w:rsidRPr="00E70833" w:rsidRDefault="00FD1E7A" w:rsidP="00FD1E7A">
      <w:pPr>
        <w:tabs>
          <w:tab w:val="left" w:pos="2520"/>
        </w:tabs>
        <w:spacing w:line="312" w:lineRule="auto"/>
        <w:jc w:val="both"/>
        <w:rPr>
          <w:bCs/>
          <w:sz w:val="22"/>
          <w:szCs w:val="22"/>
        </w:rPr>
      </w:pPr>
      <w:r w:rsidRPr="00E70833">
        <w:rPr>
          <w:bCs/>
          <w:sz w:val="22"/>
          <w:szCs w:val="22"/>
        </w:rPr>
        <w:t>______________________                                                ____________________</w:t>
      </w:r>
    </w:p>
    <w:p w14:paraId="59312AE4" w14:textId="77777777" w:rsidR="00FD1E7A" w:rsidRPr="00E70833" w:rsidRDefault="00FD1E7A" w:rsidP="00FD1E7A">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4E474278" w14:textId="77777777" w:rsidR="00FD1E7A" w:rsidRPr="00E70833" w:rsidRDefault="00FD1E7A" w:rsidP="00FD1E7A">
      <w:pPr>
        <w:tabs>
          <w:tab w:val="left" w:pos="2520"/>
        </w:tabs>
        <w:spacing w:line="312" w:lineRule="auto"/>
        <w:jc w:val="both"/>
        <w:rPr>
          <w:bCs/>
          <w:sz w:val="22"/>
          <w:szCs w:val="22"/>
        </w:rPr>
      </w:pPr>
    </w:p>
    <w:p w14:paraId="1ECDE70A" w14:textId="4AE161C6" w:rsidR="00FD1E7A" w:rsidRPr="00E70833" w:rsidRDefault="00FD1E7A" w:rsidP="00FD1E7A">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sidR="006273A1">
        <w:rPr>
          <w:bCs/>
          <w:sz w:val="22"/>
          <w:szCs w:val="22"/>
        </w:rPr>
        <w:t>______</w:t>
      </w:r>
      <w:r w:rsidR="00970164">
        <w:rPr>
          <w:bCs/>
          <w:sz w:val="22"/>
          <w:szCs w:val="22"/>
        </w:rPr>
        <w:t xml:space="preserve"> za sklop_______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5C251E42" w14:textId="77777777" w:rsidR="00FD1E7A" w:rsidRPr="00E70833" w:rsidRDefault="00FD1E7A" w:rsidP="00FD1E7A">
      <w:pPr>
        <w:tabs>
          <w:tab w:val="left" w:pos="2520"/>
        </w:tabs>
        <w:spacing w:line="312" w:lineRule="auto"/>
        <w:jc w:val="both"/>
        <w:rPr>
          <w:bCs/>
          <w:sz w:val="22"/>
          <w:szCs w:val="22"/>
        </w:rPr>
      </w:pPr>
    </w:p>
    <w:p w14:paraId="1706A996" w14:textId="77777777" w:rsidR="00FD1E7A" w:rsidRPr="00E70833" w:rsidRDefault="00FD1E7A" w:rsidP="00FD1E7A">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75A4B0A3" w14:textId="77777777" w:rsidR="00FD1E7A" w:rsidRPr="00E70833" w:rsidRDefault="00FD1E7A" w:rsidP="00FD1E7A">
      <w:pPr>
        <w:tabs>
          <w:tab w:val="left" w:pos="2520"/>
        </w:tabs>
        <w:spacing w:line="312" w:lineRule="auto"/>
        <w:jc w:val="both"/>
        <w:rPr>
          <w:bCs/>
          <w:sz w:val="22"/>
          <w:szCs w:val="22"/>
        </w:rPr>
      </w:pPr>
    </w:p>
    <w:p w14:paraId="4A19528D" w14:textId="25A1E876" w:rsidR="00FD1E7A" w:rsidRPr="00E70833" w:rsidRDefault="00FD1E7A" w:rsidP="00FD1E7A">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 31.</w:t>
      </w:r>
      <w:r w:rsidR="00B26B4D">
        <w:rPr>
          <w:bCs/>
          <w:sz w:val="22"/>
          <w:szCs w:val="22"/>
        </w:rPr>
        <w:t>10</w:t>
      </w:r>
      <w:r w:rsidRPr="00E70833">
        <w:rPr>
          <w:bCs/>
          <w:sz w:val="22"/>
          <w:szCs w:val="22"/>
        </w:rPr>
        <w:t>.202</w:t>
      </w:r>
      <w:r w:rsidR="006273A1">
        <w:rPr>
          <w:bCs/>
          <w:sz w:val="22"/>
          <w:szCs w:val="22"/>
        </w:rPr>
        <w:t>2</w:t>
      </w:r>
      <w:r w:rsidRPr="00E70833">
        <w:rPr>
          <w:bCs/>
          <w:sz w:val="22"/>
          <w:szCs w:val="22"/>
        </w:rPr>
        <w:t>, z možnostjo podaljšanja.</w:t>
      </w:r>
    </w:p>
    <w:p w14:paraId="4880D672" w14:textId="77777777" w:rsidR="00FD1E7A" w:rsidRPr="00E70833" w:rsidRDefault="00FD1E7A" w:rsidP="00FD1E7A">
      <w:pPr>
        <w:tabs>
          <w:tab w:val="left" w:pos="2520"/>
        </w:tabs>
        <w:spacing w:line="312" w:lineRule="auto"/>
        <w:jc w:val="both"/>
        <w:rPr>
          <w:bCs/>
          <w:sz w:val="22"/>
          <w:szCs w:val="22"/>
        </w:rPr>
      </w:pPr>
    </w:p>
    <w:p w14:paraId="11AFAA7C" w14:textId="77777777" w:rsidR="00FD1E7A" w:rsidRPr="00E70833" w:rsidRDefault="00FD1E7A" w:rsidP="00FD1E7A">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B2C0D13" w14:textId="77777777" w:rsidR="00FD1E7A" w:rsidRPr="00E70833" w:rsidRDefault="00FD1E7A" w:rsidP="00FD1E7A">
      <w:pPr>
        <w:tabs>
          <w:tab w:val="left" w:pos="2520"/>
        </w:tabs>
        <w:spacing w:line="312" w:lineRule="auto"/>
        <w:jc w:val="both"/>
        <w:rPr>
          <w:b/>
          <w:bCs/>
          <w:sz w:val="22"/>
          <w:szCs w:val="22"/>
        </w:rPr>
      </w:pPr>
    </w:p>
    <w:p w14:paraId="03FE43F5" w14:textId="77777777" w:rsidR="00FD1E7A" w:rsidRPr="00E70833" w:rsidRDefault="00FD1E7A" w:rsidP="00FD1E7A">
      <w:pPr>
        <w:tabs>
          <w:tab w:val="left" w:pos="2520"/>
        </w:tabs>
        <w:spacing w:line="312" w:lineRule="auto"/>
        <w:jc w:val="both"/>
        <w:rPr>
          <w:b/>
          <w:bCs/>
          <w:sz w:val="22"/>
          <w:szCs w:val="22"/>
        </w:rPr>
      </w:pPr>
    </w:p>
    <w:p w14:paraId="4C81CE5E" w14:textId="77777777" w:rsidR="00FD1E7A" w:rsidRPr="00E70833" w:rsidRDefault="00FD1E7A" w:rsidP="00FD1E7A">
      <w:pPr>
        <w:tabs>
          <w:tab w:val="left" w:pos="2520"/>
        </w:tabs>
        <w:spacing w:line="312" w:lineRule="auto"/>
        <w:jc w:val="both"/>
        <w:rPr>
          <w:b/>
          <w:bCs/>
          <w:sz w:val="22"/>
          <w:szCs w:val="22"/>
        </w:rPr>
      </w:pPr>
      <w:r w:rsidRPr="00E70833">
        <w:rPr>
          <w:b/>
          <w:bCs/>
          <w:sz w:val="22"/>
          <w:szCs w:val="22"/>
        </w:rPr>
        <w:t xml:space="preserve">Obvezna priloga: 1 x bianco menica </w:t>
      </w:r>
    </w:p>
    <w:p w14:paraId="2AD6C71D" w14:textId="77777777" w:rsidR="00FD1E7A" w:rsidRPr="00E70833" w:rsidRDefault="00FD1E7A" w:rsidP="00FD1E7A">
      <w:pPr>
        <w:tabs>
          <w:tab w:val="left" w:pos="2520"/>
        </w:tabs>
        <w:spacing w:line="312" w:lineRule="auto"/>
        <w:jc w:val="both"/>
        <w:rPr>
          <w:b/>
          <w:bCs/>
          <w:sz w:val="22"/>
          <w:szCs w:val="22"/>
        </w:rPr>
      </w:pPr>
    </w:p>
    <w:p w14:paraId="0CA16AA5" w14:textId="77777777" w:rsidR="00FD1E7A" w:rsidRPr="00E70833" w:rsidRDefault="00FD1E7A" w:rsidP="00FD1E7A">
      <w:pPr>
        <w:tabs>
          <w:tab w:val="left" w:pos="2520"/>
        </w:tabs>
        <w:spacing w:line="312" w:lineRule="auto"/>
        <w:jc w:val="both"/>
        <w:rPr>
          <w:b/>
          <w:bCs/>
          <w:sz w:val="22"/>
          <w:szCs w:val="22"/>
        </w:rPr>
      </w:pPr>
    </w:p>
    <w:p w14:paraId="2784FDE1" w14:textId="77777777" w:rsidR="00FD1E7A" w:rsidRPr="00E70833" w:rsidRDefault="00FD1E7A" w:rsidP="00FD1E7A">
      <w:pPr>
        <w:spacing w:line="360" w:lineRule="auto"/>
        <w:jc w:val="both"/>
        <w:rPr>
          <w:bCs/>
          <w:sz w:val="22"/>
          <w:szCs w:val="22"/>
        </w:rPr>
      </w:pPr>
    </w:p>
    <w:p w14:paraId="340C7496" w14:textId="77777777" w:rsidR="00FD1E7A" w:rsidRPr="00E70833" w:rsidRDefault="00FD1E7A" w:rsidP="00FD1E7A">
      <w:pPr>
        <w:spacing w:line="360" w:lineRule="auto"/>
        <w:jc w:val="both"/>
        <w:rPr>
          <w:bCs/>
          <w:sz w:val="22"/>
          <w:szCs w:val="22"/>
        </w:rPr>
      </w:pPr>
    </w:p>
    <w:p w14:paraId="5CE15BC8" w14:textId="77777777" w:rsidR="00FD1E7A" w:rsidRPr="00E70833" w:rsidRDefault="00FD1E7A" w:rsidP="00FD1E7A">
      <w:pPr>
        <w:spacing w:line="360" w:lineRule="auto"/>
        <w:jc w:val="both"/>
        <w:rPr>
          <w:bCs/>
          <w:sz w:val="22"/>
          <w:szCs w:val="22"/>
        </w:rPr>
      </w:pPr>
    </w:p>
    <w:p w14:paraId="4C8AF7D3" w14:textId="77777777" w:rsidR="00FD1E7A" w:rsidRPr="00E70833" w:rsidRDefault="00FD1E7A" w:rsidP="00FD1E7A">
      <w:pPr>
        <w:spacing w:line="360" w:lineRule="auto"/>
        <w:jc w:val="both"/>
        <w:rPr>
          <w:bCs/>
          <w:sz w:val="22"/>
          <w:szCs w:val="22"/>
        </w:rPr>
      </w:pPr>
    </w:p>
    <w:p w14:paraId="0A523046" w14:textId="77777777" w:rsidR="00FD1E7A" w:rsidRPr="00E70833" w:rsidRDefault="00FD1E7A" w:rsidP="00FD1E7A">
      <w:pPr>
        <w:spacing w:line="360" w:lineRule="auto"/>
        <w:jc w:val="both"/>
        <w:rPr>
          <w:bCs/>
          <w:sz w:val="22"/>
          <w:szCs w:val="22"/>
        </w:rPr>
      </w:pPr>
    </w:p>
    <w:p w14:paraId="0E12A002" w14:textId="77777777" w:rsidR="00FD1E7A" w:rsidRPr="00E70833" w:rsidRDefault="00FD1E7A" w:rsidP="00FD1E7A">
      <w:pPr>
        <w:spacing w:line="360" w:lineRule="auto"/>
        <w:jc w:val="both"/>
        <w:rPr>
          <w:bCs/>
          <w:sz w:val="22"/>
          <w:szCs w:val="22"/>
        </w:rPr>
      </w:pPr>
    </w:p>
    <w:p w14:paraId="7B913780" w14:textId="77777777" w:rsidR="00FD1E7A" w:rsidRPr="00E70833" w:rsidRDefault="00FD1E7A" w:rsidP="00FD1E7A">
      <w:pPr>
        <w:spacing w:line="360" w:lineRule="auto"/>
        <w:jc w:val="both"/>
        <w:rPr>
          <w:bCs/>
          <w:sz w:val="22"/>
          <w:szCs w:val="22"/>
        </w:rPr>
      </w:pPr>
    </w:p>
    <w:p w14:paraId="0D0B3458" w14:textId="4B8758C3" w:rsidR="00FD1E7A" w:rsidRDefault="00FD1E7A" w:rsidP="00FD1E7A">
      <w:pPr>
        <w:spacing w:line="360" w:lineRule="auto"/>
        <w:jc w:val="both"/>
        <w:rPr>
          <w:bCs/>
          <w:sz w:val="22"/>
          <w:szCs w:val="22"/>
        </w:rPr>
      </w:pPr>
    </w:p>
    <w:p w14:paraId="22650ECD" w14:textId="19F59FC6" w:rsidR="00FD1E7A" w:rsidRDefault="00FD1E7A" w:rsidP="00FD1E7A">
      <w:pPr>
        <w:spacing w:line="360" w:lineRule="auto"/>
        <w:jc w:val="both"/>
        <w:rPr>
          <w:bCs/>
          <w:sz w:val="22"/>
          <w:szCs w:val="22"/>
        </w:rPr>
      </w:pPr>
    </w:p>
    <w:p w14:paraId="7EFF2579" w14:textId="1D4D9C27" w:rsidR="00FD1E7A" w:rsidRDefault="00FD1E7A" w:rsidP="00FD1E7A">
      <w:pPr>
        <w:spacing w:line="360" w:lineRule="auto"/>
        <w:jc w:val="both"/>
        <w:rPr>
          <w:bCs/>
          <w:sz w:val="22"/>
          <w:szCs w:val="22"/>
        </w:rPr>
      </w:pPr>
    </w:p>
    <w:p w14:paraId="456C4E1F" w14:textId="77777777" w:rsidR="00FD1E7A" w:rsidRPr="00E70833" w:rsidRDefault="00FD1E7A" w:rsidP="00FD1E7A">
      <w:pPr>
        <w:spacing w:line="360" w:lineRule="auto"/>
        <w:jc w:val="both"/>
        <w:rPr>
          <w:bCs/>
          <w:sz w:val="22"/>
          <w:szCs w:val="22"/>
        </w:rPr>
      </w:pPr>
    </w:p>
    <w:p w14:paraId="6086C6B9" w14:textId="77777777" w:rsidR="00AA5587" w:rsidRPr="000B5CB1" w:rsidRDefault="00AA5587" w:rsidP="000D3B55">
      <w:pPr>
        <w:spacing w:line="360" w:lineRule="auto"/>
        <w:jc w:val="both"/>
        <w:rPr>
          <w:bCs/>
          <w:sz w:val="22"/>
          <w:szCs w:val="22"/>
        </w:rPr>
      </w:pPr>
    </w:p>
    <w:p w14:paraId="6EB2E1FB" w14:textId="5F945118" w:rsidR="00723CD6" w:rsidRPr="000B5CB1" w:rsidRDefault="00723CD6" w:rsidP="000D3B55">
      <w:pPr>
        <w:spacing w:line="360" w:lineRule="auto"/>
        <w:jc w:val="both"/>
        <w:rPr>
          <w:bCs/>
          <w:sz w:val="22"/>
          <w:szCs w:val="22"/>
        </w:rPr>
      </w:pPr>
    </w:p>
    <w:p w14:paraId="57F7E9BF" w14:textId="5CCF3108" w:rsidR="00723CD6" w:rsidRPr="000B5CB1" w:rsidRDefault="00723CD6" w:rsidP="000D3B55">
      <w:pPr>
        <w:spacing w:line="360" w:lineRule="auto"/>
        <w:jc w:val="both"/>
        <w:rPr>
          <w:bCs/>
          <w:sz w:val="22"/>
          <w:szCs w:val="22"/>
        </w:rPr>
      </w:pPr>
    </w:p>
    <w:p w14:paraId="00E4ABEA" w14:textId="6BE09A2C" w:rsidR="004409AB" w:rsidRPr="000B5CB1" w:rsidRDefault="004409AB" w:rsidP="00335299">
      <w:pPr>
        <w:spacing w:line="360" w:lineRule="auto"/>
        <w:ind w:left="7090" w:firstLine="709"/>
        <w:jc w:val="both"/>
        <w:rPr>
          <w:b/>
          <w:bCs/>
          <w:sz w:val="22"/>
          <w:szCs w:val="22"/>
        </w:rPr>
      </w:pPr>
      <w:r w:rsidRPr="000B5CB1">
        <w:rPr>
          <w:b/>
          <w:bCs/>
          <w:sz w:val="22"/>
          <w:szCs w:val="22"/>
        </w:rPr>
        <w:t>OBR-9</w:t>
      </w:r>
    </w:p>
    <w:p w14:paraId="2E2414AB"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75E3476D" w14:textId="77777777" w:rsidTr="009E50F2">
        <w:tc>
          <w:tcPr>
            <w:tcW w:w="9213" w:type="dxa"/>
          </w:tcPr>
          <w:p w14:paraId="3939B50B" w14:textId="77777777" w:rsidR="004409AB" w:rsidRPr="000B5CB1" w:rsidRDefault="004409AB" w:rsidP="009E50F2">
            <w:pPr>
              <w:spacing w:line="360" w:lineRule="auto"/>
              <w:jc w:val="both"/>
              <w:rPr>
                <w:b/>
                <w:sz w:val="22"/>
                <w:szCs w:val="22"/>
              </w:rPr>
            </w:pPr>
            <w:r w:rsidRPr="000B5CB1">
              <w:rPr>
                <w:b/>
                <w:sz w:val="22"/>
                <w:szCs w:val="22"/>
              </w:rPr>
              <w:t>Podatki o ponudniku:</w:t>
            </w:r>
          </w:p>
        </w:tc>
      </w:tr>
    </w:tbl>
    <w:p w14:paraId="2B381809"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078933AA" w14:textId="77777777" w:rsidTr="009E50F2">
        <w:tc>
          <w:tcPr>
            <w:tcW w:w="4670" w:type="dxa"/>
          </w:tcPr>
          <w:p w14:paraId="21FED96D" w14:textId="77777777" w:rsidR="004409AB" w:rsidRPr="000B5CB1" w:rsidRDefault="004409AB" w:rsidP="009E50F2">
            <w:pPr>
              <w:spacing w:line="360" w:lineRule="auto"/>
              <w:jc w:val="both"/>
              <w:rPr>
                <w:sz w:val="22"/>
                <w:szCs w:val="22"/>
              </w:rPr>
            </w:pPr>
            <w:r w:rsidRPr="000B5CB1">
              <w:rPr>
                <w:sz w:val="22"/>
                <w:szCs w:val="22"/>
              </w:rPr>
              <w:t>Firma oz. ime:</w:t>
            </w:r>
          </w:p>
        </w:tc>
        <w:tc>
          <w:tcPr>
            <w:tcW w:w="4542" w:type="dxa"/>
          </w:tcPr>
          <w:p w14:paraId="48E8015D" w14:textId="77777777" w:rsidR="004409AB" w:rsidRPr="000B5CB1" w:rsidRDefault="004409AB" w:rsidP="009E50F2">
            <w:pPr>
              <w:spacing w:line="360" w:lineRule="auto"/>
              <w:jc w:val="both"/>
              <w:rPr>
                <w:sz w:val="22"/>
                <w:szCs w:val="22"/>
              </w:rPr>
            </w:pPr>
          </w:p>
        </w:tc>
      </w:tr>
      <w:tr w:rsidR="000B5CB1" w:rsidRPr="000B5CB1" w14:paraId="35C68002" w14:textId="77777777" w:rsidTr="009E50F2">
        <w:tc>
          <w:tcPr>
            <w:tcW w:w="4670" w:type="dxa"/>
          </w:tcPr>
          <w:p w14:paraId="358FC34C" w14:textId="77777777" w:rsidR="004409AB" w:rsidRPr="000B5CB1" w:rsidRDefault="004409AB" w:rsidP="009E50F2">
            <w:pPr>
              <w:spacing w:line="360" w:lineRule="auto"/>
              <w:jc w:val="both"/>
              <w:rPr>
                <w:sz w:val="22"/>
                <w:szCs w:val="22"/>
              </w:rPr>
            </w:pPr>
            <w:r w:rsidRPr="000B5CB1">
              <w:rPr>
                <w:sz w:val="22"/>
                <w:szCs w:val="22"/>
              </w:rPr>
              <w:t>Naslov:</w:t>
            </w:r>
          </w:p>
        </w:tc>
        <w:tc>
          <w:tcPr>
            <w:tcW w:w="4542" w:type="dxa"/>
          </w:tcPr>
          <w:p w14:paraId="6743F979" w14:textId="77777777" w:rsidR="004409AB" w:rsidRPr="000B5CB1" w:rsidRDefault="004409AB" w:rsidP="009E50F2">
            <w:pPr>
              <w:spacing w:line="360" w:lineRule="auto"/>
              <w:jc w:val="both"/>
              <w:rPr>
                <w:sz w:val="22"/>
                <w:szCs w:val="22"/>
              </w:rPr>
            </w:pPr>
          </w:p>
        </w:tc>
      </w:tr>
      <w:tr w:rsidR="000B5CB1" w:rsidRPr="000B5CB1" w14:paraId="10D468C0" w14:textId="77777777" w:rsidTr="009E50F2">
        <w:tc>
          <w:tcPr>
            <w:tcW w:w="4670" w:type="dxa"/>
          </w:tcPr>
          <w:p w14:paraId="1B299988" w14:textId="77777777" w:rsidR="004409AB" w:rsidRPr="000B5CB1" w:rsidRDefault="004409AB" w:rsidP="009E50F2">
            <w:pPr>
              <w:spacing w:line="360" w:lineRule="auto"/>
              <w:jc w:val="both"/>
              <w:rPr>
                <w:sz w:val="22"/>
                <w:szCs w:val="22"/>
              </w:rPr>
            </w:pPr>
            <w:r w:rsidRPr="000B5CB1">
              <w:rPr>
                <w:sz w:val="22"/>
                <w:szCs w:val="22"/>
              </w:rPr>
              <w:t>Zakoniti zastopnik:</w:t>
            </w:r>
          </w:p>
        </w:tc>
        <w:tc>
          <w:tcPr>
            <w:tcW w:w="4542" w:type="dxa"/>
          </w:tcPr>
          <w:p w14:paraId="25F3B0DA" w14:textId="77777777" w:rsidR="004409AB" w:rsidRPr="000B5CB1" w:rsidRDefault="004409AB" w:rsidP="009E50F2">
            <w:pPr>
              <w:spacing w:line="360" w:lineRule="auto"/>
              <w:jc w:val="both"/>
              <w:rPr>
                <w:sz w:val="22"/>
                <w:szCs w:val="22"/>
              </w:rPr>
            </w:pPr>
          </w:p>
        </w:tc>
      </w:tr>
      <w:tr w:rsidR="000B5CB1" w:rsidRPr="000B5CB1" w14:paraId="6B4A2B85" w14:textId="77777777" w:rsidTr="009E50F2">
        <w:tc>
          <w:tcPr>
            <w:tcW w:w="4670" w:type="dxa"/>
          </w:tcPr>
          <w:p w14:paraId="3FC34127" w14:textId="77777777" w:rsidR="004409AB" w:rsidRPr="000B5CB1" w:rsidRDefault="004409AB" w:rsidP="009E50F2">
            <w:pPr>
              <w:spacing w:line="360" w:lineRule="auto"/>
              <w:jc w:val="both"/>
              <w:rPr>
                <w:sz w:val="22"/>
                <w:szCs w:val="22"/>
              </w:rPr>
            </w:pPr>
            <w:r w:rsidRPr="000B5CB1">
              <w:rPr>
                <w:sz w:val="22"/>
                <w:szCs w:val="22"/>
              </w:rPr>
              <w:t>Identifikacijska številka za DDV:</w:t>
            </w:r>
          </w:p>
        </w:tc>
        <w:tc>
          <w:tcPr>
            <w:tcW w:w="4542" w:type="dxa"/>
          </w:tcPr>
          <w:p w14:paraId="40A73FDF" w14:textId="77777777" w:rsidR="004409AB" w:rsidRPr="000B5CB1" w:rsidRDefault="004409AB" w:rsidP="009E50F2">
            <w:pPr>
              <w:spacing w:line="360" w:lineRule="auto"/>
              <w:jc w:val="both"/>
              <w:rPr>
                <w:sz w:val="22"/>
                <w:szCs w:val="22"/>
              </w:rPr>
            </w:pPr>
          </w:p>
        </w:tc>
      </w:tr>
      <w:tr w:rsidR="000B5CB1" w:rsidRPr="000B5CB1" w14:paraId="100E8CAB" w14:textId="77777777" w:rsidTr="009E50F2">
        <w:tc>
          <w:tcPr>
            <w:tcW w:w="4670" w:type="dxa"/>
          </w:tcPr>
          <w:p w14:paraId="17748188" w14:textId="77777777" w:rsidR="004409AB" w:rsidRPr="000B5CB1" w:rsidRDefault="004409AB" w:rsidP="009E50F2">
            <w:pPr>
              <w:spacing w:line="360" w:lineRule="auto"/>
              <w:jc w:val="both"/>
              <w:rPr>
                <w:sz w:val="22"/>
                <w:szCs w:val="22"/>
              </w:rPr>
            </w:pPr>
            <w:r w:rsidRPr="000B5CB1">
              <w:rPr>
                <w:sz w:val="22"/>
                <w:szCs w:val="22"/>
              </w:rPr>
              <w:t>Davčni zavezanec za DDV (DA, NE):</w:t>
            </w:r>
          </w:p>
        </w:tc>
        <w:tc>
          <w:tcPr>
            <w:tcW w:w="4542" w:type="dxa"/>
          </w:tcPr>
          <w:p w14:paraId="6B9A0DC1" w14:textId="77777777" w:rsidR="004409AB" w:rsidRPr="000B5CB1" w:rsidRDefault="004409AB" w:rsidP="009E50F2">
            <w:pPr>
              <w:spacing w:line="360" w:lineRule="auto"/>
              <w:jc w:val="both"/>
              <w:rPr>
                <w:sz w:val="22"/>
                <w:szCs w:val="22"/>
              </w:rPr>
            </w:pPr>
          </w:p>
        </w:tc>
      </w:tr>
      <w:tr w:rsidR="000B5CB1" w:rsidRPr="000B5CB1" w14:paraId="44DA7F41" w14:textId="77777777" w:rsidTr="009E50F2">
        <w:tc>
          <w:tcPr>
            <w:tcW w:w="4670" w:type="dxa"/>
          </w:tcPr>
          <w:p w14:paraId="193730CC" w14:textId="77777777" w:rsidR="004409AB" w:rsidRPr="000B5CB1" w:rsidRDefault="004409AB" w:rsidP="009E50F2">
            <w:pPr>
              <w:spacing w:line="360" w:lineRule="auto"/>
              <w:jc w:val="both"/>
              <w:rPr>
                <w:sz w:val="22"/>
                <w:szCs w:val="22"/>
              </w:rPr>
            </w:pPr>
            <w:r w:rsidRPr="000B5CB1">
              <w:rPr>
                <w:sz w:val="22"/>
                <w:szCs w:val="22"/>
              </w:rPr>
              <w:t>Matična številka:</w:t>
            </w:r>
          </w:p>
        </w:tc>
        <w:tc>
          <w:tcPr>
            <w:tcW w:w="4542" w:type="dxa"/>
          </w:tcPr>
          <w:p w14:paraId="7557D02F" w14:textId="77777777" w:rsidR="004409AB" w:rsidRPr="000B5CB1" w:rsidRDefault="004409AB" w:rsidP="009E50F2">
            <w:pPr>
              <w:spacing w:line="360" w:lineRule="auto"/>
              <w:jc w:val="both"/>
              <w:rPr>
                <w:sz w:val="22"/>
                <w:szCs w:val="22"/>
              </w:rPr>
            </w:pPr>
          </w:p>
        </w:tc>
      </w:tr>
      <w:tr w:rsidR="000B5CB1" w:rsidRPr="000B5CB1" w14:paraId="640FFA0A" w14:textId="77777777" w:rsidTr="009E50F2">
        <w:tc>
          <w:tcPr>
            <w:tcW w:w="4670" w:type="dxa"/>
          </w:tcPr>
          <w:p w14:paraId="0D50B4E9" w14:textId="77777777" w:rsidR="004409AB" w:rsidRPr="000B5CB1" w:rsidRDefault="004409AB" w:rsidP="009E50F2">
            <w:pPr>
              <w:spacing w:line="360" w:lineRule="auto"/>
              <w:jc w:val="both"/>
              <w:rPr>
                <w:sz w:val="22"/>
                <w:szCs w:val="22"/>
              </w:rPr>
            </w:pPr>
            <w:r w:rsidRPr="000B5CB1">
              <w:rPr>
                <w:sz w:val="22"/>
                <w:szCs w:val="22"/>
              </w:rPr>
              <w:t>Številka transakcijskega računa in naslov banke:</w:t>
            </w:r>
          </w:p>
        </w:tc>
        <w:tc>
          <w:tcPr>
            <w:tcW w:w="4542" w:type="dxa"/>
          </w:tcPr>
          <w:p w14:paraId="6C390F61" w14:textId="77777777" w:rsidR="004409AB" w:rsidRPr="000B5CB1" w:rsidRDefault="004409AB" w:rsidP="009E50F2">
            <w:pPr>
              <w:spacing w:line="360" w:lineRule="auto"/>
              <w:jc w:val="both"/>
              <w:rPr>
                <w:sz w:val="22"/>
                <w:szCs w:val="22"/>
              </w:rPr>
            </w:pPr>
          </w:p>
        </w:tc>
      </w:tr>
      <w:tr w:rsidR="000B5CB1" w:rsidRPr="000B5CB1" w14:paraId="2994D536" w14:textId="77777777" w:rsidTr="009E50F2">
        <w:tc>
          <w:tcPr>
            <w:tcW w:w="4670" w:type="dxa"/>
          </w:tcPr>
          <w:p w14:paraId="53F850EF" w14:textId="77777777" w:rsidR="004409AB" w:rsidRPr="000B5CB1" w:rsidRDefault="004409AB" w:rsidP="009E50F2">
            <w:pPr>
              <w:spacing w:line="360" w:lineRule="auto"/>
              <w:jc w:val="both"/>
              <w:rPr>
                <w:sz w:val="22"/>
                <w:szCs w:val="22"/>
              </w:rPr>
            </w:pPr>
            <w:r w:rsidRPr="000B5CB1">
              <w:rPr>
                <w:sz w:val="22"/>
                <w:szCs w:val="22"/>
              </w:rPr>
              <w:t>Kontaktna oseba:</w:t>
            </w:r>
          </w:p>
        </w:tc>
        <w:tc>
          <w:tcPr>
            <w:tcW w:w="4542" w:type="dxa"/>
          </w:tcPr>
          <w:p w14:paraId="7845D1F6" w14:textId="77777777" w:rsidR="004409AB" w:rsidRPr="000B5CB1" w:rsidRDefault="004409AB" w:rsidP="009E50F2">
            <w:pPr>
              <w:spacing w:line="360" w:lineRule="auto"/>
              <w:jc w:val="both"/>
              <w:rPr>
                <w:sz w:val="22"/>
                <w:szCs w:val="22"/>
              </w:rPr>
            </w:pPr>
          </w:p>
        </w:tc>
      </w:tr>
      <w:tr w:rsidR="000B5CB1" w:rsidRPr="000B5CB1" w14:paraId="75482722" w14:textId="77777777" w:rsidTr="009E50F2">
        <w:tc>
          <w:tcPr>
            <w:tcW w:w="4670" w:type="dxa"/>
          </w:tcPr>
          <w:p w14:paraId="4DC4426C" w14:textId="77777777" w:rsidR="004409AB" w:rsidRPr="000B5CB1" w:rsidRDefault="004409AB" w:rsidP="009E50F2">
            <w:pPr>
              <w:spacing w:line="360" w:lineRule="auto"/>
              <w:jc w:val="both"/>
              <w:rPr>
                <w:sz w:val="22"/>
                <w:szCs w:val="22"/>
              </w:rPr>
            </w:pPr>
            <w:r w:rsidRPr="000B5CB1">
              <w:rPr>
                <w:sz w:val="22"/>
                <w:szCs w:val="22"/>
              </w:rPr>
              <w:t>Telefonska številka:</w:t>
            </w:r>
          </w:p>
        </w:tc>
        <w:tc>
          <w:tcPr>
            <w:tcW w:w="4542" w:type="dxa"/>
          </w:tcPr>
          <w:p w14:paraId="7D34FFD9" w14:textId="77777777" w:rsidR="004409AB" w:rsidRPr="000B5CB1" w:rsidRDefault="004409AB" w:rsidP="009E50F2">
            <w:pPr>
              <w:spacing w:line="360" w:lineRule="auto"/>
              <w:jc w:val="both"/>
              <w:rPr>
                <w:sz w:val="22"/>
                <w:szCs w:val="22"/>
              </w:rPr>
            </w:pPr>
          </w:p>
        </w:tc>
      </w:tr>
      <w:tr w:rsidR="000B5CB1" w:rsidRPr="000B5CB1" w14:paraId="31FD932E" w14:textId="77777777" w:rsidTr="009E50F2">
        <w:tc>
          <w:tcPr>
            <w:tcW w:w="4670" w:type="dxa"/>
          </w:tcPr>
          <w:p w14:paraId="6C123491" w14:textId="77777777" w:rsidR="004409AB" w:rsidRPr="000B5CB1" w:rsidRDefault="004409AB" w:rsidP="009E50F2">
            <w:pPr>
              <w:spacing w:line="360" w:lineRule="auto"/>
              <w:jc w:val="both"/>
              <w:rPr>
                <w:sz w:val="22"/>
                <w:szCs w:val="22"/>
              </w:rPr>
            </w:pPr>
            <w:r w:rsidRPr="000B5CB1">
              <w:rPr>
                <w:sz w:val="22"/>
                <w:szCs w:val="22"/>
              </w:rPr>
              <w:t>Elektronski naslov</w:t>
            </w:r>
          </w:p>
        </w:tc>
        <w:tc>
          <w:tcPr>
            <w:tcW w:w="4542" w:type="dxa"/>
          </w:tcPr>
          <w:p w14:paraId="11778A33" w14:textId="77777777" w:rsidR="004409AB" w:rsidRPr="000B5CB1" w:rsidRDefault="004409AB" w:rsidP="009E50F2">
            <w:pPr>
              <w:spacing w:line="360" w:lineRule="auto"/>
              <w:jc w:val="both"/>
              <w:rPr>
                <w:sz w:val="22"/>
                <w:szCs w:val="22"/>
              </w:rPr>
            </w:pPr>
          </w:p>
        </w:tc>
      </w:tr>
      <w:tr w:rsidR="000B5CB1" w:rsidRPr="000B5CB1" w14:paraId="466DA9C0" w14:textId="77777777" w:rsidTr="009E50F2">
        <w:tc>
          <w:tcPr>
            <w:tcW w:w="4670" w:type="dxa"/>
          </w:tcPr>
          <w:p w14:paraId="68041E94" w14:textId="77777777" w:rsidR="004409AB" w:rsidRPr="000B5CB1" w:rsidRDefault="004409AB" w:rsidP="009E50F2">
            <w:pPr>
              <w:spacing w:line="360" w:lineRule="auto"/>
              <w:jc w:val="both"/>
              <w:rPr>
                <w:sz w:val="22"/>
                <w:szCs w:val="22"/>
              </w:rPr>
            </w:pPr>
            <w:r w:rsidRPr="000B5CB1">
              <w:rPr>
                <w:sz w:val="22"/>
                <w:szCs w:val="22"/>
              </w:rPr>
              <w:t>Številka telefaksa:</w:t>
            </w:r>
          </w:p>
        </w:tc>
        <w:tc>
          <w:tcPr>
            <w:tcW w:w="4542" w:type="dxa"/>
          </w:tcPr>
          <w:p w14:paraId="01160FED" w14:textId="77777777" w:rsidR="004409AB" w:rsidRPr="000B5CB1" w:rsidRDefault="004409AB" w:rsidP="009E50F2">
            <w:pPr>
              <w:spacing w:line="360" w:lineRule="auto"/>
              <w:jc w:val="both"/>
              <w:rPr>
                <w:sz w:val="22"/>
                <w:szCs w:val="22"/>
              </w:rPr>
            </w:pPr>
          </w:p>
        </w:tc>
      </w:tr>
      <w:tr w:rsidR="000B5CB1" w:rsidRPr="000B5CB1" w14:paraId="3C2DC288" w14:textId="77777777" w:rsidTr="009E50F2">
        <w:tc>
          <w:tcPr>
            <w:tcW w:w="4670" w:type="dxa"/>
          </w:tcPr>
          <w:p w14:paraId="7815FC7F" w14:textId="77777777" w:rsidR="004409AB" w:rsidRPr="000B5CB1" w:rsidRDefault="004409AB" w:rsidP="009E50F2">
            <w:pPr>
              <w:spacing w:line="360" w:lineRule="auto"/>
              <w:jc w:val="both"/>
              <w:rPr>
                <w:sz w:val="22"/>
                <w:szCs w:val="22"/>
              </w:rPr>
            </w:pPr>
            <w:r w:rsidRPr="000B5CB1">
              <w:rPr>
                <w:sz w:val="22"/>
                <w:szCs w:val="22"/>
              </w:rPr>
              <w:t>Kontaktna oseba:</w:t>
            </w:r>
          </w:p>
        </w:tc>
        <w:tc>
          <w:tcPr>
            <w:tcW w:w="4542" w:type="dxa"/>
          </w:tcPr>
          <w:p w14:paraId="7E847FF4" w14:textId="77777777" w:rsidR="004409AB" w:rsidRPr="000B5CB1" w:rsidRDefault="004409AB" w:rsidP="009E50F2">
            <w:pPr>
              <w:spacing w:line="360" w:lineRule="auto"/>
              <w:jc w:val="both"/>
              <w:rPr>
                <w:sz w:val="22"/>
                <w:szCs w:val="22"/>
              </w:rPr>
            </w:pPr>
          </w:p>
        </w:tc>
      </w:tr>
      <w:tr w:rsidR="004409AB" w:rsidRPr="000B5CB1" w14:paraId="074E5075" w14:textId="77777777" w:rsidTr="009E50F2">
        <w:tc>
          <w:tcPr>
            <w:tcW w:w="4670" w:type="dxa"/>
          </w:tcPr>
          <w:p w14:paraId="428C9DDE" w14:textId="77777777" w:rsidR="004409AB" w:rsidRPr="000B5CB1" w:rsidRDefault="004409AB" w:rsidP="009E50F2">
            <w:pPr>
              <w:spacing w:line="360" w:lineRule="auto"/>
              <w:jc w:val="both"/>
              <w:rPr>
                <w:sz w:val="22"/>
                <w:szCs w:val="22"/>
              </w:rPr>
            </w:pPr>
            <w:r w:rsidRPr="000B5CB1">
              <w:rPr>
                <w:sz w:val="22"/>
                <w:szCs w:val="22"/>
              </w:rPr>
              <w:t>Odgovorna oseba za podpis pogodbe:</w:t>
            </w:r>
          </w:p>
        </w:tc>
        <w:tc>
          <w:tcPr>
            <w:tcW w:w="4542" w:type="dxa"/>
          </w:tcPr>
          <w:p w14:paraId="27912BE9" w14:textId="77777777" w:rsidR="004409AB" w:rsidRPr="000B5CB1" w:rsidRDefault="004409AB" w:rsidP="009E50F2">
            <w:pPr>
              <w:spacing w:line="360" w:lineRule="auto"/>
              <w:jc w:val="both"/>
              <w:rPr>
                <w:sz w:val="22"/>
                <w:szCs w:val="22"/>
              </w:rPr>
            </w:pPr>
          </w:p>
        </w:tc>
      </w:tr>
    </w:tbl>
    <w:p w14:paraId="62713E91" w14:textId="77777777" w:rsidR="004409AB" w:rsidRPr="000B5CB1" w:rsidRDefault="004409AB" w:rsidP="004409AB">
      <w:pPr>
        <w:jc w:val="both"/>
        <w:rPr>
          <w:sz w:val="22"/>
          <w:szCs w:val="22"/>
        </w:rPr>
      </w:pPr>
    </w:p>
    <w:p w14:paraId="2D7A2502" w14:textId="77777777" w:rsidR="004409AB" w:rsidRPr="000B5CB1" w:rsidRDefault="004409AB" w:rsidP="004409AB">
      <w:pPr>
        <w:jc w:val="both"/>
        <w:rPr>
          <w:sz w:val="22"/>
          <w:szCs w:val="22"/>
        </w:rPr>
      </w:pPr>
    </w:p>
    <w:p w14:paraId="41EA7985" w14:textId="77777777" w:rsidR="004409AB" w:rsidRPr="000B5CB1" w:rsidRDefault="004409AB" w:rsidP="004409AB">
      <w:pPr>
        <w:jc w:val="both"/>
        <w:rPr>
          <w:sz w:val="22"/>
          <w:szCs w:val="22"/>
        </w:rPr>
      </w:pPr>
      <w:r w:rsidRPr="000B5CB1">
        <w:rPr>
          <w:sz w:val="22"/>
          <w:szCs w:val="22"/>
        </w:rPr>
        <w:t>Kraj in datum: __________________________</w:t>
      </w:r>
    </w:p>
    <w:p w14:paraId="5B44BB35" w14:textId="77777777" w:rsidR="004409AB" w:rsidRPr="000B5CB1" w:rsidRDefault="004409AB" w:rsidP="004409AB">
      <w:pPr>
        <w:jc w:val="both"/>
        <w:rPr>
          <w:sz w:val="22"/>
          <w:szCs w:val="22"/>
        </w:rPr>
      </w:pPr>
    </w:p>
    <w:p w14:paraId="76CEBC90"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4484082F" w14:textId="77777777" w:rsidTr="009E50F2">
        <w:tc>
          <w:tcPr>
            <w:tcW w:w="4931" w:type="dxa"/>
          </w:tcPr>
          <w:p w14:paraId="7424D81F" w14:textId="77777777" w:rsidR="004409AB" w:rsidRPr="000B5CB1" w:rsidRDefault="004409AB" w:rsidP="009E50F2">
            <w:pPr>
              <w:ind w:right="-1736"/>
              <w:jc w:val="both"/>
              <w:rPr>
                <w:sz w:val="22"/>
                <w:szCs w:val="22"/>
              </w:rPr>
            </w:pPr>
            <w:r w:rsidRPr="000B5CB1">
              <w:rPr>
                <w:sz w:val="22"/>
                <w:szCs w:val="22"/>
              </w:rPr>
              <w:t>Žig in podpis ponudnika: __________________</w:t>
            </w:r>
          </w:p>
        </w:tc>
      </w:tr>
    </w:tbl>
    <w:p w14:paraId="183AD4B5" w14:textId="16EB0AAD" w:rsidR="004409AB" w:rsidRDefault="004409AB" w:rsidP="000D3B55">
      <w:pPr>
        <w:spacing w:line="360" w:lineRule="auto"/>
        <w:jc w:val="both"/>
        <w:rPr>
          <w:bCs/>
          <w:sz w:val="22"/>
          <w:szCs w:val="22"/>
        </w:rPr>
      </w:pPr>
    </w:p>
    <w:p w14:paraId="5205465E" w14:textId="2F6974D8" w:rsidR="00AA5587" w:rsidRDefault="00AA5587" w:rsidP="000D3B55">
      <w:pPr>
        <w:spacing w:line="360" w:lineRule="auto"/>
        <w:jc w:val="both"/>
        <w:rPr>
          <w:bCs/>
          <w:sz w:val="22"/>
          <w:szCs w:val="22"/>
        </w:rPr>
      </w:pPr>
    </w:p>
    <w:p w14:paraId="7BB43D22" w14:textId="4C9A4A2C" w:rsidR="00AA5587" w:rsidRDefault="00AA5587" w:rsidP="000D3B55">
      <w:pPr>
        <w:spacing w:line="360" w:lineRule="auto"/>
        <w:jc w:val="both"/>
        <w:rPr>
          <w:bCs/>
          <w:sz w:val="22"/>
          <w:szCs w:val="22"/>
        </w:rPr>
      </w:pPr>
    </w:p>
    <w:p w14:paraId="561C4789" w14:textId="15F12C89" w:rsidR="00AA5587" w:rsidRDefault="00AA5587" w:rsidP="000D3B55">
      <w:pPr>
        <w:spacing w:line="360" w:lineRule="auto"/>
        <w:jc w:val="both"/>
        <w:rPr>
          <w:bCs/>
          <w:sz w:val="22"/>
          <w:szCs w:val="22"/>
        </w:rPr>
      </w:pPr>
    </w:p>
    <w:p w14:paraId="60464E79" w14:textId="043D5579" w:rsidR="00AA5587" w:rsidRDefault="00AA5587" w:rsidP="000D3B55">
      <w:pPr>
        <w:spacing w:line="360" w:lineRule="auto"/>
        <w:jc w:val="both"/>
        <w:rPr>
          <w:bCs/>
          <w:sz w:val="22"/>
          <w:szCs w:val="22"/>
        </w:rPr>
      </w:pPr>
    </w:p>
    <w:p w14:paraId="4004AA72" w14:textId="0E0BA6B1" w:rsidR="00AA5587" w:rsidRDefault="00AA5587" w:rsidP="000D3B55">
      <w:pPr>
        <w:spacing w:line="360" w:lineRule="auto"/>
        <w:jc w:val="both"/>
        <w:rPr>
          <w:bCs/>
          <w:sz w:val="22"/>
          <w:szCs w:val="22"/>
        </w:rPr>
      </w:pPr>
    </w:p>
    <w:p w14:paraId="70068E84" w14:textId="46966353" w:rsidR="00AA5587" w:rsidRDefault="00AA5587" w:rsidP="000D3B55">
      <w:pPr>
        <w:spacing w:line="360" w:lineRule="auto"/>
        <w:jc w:val="both"/>
        <w:rPr>
          <w:bCs/>
          <w:sz w:val="22"/>
          <w:szCs w:val="22"/>
        </w:rPr>
      </w:pPr>
    </w:p>
    <w:p w14:paraId="126D4D48" w14:textId="063A8CBD" w:rsidR="00AA5587" w:rsidRDefault="00AA5587" w:rsidP="000D3B55">
      <w:pPr>
        <w:spacing w:line="360" w:lineRule="auto"/>
        <w:jc w:val="both"/>
        <w:rPr>
          <w:bCs/>
          <w:sz w:val="22"/>
          <w:szCs w:val="22"/>
        </w:rPr>
      </w:pPr>
    </w:p>
    <w:p w14:paraId="0F35F060" w14:textId="235351D1" w:rsidR="00AA5587" w:rsidRDefault="00AA5587" w:rsidP="000D3B55">
      <w:pPr>
        <w:spacing w:line="360" w:lineRule="auto"/>
        <w:jc w:val="both"/>
        <w:rPr>
          <w:bCs/>
          <w:sz w:val="22"/>
          <w:szCs w:val="22"/>
        </w:rPr>
      </w:pPr>
    </w:p>
    <w:p w14:paraId="4E768894" w14:textId="346284CF" w:rsidR="00AA5587" w:rsidRDefault="00AA5587" w:rsidP="000D3B55">
      <w:pPr>
        <w:spacing w:line="360" w:lineRule="auto"/>
        <w:jc w:val="both"/>
        <w:rPr>
          <w:bCs/>
          <w:sz w:val="22"/>
          <w:szCs w:val="22"/>
        </w:rPr>
      </w:pPr>
    </w:p>
    <w:p w14:paraId="428DDA62" w14:textId="56FFABA1" w:rsidR="00AA5587" w:rsidRDefault="00AA5587" w:rsidP="000D3B55">
      <w:pPr>
        <w:spacing w:line="360" w:lineRule="auto"/>
        <w:jc w:val="both"/>
        <w:rPr>
          <w:bCs/>
          <w:sz w:val="22"/>
          <w:szCs w:val="22"/>
        </w:rPr>
      </w:pPr>
    </w:p>
    <w:p w14:paraId="29682B03" w14:textId="1C46DEAB" w:rsidR="00AA5587" w:rsidRDefault="00AA5587" w:rsidP="000D3B55">
      <w:pPr>
        <w:spacing w:line="360" w:lineRule="auto"/>
        <w:jc w:val="both"/>
        <w:rPr>
          <w:bCs/>
          <w:sz w:val="22"/>
          <w:szCs w:val="22"/>
        </w:rPr>
      </w:pPr>
    </w:p>
    <w:p w14:paraId="65D91205" w14:textId="53954A18" w:rsidR="00AA5587" w:rsidRDefault="00AA5587" w:rsidP="000D3B55">
      <w:pPr>
        <w:spacing w:line="360" w:lineRule="auto"/>
        <w:jc w:val="both"/>
        <w:rPr>
          <w:bCs/>
          <w:sz w:val="22"/>
          <w:szCs w:val="22"/>
        </w:rPr>
      </w:pPr>
    </w:p>
    <w:p w14:paraId="2148535C" w14:textId="6EB2C5B0" w:rsidR="00AA5587" w:rsidRDefault="00AA5587" w:rsidP="000D3B55">
      <w:pPr>
        <w:spacing w:line="360" w:lineRule="auto"/>
        <w:jc w:val="both"/>
        <w:rPr>
          <w:bCs/>
          <w:sz w:val="22"/>
          <w:szCs w:val="22"/>
        </w:rPr>
      </w:pPr>
    </w:p>
    <w:p w14:paraId="5B56E5E6" w14:textId="2FBE973A" w:rsidR="00AA5587" w:rsidRDefault="00AA5587" w:rsidP="000D3B55">
      <w:pPr>
        <w:spacing w:line="360" w:lineRule="auto"/>
        <w:jc w:val="both"/>
        <w:rPr>
          <w:bCs/>
          <w:sz w:val="22"/>
          <w:szCs w:val="22"/>
        </w:rPr>
      </w:pPr>
    </w:p>
    <w:p w14:paraId="3DBC4A69" w14:textId="7B7F7CC7" w:rsidR="00AA5587" w:rsidRDefault="00AA5587" w:rsidP="000D3B55">
      <w:pPr>
        <w:spacing w:line="360" w:lineRule="auto"/>
        <w:jc w:val="both"/>
        <w:rPr>
          <w:bCs/>
          <w:sz w:val="22"/>
          <w:szCs w:val="22"/>
        </w:rPr>
      </w:pPr>
    </w:p>
    <w:p w14:paraId="64E2C7F1" w14:textId="6B1D46E2" w:rsidR="00AA5587" w:rsidRDefault="00AA5587" w:rsidP="000D3B55">
      <w:pPr>
        <w:spacing w:line="360" w:lineRule="auto"/>
        <w:jc w:val="both"/>
        <w:rPr>
          <w:bCs/>
          <w:sz w:val="22"/>
          <w:szCs w:val="22"/>
        </w:rPr>
      </w:pPr>
    </w:p>
    <w:p w14:paraId="77F23375" w14:textId="21AD0C43" w:rsidR="00AA5587" w:rsidRDefault="00AA5587" w:rsidP="000D3B55">
      <w:pPr>
        <w:spacing w:line="360" w:lineRule="auto"/>
        <w:jc w:val="both"/>
        <w:rPr>
          <w:bCs/>
          <w:sz w:val="22"/>
          <w:szCs w:val="22"/>
        </w:rPr>
      </w:pPr>
    </w:p>
    <w:p w14:paraId="06BC2A74" w14:textId="7BB55BE2" w:rsidR="00AA5587" w:rsidRDefault="00AA5587" w:rsidP="000D3B55">
      <w:pPr>
        <w:spacing w:line="360" w:lineRule="auto"/>
        <w:jc w:val="both"/>
        <w:rPr>
          <w:bCs/>
          <w:sz w:val="22"/>
          <w:szCs w:val="22"/>
        </w:rPr>
      </w:pPr>
    </w:p>
    <w:p w14:paraId="6CFEE0E6" w14:textId="273F3BA3" w:rsidR="00AA5587" w:rsidRPr="00363C99" w:rsidRDefault="00AA5587" w:rsidP="00AA5587">
      <w:pPr>
        <w:jc w:val="both"/>
        <w:rPr>
          <w:b/>
          <w:sz w:val="22"/>
          <w:szCs w:val="22"/>
        </w:rPr>
      </w:pPr>
      <w:r w:rsidRPr="00363C99">
        <w:rPr>
          <w:b/>
          <w:sz w:val="22"/>
          <w:szCs w:val="22"/>
        </w:rPr>
        <w:t>OBR-</w:t>
      </w:r>
      <w:r>
        <w:rPr>
          <w:b/>
          <w:sz w:val="22"/>
          <w:szCs w:val="22"/>
        </w:rPr>
        <w:t>11</w:t>
      </w:r>
    </w:p>
    <w:p w14:paraId="0906BF69" w14:textId="77777777" w:rsidR="00AA5587" w:rsidRPr="00363C99" w:rsidRDefault="00AA5587" w:rsidP="00AA5587">
      <w:pPr>
        <w:jc w:val="both"/>
        <w:rPr>
          <w:sz w:val="22"/>
          <w:szCs w:val="22"/>
        </w:rPr>
      </w:pPr>
    </w:p>
    <w:p w14:paraId="62E9C954"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3DDD7F78" w14:textId="77777777" w:rsidR="00AA5587" w:rsidRPr="00363C99" w:rsidRDefault="00AA5587" w:rsidP="00AA5587">
      <w:pPr>
        <w:widowControl w:val="0"/>
        <w:autoSpaceDE w:val="0"/>
        <w:autoSpaceDN w:val="0"/>
        <w:adjustRightInd w:val="0"/>
        <w:spacing w:line="345" w:lineRule="exact"/>
        <w:jc w:val="both"/>
        <w:rPr>
          <w:sz w:val="22"/>
          <w:szCs w:val="22"/>
        </w:rPr>
      </w:pPr>
    </w:p>
    <w:p w14:paraId="75700445" w14:textId="1E06E9E0"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Pr>
          <w:b/>
          <w:bCs/>
          <w:sz w:val="22"/>
          <w:szCs w:val="22"/>
        </w:rPr>
        <w:t>Dobava</w:t>
      </w:r>
      <w:r w:rsidR="00C37E91">
        <w:rPr>
          <w:b/>
          <w:bCs/>
          <w:sz w:val="22"/>
          <w:szCs w:val="22"/>
        </w:rPr>
        <w:t xml:space="preserve"> materiala za potrebe operativnih posegov za obdobje 4 let</w:t>
      </w:r>
      <w:r w:rsidRPr="00363C99">
        <w:rPr>
          <w:sz w:val="22"/>
          <w:szCs w:val="22"/>
        </w:rPr>
        <w:t>« (številka objave na Portalu javnih naročil: ______________________ z dne ________________________) pridobi potrdilo iz kazenske evidence pravnih oseb pri Ministrstvu za pravosodje.</w:t>
      </w:r>
    </w:p>
    <w:p w14:paraId="6560B790" w14:textId="77777777" w:rsidR="00AA5587" w:rsidRPr="00363C99" w:rsidRDefault="00AA5587" w:rsidP="00AA5587">
      <w:pPr>
        <w:widowControl w:val="0"/>
        <w:autoSpaceDE w:val="0"/>
        <w:autoSpaceDN w:val="0"/>
        <w:adjustRightInd w:val="0"/>
        <w:spacing w:line="200" w:lineRule="exact"/>
        <w:jc w:val="both"/>
        <w:rPr>
          <w:sz w:val="22"/>
          <w:szCs w:val="22"/>
        </w:rPr>
      </w:pPr>
    </w:p>
    <w:p w14:paraId="4A6EE9C0" w14:textId="77777777" w:rsidR="00AA5587" w:rsidRPr="00363C99" w:rsidRDefault="00AA5587" w:rsidP="00AA5587">
      <w:pPr>
        <w:widowControl w:val="0"/>
        <w:autoSpaceDE w:val="0"/>
        <w:autoSpaceDN w:val="0"/>
        <w:adjustRightInd w:val="0"/>
        <w:spacing w:line="201" w:lineRule="exact"/>
        <w:jc w:val="both"/>
        <w:rPr>
          <w:sz w:val="22"/>
          <w:szCs w:val="22"/>
        </w:rPr>
      </w:pPr>
    </w:p>
    <w:p w14:paraId="1C0A4DCF"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5257B69F" w14:textId="77777777" w:rsidR="00AA5587" w:rsidRPr="00363C99" w:rsidRDefault="00AA5587" w:rsidP="00AA5587">
      <w:pPr>
        <w:widowControl w:val="0"/>
        <w:autoSpaceDE w:val="0"/>
        <w:autoSpaceDN w:val="0"/>
        <w:adjustRightInd w:val="0"/>
        <w:spacing w:line="266" w:lineRule="exact"/>
        <w:jc w:val="both"/>
        <w:rPr>
          <w:sz w:val="22"/>
          <w:szCs w:val="22"/>
        </w:rPr>
      </w:pPr>
    </w:p>
    <w:p w14:paraId="0A05C2FD"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1A16137E" w14:textId="77777777" w:rsidR="00AA5587" w:rsidRPr="00363C99" w:rsidRDefault="00AA5587" w:rsidP="00AA5587">
      <w:pPr>
        <w:widowControl w:val="0"/>
        <w:autoSpaceDE w:val="0"/>
        <w:autoSpaceDN w:val="0"/>
        <w:adjustRightInd w:val="0"/>
        <w:spacing w:line="267" w:lineRule="exact"/>
        <w:jc w:val="both"/>
        <w:rPr>
          <w:sz w:val="22"/>
          <w:szCs w:val="22"/>
        </w:rPr>
      </w:pPr>
    </w:p>
    <w:p w14:paraId="5BF6895C"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1C007E4B" w14:textId="77777777" w:rsidR="00AA5587" w:rsidRPr="00363C99" w:rsidRDefault="00AA5587" w:rsidP="00AA5587">
      <w:pPr>
        <w:widowControl w:val="0"/>
        <w:autoSpaceDE w:val="0"/>
        <w:autoSpaceDN w:val="0"/>
        <w:adjustRightInd w:val="0"/>
        <w:spacing w:line="267" w:lineRule="exact"/>
        <w:jc w:val="both"/>
        <w:rPr>
          <w:sz w:val="22"/>
          <w:szCs w:val="22"/>
        </w:rPr>
      </w:pPr>
    </w:p>
    <w:p w14:paraId="59F9BD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5CFA7C55" w14:textId="77777777" w:rsidR="00AA5587" w:rsidRPr="00363C99" w:rsidRDefault="00AA5587" w:rsidP="00AA5587">
      <w:pPr>
        <w:widowControl w:val="0"/>
        <w:autoSpaceDE w:val="0"/>
        <w:autoSpaceDN w:val="0"/>
        <w:adjustRightInd w:val="0"/>
        <w:spacing w:line="237" w:lineRule="auto"/>
        <w:jc w:val="both"/>
        <w:rPr>
          <w:sz w:val="22"/>
          <w:szCs w:val="22"/>
        </w:rPr>
      </w:pPr>
    </w:p>
    <w:p w14:paraId="1080B886" w14:textId="77777777" w:rsidR="00AA5587" w:rsidRPr="00363C99" w:rsidRDefault="00AA5587" w:rsidP="00AA5587">
      <w:pPr>
        <w:widowControl w:val="0"/>
        <w:autoSpaceDE w:val="0"/>
        <w:autoSpaceDN w:val="0"/>
        <w:adjustRightInd w:val="0"/>
        <w:spacing w:line="237" w:lineRule="auto"/>
        <w:jc w:val="both"/>
        <w:rPr>
          <w:sz w:val="22"/>
          <w:szCs w:val="22"/>
        </w:rPr>
      </w:pPr>
    </w:p>
    <w:p w14:paraId="3533B8E2" w14:textId="775F5C11"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Pr="00363C99">
        <w:rPr>
          <w:bCs/>
          <w:sz w:val="22"/>
          <w:szCs w:val="22"/>
        </w:rPr>
        <w:t>Dobava</w:t>
      </w:r>
      <w:r>
        <w:rPr>
          <w:bCs/>
          <w:sz w:val="22"/>
          <w:szCs w:val="22"/>
        </w:rPr>
        <w:t xml:space="preserve"> materiala za</w:t>
      </w:r>
      <w:r w:rsidR="00C37E91">
        <w:rPr>
          <w:bCs/>
          <w:sz w:val="22"/>
          <w:szCs w:val="22"/>
        </w:rPr>
        <w:t xml:space="preserve"> potrebe </w:t>
      </w:r>
      <w:r w:rsidR="00F7122E">
        <w:rPr>
          <w:bCs/>
          <w:sz w:val="22"/>
          <w:szCs w:val="22"/>
        </w:rPr>
        <w:t xml:space="preserve">operativnih posegov za obdobje 4 let </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C488587" w14:textId="77777777" w:rsidR="00AA5587" w:rsidRPr="00363C99" w:rsidRDefault="00AA5587" w:rsidP="00AA5587">
      <w:pPr>
        <w:jc w:val="both"/>
        <w:rPr>
          <w:color w:val="FF0000"/>
          <w:sz w:val="22"/>
          <w:szCs w:val="22"/>
        </w:rPr>
      </w:pPr>
    </w:p>
    <w:p w14:paraId="25375433" w14:textId="77777777" w:rsidR="00AA5587" w:rsidRPr="00363C99" w:rsidRDefault="00AA5587" w:rsidP="00AA5587">
      <w:pPr>
        <w:jc w:val="both"/>
        <w:rPr>
          <w:color w:val="FF0000"/>
          <w:sz w:val="22"/>
          <w:szCs w:val="22"/>
        </w:rPr>
      </w:pPr>
    </w:p>
    <w:p w14:paraId="56A5FF4B" w14:textId="77777777" w:rsidR="00AA5587" w:rsidRPr="00363C99" w:rsidRDefault="00AA5587" w:rsidP="00AA5587">
      <w:pPr>
        <w:jc w:val="both"/>
        <w:rPr>
          <w:color w:val="FF0000"/>
          <w:sz w:val="22"/>
          <w:szCs w:val="22"/>
        </w:rPr>
      </w:pPr>
    </w:p>
    <w:p w14:paraId="393FC720"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5EC6D929" w14:textId="77777777" w:rsidR="00AA5587" w:rsidRPr="00363C99" w:rsidRDefault="00AA5587" w:rsidP="00AA5587">
      <w:pPr>
        <w:widowControl w:val="0"/>
        <w:autoSpaceDE w:val="0"/>
        <w:autoSpaceDN w:val="0"/>
        <w:adjustRightInd w:val="0"/>
        <w:spacing w:line="266" w:lineRule="exact"/>
        <w:jc w:val="both"/>
        <w:rPr>
          <w:sz w:val="22"/>
          <w:szCs w:val="22"/>
        </w:rPr>
      </w:pPr>
    </w:p>
    <w:p w14:paraId="0D85DF20" w14:textId="77777777" w:rsidR="00AA5587" w:rsidRPr="00363C99" w:rsidRDefault="00AA5587" w:rsidP="00AA5587">
      <w:pPr>
        <w:widowControl w:val="0"/>
        <w:autoSpaceDE w:val="0"/>
        <w:autoSpaceDN w:val="0"/>
        <w:adjustRightInd w:val="0"/>
        <w:spacing w:line="200" w:lineRule="exact"/>
        <w:jc w:val="both"/>
        <w:rPr>
          <w:sz w:val="22"/>
          <w:szCs w:val="22"/>
        </w:rPr>
      </w:pPr>
    </w:p>
    <w:p w14:paraId="63CD914F"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04C76DD"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7078DD17" w14:textId="77777777" w:rsidR="00AA5587" w:rsidRPr="00363C99" w:rsidRDefault="00AA5587" w:rsidP="00AA5587">
      <w:pPr>
        <w:jc w:val="both"/>
        <w:rPr>
          <w:color w:val="FF0000"/>
          <w:sz w:val="22"/>
          <w:szCs w:val="22"/>
        </w:rPr>
      </w:pPr>
    </w:p>
    <w:p w14:paraId="67C6AF44" w14:textId="77777777" w:rsidR="00AA5587" w:rsidRPr="00363C99" w:rsidRDefault="00AA5587" w:rsidP="00AA5587">
      <w:pPr>
        <w:jc w:val="both"/>
        <w:rPr>
          <w:color w:val="FF0000"/>
          <w:sz w:val="22"/>
          <w:szCs w:val="22"/>
        </w:rPr>
      </w:pPr>
    </w:p>
    <w:p w14:paraId="4C3EC3E8" w14:textId="77777777" w:rsidR="00AA5587" w:rsidRPr="00363C99" w:rsidRDefault="00AA5587" w:rsidP="00AA5587">
      <w:pPr>
        <w:jc w:val="both"/>
        <w:rPr>
          <w:color w:val="FF0000"/>
          <w:sz w:val="22"/>
          <w:szCs w:val="22"/>
        </w:rPr>
      </w:pPr>
    </w:p>
    <w:p w14:paraId="1EEE6CF5" w14:textId="77777777" w:rsidR="00AA5587" w:rsidRPr="00363C99" w:rsidRDefault="00AA5587" w:rsidP="00AA5587">
      <w:pPr>
        <w:jc w:val="both"/>
        <w:rPr>
          <w:color w:val="FF0000"/>
          <w:sz w:val="22"/>
          <w:szCs w:val="22"/>
        </w:rPr>
      </w:pPr>
    </w:p>
    <w:p w14:paraId="3BD6A608" w14:textId="77777777" w:rsidR="00AA5587" w:rsidRPr="00363C99" w:rsidRDefault="00AA5587" w:rsidP="00AA5587">
      <w:pPr>
        <w:jc w:val="both"/>
        <w:rPr>
          <w:color w:val="FF0000"/>
          <w:sz w:val="22"/>
          <w:szCs w:val="22"/>
        </w:rPr>
      </w:pPr>
    </w:p>
    <w:p w14:paraId="34AC4F22" w14:textId="77777777" w:rsidR="00AA5587" w:rsidRPr="00363C99" w:rsidRDefault="00AA5587" w:rsidP="00AA5587">
      <w:pPr>
        <w:jc w:val="both"/>
        <w:rPr>
          <w:color w:val="FF0000"/>
          <w:sz w:val="22"/>
          <w:szCs w:val="22"/>
        </w:rPr>
      </w:pPr>
    </w:p>
    <w:p w14:paraId="5164971A" w14:textId="77777777" w:rsidR="00AA5587" w:rsidRPr="00363C99" w:rsidRDefault="00AA5587" w:rsidP="00AA5587">
      <w:pPr>
        <w:jc w:val="both"/>
        <w:rPr>
          <w:color w:val="FF0000"/>
          <w:sz w:val="22"/>
          <w:szCs w:val="22"/>
        </w:rPr>
      </w:pPr>
    </w:p>
    <w:p w14:paraId="1B05B2CA" w14:textId="77777777" w:rsidR="00AA5587" w:rsidRPr="00363C99" w:rsidRDefault="00AA5587" w:rsidP="00AA5587">
      <w:pPr>
        <w:jc w:val="both"/>
        <w:rPr>
          <w:color w:val="FF0000"/>
          <w:sz w:val="22"/>
          <w:szCs w:val="22"/>
        </w:rPr>
      </w:pPr>
    </w:p>
    <w:p w14:paraId="44A8A9E7" w14:textId="77777777" w:rsidR="00AA5587" w:rsidRPr="00363C99" w:rsidRDefault="00AA5587" w:rsidP="00AA5587">
      <w:pPr>
        <w:jc w:val="both"/>
        <w:rPr>
          <w:color w:val="FF0000"/>
          <w:sz w:val="22"/>
          <w:szCs w:val="22"/>
        </w:rPr>
      </w:pPr>
    </w:p>
    <w:p w14:paraId="158AD771" w14:textId="77777777" w:rsidR="00AA5587" w:rsidRPr="00363C99" w:rsidRDefault="00AA5587" w:rsidP="00AA5587">
      <w:pPr>
        <w:jc w:val="both"/>
        <w:rPr>
          <w:color w:val="FF0000"/>
          <w:sz w:val="22"/>
          <w:szCs w:val="22"/>
        </w:rPr>
      </w:pPr>
    </w:p>
    <w:p w14:paraId="0A77B956" w14:textId="77777777" w:rsidR="00AA5587" w:rsidRPr="00363C99" w:rsidRDefault="00AA5587" w:rsidP="00AA5587">
      <w:pPr>
        <w:jc w:val="both"/>
        <w:rPr>
          <w:color w:val="FF0000"/>
          <w:sz w:val="22"/>
          <w:szCs w:val="22"/>
        </w:rPr>
      </w:pPr>
    </w:p>
    <w:p w14:paraId="2E0DBCF5" w14:textId="77777777" w:rsidR="00AA5587" w:rsidRPr="00363C99" w:rsidRDefault="00AA5587" w:rsidP="00AA5587">
      <w:pPr>
        <w:jc w:val="both"/>
        <w:rPr>
          <w:color w:val="FF0000"/>
          <w:sz w:val="22"/>
          <w:szCs w:val="22"/>
        </w:rPr>
      </w:pPr>
    </w:p>
    <w:p w14:paraId="6016DCFE" w14:textId="77777777" w:rsidR="00AA5587" w:rsidRPr="00363C99" w:rsidRDefault="00AA5587" w:rsidP="00AA5587">
      <w:pPr>
        <w:jc w:val="both"/>
        <w:rPr>
          <w:color w:val="FF0000"/>
          <w:sz w:val="22"/>
          <w:szCs w:val="22"/>
        </w:rPr>
      </w:pPr>
    </w:p>
    <w:p w14:paraId="6828DBE1" w14:textId="77777777" w:rsidR="00AA5587" w:rsidRPr="00363C99" w:rsidRDefault="00AA5587" w:rsidP="00AA5587">
      <w:pPr>
        <w:jc w:val="both"/>
        <w:rPr>
          <w:color w:val="FF0000"/>
          <w:sz w:val="22"/>
          <w:szCs w:val="22"/>
        </w:rPr>
      </w:pPr>
    </w:p>
    <w:p w14:paraId="02883E41" w14:textId="77777777" w:rsidR="00AA5587" w:rsidRPr="00363C99" w:rsidRDefault="00AA5587" w:rsidP="00AA5587">
      <w:pPr>
        <w:jc w:val="both"/>
        <w:rPr>
          <w:color w:val="FF0000"/>
          <w:sz w:val="22"/>
          <w:szCs w:val="22"/>
        </w:rPr>
      </w:pPr>
    </w:p>
    <w:p w14:paraId="3FC8EC3A" w14:textId="77777777" w:rsidR="00AA5587" w:rsidRPr="00363C99" w:rsidRDefault="00AA5587" w:rsidP="00AA5587">
      <w:pPr>
        <w:jc w:val="both"/>
        <w:rPr>
          <w:color w:val="FF0000"/>
          <w:sz w:val="22"/>
          <w:szCs w:val="22"/>
        </w:rPr>
      </w:pPr>
    </w:p>
    <w:p w14:paraId="1A1B31C9" w14:textId="4460D635"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2051A5CB" w14:textId="77777777" w:rsidR="00AA5587" w:rsidRPr="00363C99" w:rsidRDefault="00AA5587" w:rsidP="00AA5587">
      <w:pPr>
        <w:jc w:val="both"/>
        <w:rPr>
          <w:color w:val="FF0000"/>
          <w:sz w:val="22"/>
          <w:szCs w:val="22"/>
        </w:rPr>
      </w:pPr>
      <w:r w:rsidRPr="00363C99">
        <w:rPr>
          <w:color w:val="FF0000"/>
          <w:sz w:val="22"/>
          <w:szCs w:val="22"/>
        </w:rPr>
        <w:t xml:space="preserve">  </w:t>
      </w:r>
    </w:p>
    <w:p w14:paraId="775211F1"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2874968" w14:textId="77777777" w:rsidR="00AA5587" w:rsidRPr="00363C99" w:rsidRDefault="00AA5587" w:rsidP="00AA5587">
      <w:pPr>
        <w:widowControl w:val="0"/>
        <w:autoSpaceDE w:val="0"/>
        <w:autoSpaceDN w:val="0"/>
        <w:adjustRightInd w:val="0"/>
        <w:spacing w:line="295" w:lineRule="exact"/>
        <w:jc w:val="both"/>
        <w:rPr>
          <w:sz w:val="22"/>
          <w:szCs w:val="22"/>
        </w:rPr>
      </w:pPr>
    </w:p>
    <w:p w14:paraId="3B17E230" w14:textId="17B0AA73"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Pr>
          <w:b/>
          <w:bCs/>
          <w:sz w:val="22"/>
          <w:szCs w:val="22"/>
        </w:rPr>
        <w:t xml:space="preserve">Dobava  </w:t>
      </w:r>
      <w:r w:rsidR="00FF46E3">
        <w:rPr>
          <w:b/>
          <w:bCs/>
          <w:sz w:val="22"/>
          <w:szCs w:val="22"/>
        </w:rPr>
        <w:t xml:space="preserve"> materiala za</w:t>
      </w:r>
      <w:r w:rsidR="00F7122E">
        <w:rPr>
          <w:b/>
          <w:bCs/>
          <w:sz w:val="22"/>
          <w:szCs w:val="22"/>
        </w:rPr>
        <w:t xml:space="preserve"> potrebe operativnih posegov za obdobje 4 let </w:t>
      </w:r>
      <w:r w:rsidRPr="00363C99">
        <w:rPr>
          <w:sz w:val="22"/>
          <w:szCs w:val="22"/>
        </w:rPr>
        <w:t>« (številka objave na Portalu javnih naročil: _______________________ z dne ___________) pridobi potrdilo iz kazenske evidence fizičnih oseb pri Ministrstvu za pravosodje.</w:t>
      </w:r>
    </w:p>
    <w:p w14:paraId="1E4D2940" w14:textId="77777777" w:rsidR="00AA5587" w:rsidRPr="00363C99" w:rsidRDefault="00AA5587" w:rsidP="00AA5587">
      <w:pPr>
        <w:jc w:val="both"/>
        <w:rPr>
          <w:sz w:val="22"/>
          <w:szCs w:val="22"/>
        </w:rPr>
      </w:pPr>
    </w:p>
    <w:p w14:paraId="11343F9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1C7928D4" w14:textId="77777777" w:rsidR="00AA5587" w:rsidRPr="00363C99" w:rsidRDefault="00AA5587" w:rsidP="00AA5587">
      <w:pPr>
        <w:widowControl w:val="0"/>
        <w:autoSpaceDE w:val="0"/>
        <w:autoSpaceDN w:val="0"/>
        <w:adjustRightInd w:val="0"/>
        <w:spacing w:line="267" w:lineRule="exact"/>
        <w:jc w:val="both"/>
        <w:rPr>
          <w:sz w:val="22"/>
          <w:szCs w:val="22"/>
        </w:rPr>
      </w:pPr>
    </w:p>
    <w:p w14:paraId="6F2008B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3AFBE538" w14:textId="77777777" w:rsidR="00AA5587" w:rsidRPr="00363C99" w:rsidRDefault="00AA5587" w:rsidP="00AA5587">
      <w:pPr>
        <w:widowControl w:val="0"/>
        <w:autoSpaceDE w:val="0"/>
        <w:autoSpaceDN w:val="0"/>
        <w:adjustRightInd w:val="0"/>
        <w:spacing w:line="267" w:lineRule="exact"/>
        <w:jc w:val="both"/>
        <w:rPr>
          <w:sz w:val="22"/>
          <w:szCs w:val="22"/>
        </w:rPr>
      </w:pPr>
    </w:p>
    <w:p w14:paraId="6C9575C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3CD4245E" w14:textId="77777777" w:rsidR="00AA5587" w:rsidRPr="00363C99" w:rsidRDefault="00AA5587" w:rsidP="00AA5587">
      <w:pPr>
        <w:widowControl w:val="0"/>
        <w:autoSpaceDE w:val="0"/>
        <w:autoSpaceDN w:val="0"/>
        <w:adjustRightInd w:val="0"/>
        <w:spacing w:line="268" w:lineRule="exact"/>
        <w:jc w:val="both"/>
        <w:rPr>
          <w:sz w:val="22"/>
          <w:szCs w:val="22"/>
        </w:rPr>
      </w:pPr>
    </w:p>
    <w:p w14:paraId="3183F2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2DF3711B" w14:textId="77777777" w:rsidR="00AA5587" w:rsidRPr="00363C99" w:rsidRDefault="00AA5587" w:rsidP="00AA5587">
      <w:pPr>
        <w:widowControl w:val="0"/>
        <w:autoSpaceDE w:val="0"/>
        <w:autoSpaceDN w:val="0"/>
        <w:adjustRightInd w:val="0"/>
        <w:spacing w:line="267" w:lineRule="exact"/>
        <w:jc w:val="both"/>
        <w:rPr>
          <w:sz w:val="22"/>
          <w:szCs w:val="22"/>
        </w:rPr>
      </w:pPr>
    </w:p>
    <w:p w14:paraId="6F46D95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0C0C07B1" w14:textId="77777777" w:rsidR="00AA5587" w:rsidRPr="00363C99" w:rsidRDefault="00AA5587" w:rsidP="00AA5587">
      <w:pPr>
        <w:widowControl w:val="0"/>
        <w:autoSpaceDE w:val="0"/>
        <w:autoSpaceDN w:val="0"/>
        <w:adjustRightInd w:val="0"/>
        <w:spacing w:line="266" w:lineRule="exact"/>
        <w:jc w:val="both"/>
        <w:rPr>
          <w:sz w:val="22"/>
          <w:szCs w:val="22"/>
        </w:rPr>
      </w:pPr>
    </w:p>
    <w:p w14:paraId="448FD02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5C31C44E" w14:textId="77777777" w:rsidR="00AA5587" w:rsidRPr="00363C99" w:rsidRDefault="00AA5587" w:rsidP="00AA5587">
      <w:pPr>
        <w:widowControl w:val="0"/>
        <w:autoSpaceDE w:val="0"/>
        <w:autoSpaceDN w:val="0"/>
        <w:adjustRightInd w:val="0"/>
        <w:spacing w:line="267" w:lineRule="exact"/>
        <w:jc w:val="both"/>
        <w:rPr>
          <w:sz w:val="22"/>
          <w:szCs w:val="22"/>
        </w:rPr>
      </w:pPr>
    </w:p>
    <w:p w14:paraId="7C44D77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780C2A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BFE641" w14:textId="77777777" w:rsidR="00AA5587" w:rsidRPr="00363C99" w:rsidRDefault="00AA5587" w:rsidP="00AA5587">
      <w:pPr>
        <w:widowControl w:val="0"/>
        <w:autoSpaceDE w:val="0"/>
        <w:autoSpaceDN w:val="0"/>
        <w:adjustRightInd w:val="0"/>
        <w:spacing w:line="267" w:lineRule="exact"/>
        <w:jc w:val="both"/>
        <w:rPr>
          <w:sz w:val="22"/>
          <w:szCs w:val="22"/>
        </w:rPr>
      </w:pPr>
    </w:p>
    <w:p w14:paraId="2DF0FF17"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176E708" w14:textId="77777777" w:rsidR="00AA5587" w:rsidRPr="00363C99" w:rsidRDefault="00AA5587" w:rsidP="00AA5587">
      <w:pPr>
        <w:widowControl w:val="0"/>
        <w:autoSpaceDE w:val="0"/>
        <w:autoSpaceDN w:val="0"/>
        <w:adjustRightInd w:val="0"/>
        <w:spacing w:line="266" w:lineRule="exact"/>
        <w:jc w:val="both"/>
        <w:rPr>
          <w:sz w:val="22"/>
          <w:szCs w:val="22"/>
        </w:rPr>
      </w:pPr>
    </w:p>
    <w:p w14:paraId="1989D0E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57212F0C" w14:textId="77777777" w:rsidR="00AA5587" w:rsidRPr="00363C99" w:rsidRDefault="00AA5587" w:rsidP="00AA5587">
      <w:pPr>
        <w:widowControl w:val="0"/>
        <w:autoSpaceDE w:val="0"/>
        <w:autoSpaceDN w:val="0"/>
        <w:adjustRightInd w:val="0"/>
        <w:spacing w:line="267" w:lineRule="exact"/>
        <w:jc w:val="both"/>
        <w:rPr>
          <w:sz w:val="22"/>
          <w:szCs w:val="22"/>
        </w:rPr>
      </w:pPr>
    </w:p>
    <w:p w14:paraId="2F16D17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196F014D" w14:textId="77777777" w:rsidR="00AA5587" w:rsidRPr="00363C99" w:rsidRDefault="00AA5587" w:rsidP="00AA5587">
      <w:pPr>
        <w:widowControl w:val="0"/>
        <w:autoSpaceDE w:val="0"/>
        <w:autoSpaceDN w:val="0"/>
        <w:adjustRightInd w:val="0"/>
        <w:jc w:val="both"/>
        <w:rPr>
          <w:sz w:val="22"/>
          <w:szCs w:val="22"/>
        </w:rPr>
      </w:pPr>
    </w:p>
    <w:p w14:paraId="5291A17E" w14:textId="77777777" w:rsidR="00AA5587" w:rsidRPr="00363C99" w:rsidRDefault="00AA5587" w:rsidP="00AA5587">
      <w:pPr>
        <w:widowControl w:val="0"/>
        <w:autoSpaceDE w:val="0"/>
        <w:autoSpaceDN w:val="0"/>
        <w:adjustRightInd w:val="0"/>
        <w:jc w:val="both"/>
        <w:rPr>
          <w:sz w:val="22"/>
          <w:szCs w:val="22"/>
        </w:rPr>
      </w:pPr>
    </w:p>
    <w:p w14:paraId="37ED334B" w14:textId="77777777" w:rsidR="00AA5587" w:rsidRPr="00363C99" w:rsidRDefault="00AA5587" w:rsidP="00AA5587">
      <w:pPr>
        <w:widowControl w:val="0"/>
        <w:autoSpaceDE w:val="0"/>
        <w:autoSpaceDN w:val="0"/>
        <w:adjustRightInd w:val="0"/>
        <w:jc w:val="both"/>
        <w:rPr>
          <w:sz w:val="22"/>
          <w:szCs w:val="22"/>
        </w:rPr>
      </w:pPr>
    </w:p>
    <w:p w14:paraId="21D599E4"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1A7D8AE9" w14:textId="77777777" w:rsidR="00AA5587" w:rsidRPr="00363C99" w:rsidRDefault="00AA5587" w:rsidP="00AA5587">
      <w:pPr>
        <w:widowControl w:val="0"/>
        <w:autoSpaceDE w:val="0"/>
        <w:autoSpaceDN w:val="0"/>
        <w:adjustRightInd w:val="0"/>
        <w:spacing w:line="266" w:lineRule="exact"/>
        <w:jc w:val="both"/>
        <w:rPr>
          <w:sz w:val="22"/>
          <w:szCs w:val="22"/>
        </w:rPr>
      </w:pPr>
    </w:p>
    <w:p w14:paraId="5D46C045" w14:textId="77777777" w:rsidR="00AA5587" w:rsidRPr="00363C99" w:rsidRDefault="00AA5587" w:rsidP="00AA5587">
      <w:pPr>
        <w:widowControl w:val="0"/>
        <w:autoSpaceDE w:val="0"/>
        <w:autoSpaceDN w:val="0"/>
        <w:adjustRightInd w:val="0"/>
        <w:spacing w:line="200" w:lineRule="exact"/>
        <w:jc w:val="both"/>
        <w:rPr>
          <w:sz w:val="22"/>
          <w:szCs w:val="22"/>
        </w:rPr>
      </w:pPr>
    </w:p>
    <w:p w14:paraId="7E4AF6AC"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1CE61BFF"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42CCD4B0" w14:textId="77777777" w:rsidR="00AA5587" w:rsidRPr="00363C99" w:rsidRDefault="00AA5587" w:rsidP="00AA5587">
      <w:pPr>
        <w:widowControl w:val="0"/>
        <w:autoSpaceDE w:val="0"/>
        <w:autoSpaceDN w:val="0"/>
        <w:adjustRightInd w:val="0"/>
        <w:jc w:val="both"/>
        <w:rPr>
          <w:sz w:val="22"/>
          <w:szCs w:val="22"/>
        </w:rPr>
      </w:pPr>
    </w:p>
    <w:p w14:paraId="47082F9D" w14:textId="77777777" w:rsidR="00AA5587" w:rsidRPr="00363C99" w:rsidRDefault="00AA5587" w:rsidP="00AA5587">
      <w:pPr>
        <w:widowControl w:val="0"/>
        <w:autoSpaceDE w:val="0"/>
        <w:autoSpaceDN w:val="0"/>
        <w:adjustRightInd w:val="0"/>
        <w:spacing w:line="200" w:lineRule="exact"/>
        <w:jc w:val="both"/>
        <w:rPr>
          <w:sz w:val="22"/>
          <w:szCs w:val="22"/>
        </w:rPr>
      </w:pPr>
    </w:p>
    <w:p w14:paraId="20178569"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4165CBC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7947B229" w14:textId="77777777" w:rsidR="00AA5587" w:rsidRPr="00363C99" w:rsidRDefault="00AA5587" w:rsidP="00AA5587">
      <w:pPr>
        <w:widowControl w:val="0"/>
        <w:autoSpaceDE w:val="0"/>
        <w:autoSpaceDN w:val="0"/>
        <w:adjustRightInd w:val="0"/>
        <w:spacing w:line="2" w:lineRule="exact"/>
        <w:jc w:val="both"/>
        <w:rPr>
          <w:sz w:val="22"/>
          <w:szCs w:val="22"/>
        </w:rPr>
      </w:pPr>
    </w:p>
    <w:p w14:paraId="4E8ACE6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3E1DE511" w14:textId="77777777" w:rsidR="00AA5587" w:rsidRPr="00363C99" w:rsidRDefault="00AA5587" w:rsidP="00AA5587">
      <w:pPr>
        <w:widowControl w:val="0"/>
        <w:autoSpaceDE w:val="0"/>
        <w:autoSpaceDN w:val="0"/>
        <w:adjustRightInd w:val="0"/>
        <w:spacing w:line="213" w:lineRule="exact"/>
        <w:jc w:val="both"/>
        <w:rPr>
          <w:sz w:val="22"/>
          <w:szCs w:val="22"/>
        </w:rPr>
      </w:pPr>
    </w:p>
    <w:p w14:paraId="1BE9A33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363C99" w:rsidRDefault="00AA5587" w:rsidP="00AA5587">
      <w:pPr>
        <w:jc w:val="both"/>
        <w:rPr>
          <w:color w:val="FF0000"/>
          <w:sz w:val="22"/>
          <w:szCs w:val="22"/>
        </w:rPr>
      </w:pPr>
    </w:p>
    <w:p w14:paraId="2B8B7F32" w14:textId="77777777" w:rsidR="00AA5587" w:rsidRPr="00363C99" w:rsidRDefault="00AA5587" w:rsidP="00AA5587">
      <w:pPr>
        <w:jc w:val="both"/>
        <w:rPr>
          <w:color w:val="FF0000"/>
          <w:sz w:val="22"/>
          <w:szCs w:val="22"/>
        </w:rPr>
      </w:pPr>
    </w:p>
    <w:p w14:paraId="48661D30" w14:textId="6701EFA3"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D1098" w14:textId="77777777" w:rsidR="00AE1C4B" w:rsidRDefault="00AE1C4B">
      <w:r>
        <w:separator/>
      </w:r>
    </w:p>
  </w:endnote>
  <w:endnote w:type="continuationSeparator" w:id="0">
    <w:p w14:paraId="3846926E" w14:textId="77777777" w:rsidR="00AE1C4B" w:rsidRDefault="00AE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22398B" w:rsidRDefault="0022398B"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274932E2"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F462F">
      <w:rPr>
        <w:rStyle w:val="tevilkastrani"/>
        <w:noProof/>
      </w:rPr>
      <w:t>26</w:t>
    </w:r>
    <w:r>
      <w:rPr>
        <w:rStyle w:val="tevilkastrani"/>
      </w:rPr>
      <w:fldChar w:fldCharType="end"/>
    </w:r>
  </w:p>
  <w:p w14:paraId="47891986" w14:textId="77777777" w:rsidR="0022398B" w:rsidRDefault="0022398B"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EF6EE" w14:textId="77777777" w:rsidR="00AE1C4B" w:rsidRDefault="00AE1C4B">
      <w:r>
        <w:separator/>
      </w:r>
    </w:p>
  </w:footnote>
  <w:footnote w:type="continuationSeparator" w:id="0">
    <w:p w14:paraId="336EDC21" w14:textId="77777777" w:rsidR="00AE1C4B" w:rsidRDefault="00AE1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2966747">
    <w:abstractNumId w:val="33"/>
  </w:num>
  <w:num w:numId="2" w16cid:durableId="220602216">
    <w:abstractNumId w:val="15"/>
  </w:num>
  <w:num w:numId="3" w16cid:durableId="1925529565">
    <w:abstractNumId w:val="17"/>
  </w:num>
  <w:num w:numId="4" w16cid:durableId="20387779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8990980">
    <w:abstractNumId w:val="14"/>
  </w:num>
  <w:num w:numId="6" w16cid:durableId="939095919">
    <w:abstractNumId w:val="19"/>
  </w:num>
  <w:num w:numId="7" w16cid:durableId="436104715">
    <w:abstractNumId w:val="21"/>
  </w:num>
  <w:num w:numId="8" w16cid:durableId="1187138077">
    <w:abstractNumId w:val="18"/>
  </w:num>
  <w:num w:numId="9" w16cid:durableId="535392736">
    <w:abstractNumId w:val="22"/>
  </w:num>
  <w:num w:numId="10" w16cid:durableId="1337610381">
    <w:abstractNumId w:val="16"/>
  </w:num>
  <w:num w:numId="11" w16cid:durableId="1530073042">
    <w:abstractNumId w:val="20"/>
  </w:num>
  <w:num w:numId="12" w16cid:durableId="260727565">
    <w:abstractNumId w:val="42"/>
  </w:num>
  <w:num w:numId="13" w16cid:durableId="1224179414">
    <w:abstractNumId w:val="38"/>
  </w:num>
  <w:num w:numId="14" w16cid:durableId="552544113">
    <w:abstractNumId w:val="23"/>
  </w:num>
  <w:num w:numId="15" w16cid:durableId="1225411443">
    <w:abstractNumId w:val="27"/>
  </w:num>
  <w:num w:numId="16" w16cid:durableId="1618639894">
    <w:abstractNumId w:val="29"/>
  </w:num>
  <w:num w:numId="17" w16cid:durableId="1309478232">
    <w:abstractNumId w:val="36"/>
  </w:num>
  <w:num w:numId="18" w16cid:durableId="4099329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1494955">
    <w:abstractNumId w:val="44"/>
  </w:num>
  <w:num w:numId="20" w16cid:durableId="1324092264">
    <w:abstractNumId w:val="25"/>
  </w:num>
  <w:num w:numId="21" w16cid:durableId="158470286">
    <w:abstractNumId w:val="30"/>
  </w:num>
  <w:num w:numId="22" w16cid:durableId="1919096770">
    <w:abstractNumId w:val="43"/>
  </w:num>
  <w:num w:numId="23" w16cid:durableId="1283418718">
    <w:abstractNumId w:val="41"/>
  </w:num>
  <w:num w:numId="24" w16cid:durableId="1892231340">
    <w:abstractNumId w:val="32"/>
  </w:num>
  <w:num w:numId="25" w16cid:durableId="1315258588">
    <w:abstractNumId w:val="31"/>
  </w:num>
  <w:num w:numId="26" w16cid:durableId="614098686">
    <w:abstractNumId w:val="35"/>
  </w:num>
  <w:num w:numId="27" w16cid:durableId="1146825241">
    <w:abstractNumId w:val="7"/>
  </w:num>
  <w:num w:numId="28" w16cid:durableId="79832820">
    <w:abstractNumId w:val="5"/>
  </w:num>
  <w:num w:numId="29" w16cid:durableId="1264724554">
    <w:abstractNumId w:val="6"/>
  </w:num>
  <w:num w:numId="30" w16cid:durableId="1485046772">
    <w:abstractNumId w:val="8"/>
  </w:num>
  <w:num w:numId="31" w16cid:durableId="141195767">
    <w:abstractNumId w:val="39"/>
  </w:num>
  <w:num w:numId="32" w16cid:durableId="1263076402">
    <w:abstractNumId w:val="37"/>
  </w:num>
  <w:num w:numId="33" w16cid:durableId="1156410516">
    <w:abstractNumId w:val="26"/>
  </w:num>
  <w:num w:numId="34" w16cid:durableId="823476688">
    <w:abstractNumId w:val="28"/>
  </w:num>
  <w:num w:numId="35" w16cid:durableId="365302869">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5A55"/>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05"/>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DF"/>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25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0FC"/>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580"/>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946"/>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C72"/>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27DA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0A5"/>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B03FE"/>
    <w:rsid w:val="002B0676"/>
    <w:rsid w:val="002B146A"/>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5A34"/>
    <w:rsid w:val="002E63CD"/>
    <w:rsid w:val="002E7016"/>
    <w:rsid w:val="002E78ED"/>
    <w:rsid w:val="002E7E97"/>
    <w:rsid w:val="002E7FA6"/>
    <w:rsid w:val="002F0285"/>
    <w:rsid w:val="002F02B6"/>
    <w:rsid w:val="002F03B5"/>
    <w:rsid w:val="002F32F5"/>
    <w:rsid w:val="002F3DAA"/>
    <w:rsid w:val="002F40DB"/>
    <w:rsid w:val="002F5508"/>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79C"/>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299"/>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5F27"/>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3B"/>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21F"/>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26CCE"/>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28D1"/>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A44"/>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97CDD"/>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02C"/>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2DA"/>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0B2"/>
    <w:rsid w:val="005F6461"/>
    <w:rsid w:val="005F669C"/>
    <w:rsid w:val="005F7412"/>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3A1"/>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601"/>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6DA3"/>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A0F"/>
    <w:rsid w:val="006F1EB8"/>
    <w:rsid w:val="006F24B6"/>
    <w:rsid w:val="006F2BAA"/>
    <w:rsid w:val="006F55E0"/>
    <w:rsid w:val="006F5BDA"/>
    <w:rsid w:val="00700514"/>
    <w:rsid w:val="00700C6E"/>
    <w:rsid w:val="007034FC"/>
    <w:rsid w:val="00703C5F"/>
    <w:rsid w:val="0070470D"/>
    <w:rsid w:val="00704C16"/>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22B"/>
    <w:rsid w:val="00721E0A"/>
    <w:rsid w:val="0072210D"/>
    <w:rsid w:val="00722215"/>
    <w:rsid w:val="00722E3A"/>
    <w:rsid w:val="0072311B"/>
    <w:rsid w:val="0072326A"/>
    <w:rsid w:val="007232B3"/>
    <w:rsid w:val="007235DF"/>
    <w:rsid w:val="00723CD6"/>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BAA"/>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503"/>
    <w:rsid w:val="00867948"/>
    <w:rsid w:val="008714FB"/>
    <w:rsid w:val="00871897"/>
    <w:rsid w:val="008718E1"/>
    <w:rsid w:val="00871CB0"/>
    <w:rsid w:val="00872890"/>
    <w:rsid w:val="00872ADA"/>
    <w:rsid w:val="00872D06"/>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811"/>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0B9"/>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0164"/>
    <w:rsid w:val="009715CF"/>
    <w:rsid w:val="009717D6"/>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B68"/>
    <w:rsid w:val="009851F1"/>
    <w:rsid w:val="009852A0"/>
    <w:rsid w:val="00985369"/>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5FC3"/>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62F"/>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095"/>
    <w:rsid w:val="00A241FB"/>
    <w:rsid w:val="00A24212"/>
    <w:rsid w:val="00A24CF7"/>
    <w:rsid w:val="00A24D96"/>
    <w:rsid w:val="00A25F30"/>
    <w:rsid w:val="00A26146"/>
    <w:rsid w:val="00A26229"/>
    <w:rsid w:val="00A26BB8"/>
    <w:rsid w:val="00A26F5C"/>
    <w:rsid w:val="00A2700C"/>
    <w:rsid w:val="00A275C8"/>
    <w:rsid w:val="00A30A79"/>
    <w:rsid w:val="00A316C2"/>
    <w:rsid w:val="00A3227F"/>
    <w:rsid w:val="00A3244B"/>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466B"/>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C4B"/>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B4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0E5A"/>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484"/>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5965"/>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E91"/>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3A"/>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638"/>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61D3"/>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267D"/>
    <w:rsid w:val="00CE3114"/>
    <w:rsid w:val="00CE4002"/>
    <w:rsid w:val="00CE576C"/>
    <w:rsid w:val="00CE6E93"/>
    <w:rsid w:val="00CE7E7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0EA2"/>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A87"/>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1FA9"/>
    <w:rsid w:val="00E62E24"/>
    <w:rsid w:val="00E63652"/>
    <w:rsid w:val="00E63B9B"/>
    <w:rsid w:val="00E653FE"/>
    <w:rsid w:val="00E66322"/>
    <w:rsid w:val="00E66392"/>
    <w:rsid w:val="00E668A0"/>
    <w:rsid w:val="00E66F49"/>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E78DA"/>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2F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22E"/>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2EF"/>
    <w:rsid w:val="00F837CC"/>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1D29"/>
    <w:rsid w:val="00FC2E84"/>
    <w:rsid w:val="00FC2FA8"/>
    <w:rsid w:val="00FC342C"/>
    <w:rsid w:val="00FC4D27"/>
    <w:rsid w:val="00FC50E1"/>
    <w:rsid w:val="00FC5555"/>
    <w:rsid w:val="00FC6AE0"/>
    <w:rsid w:val="00FC754A"/>
    <w:rsid w:val="00FD14DE"/>
    <w:rsid w:val="00FD1B41"/>
    <w:rsid w:val="00FD1C1F"/>
    <w:rsid w:val="00FD1D52"/>
    <w:rsid w:val="00FD1E7A"/>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6E3"/>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35417458">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07496685">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71820578">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1839678">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58D6D9-6327-484F-A5B3-766244E9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32</Pages>
  <Words>10999</Words>
  <Characters>62695</Characters>
  <Application>Microsoft Office Word</Application>
  <DocSecurity>0</DocSecurity>
  <Lines>522</Lines>
  <Paragraphs>147</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73547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9</cp:revision>
  <cp:lastPrinted>2022-06-03T06:20:00Z</cp:lastPrinted>
  <dcterms:created xsi:type="dcterms:W3CDTF">2022-07-06T12:33:00Z</dcterms:created>
  <dcterms:modified xsi:type="dcterms:W3CDTF">2022-07-07T05:58:00Z</dcterms:modified>
</cp:coreProperties>
</file>